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6B7FF1" w14:textId="77777777" w:rsidR="00275D76" w:rsidRDefault="00275D76" w:rsidP="00275D76">
      <w:pPr>
        <w:spacing w:before="36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Jez Salas</w:t>
      </w:r>
    </w:p>
    <w:p w14:paraId="631A343B" w14:textId="6E552B50" w:rsidR="0049321E" w:rsidRPr="00275D76" w:rsidRDefault="00275D76" w:rsidP="00275D76">
      <w:pPr>
        <w:spacing w:before="36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spacing w:val="-2"/>
          <w:w w:val="71"/>
        </w:rPr>
        <w:t>1</w:t>
      </w:r>
      <w:r w:rsidRPr="00275D76">
        <w:rPr>
          <w:rFonts w:asciiTheme="minorHAnsi" w:eastAsia="Arial" w:hAnsiTheme="minorHAnsi" w:cstheme="minorHAnsi"/>
          <w:spacing w:val="-4"/>
          <w:w w:val="116"/>
        </w:rPr>
        <w:t>2</w:t>
      </w:r>
      <w:r w:rsidRPr="00275D76">
        <w:rPr>
          <w:rFonts w:asciiTheme="minorHAnsi" w:eastAsia="Arial" w:hAnsiTheme="minorHAnsi" w:cstheme="minorHAnsi"/>
          <w:spacing w:val="-3"/>
          <w:w w:val="98"/>
        </w:rPr>
        <w:t>3</w:t>
      </w:r>
      <w:r w:rsidRPr="00275D76">
        <w:rPr>
          <w:rFonts w:asciiTheme="minorHAnsi" w:eastAsia="Arial" w:hAnsiTheme="minorHAnsi" w:cstheme="minorHAnsi"/>
          <w:w w:val="98"/>
        </w:rPr>
        <w:t>4</w:t>
      </w:r>
      <w:r w:rsidRPr="00275D76">
        <w:rPr>
          <w:rFonts w:asciiTheme="minorHAnsi" w:eastAsia="Arial" w:hAnsiTheme="minorHAnsi" w:cstheme="minorHAnsi"/>
          <w:spacing w:val="18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Sa</w:t>
      </w:r>
      <w:r w:rsidRPr="00275D76">
        <w:rPr>
          <w:rFonts w:asciiTheme="minorHAnsi" w:eastAsia="Arial" w:hAnsiTheme="minorHAnsi" w:cstheme="minorHAnsi"/>
          <w:spacing w:val="-7"/>
        </w:rPr>
        <w:t>m</w:t>
      </w:r>
      <w:r w:rsidRPr="00275D76">
        <w:rPr>
          <w:rFonts w:asciiTheme="minorHAnsi" w:eastAsia="Arial" w:hAnsiTheme="minorHAnsi" w:cstheme="minorHAnsi"/>
          <w:spacing w:val="-4"/>
        </w:rPr>
        <w:t>p</w:t>
      </w:r>
      <w:r w:rsidRPr="00275D76">
        <w:rPr>
          <w:rFonts w:asciiTheme="minorHAnsi" w:eastAsia="Arial" w:hAnsiTheme="minorHAnsi" w:cstheme="minorHAnsi"/>
          <w:spacing w:val="-2"/>
        </w:rPr>
        <w:t>l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21"/>
        </w:rPr>
        <w:t xml:space="preserve"> </w:t>
      </w:r>
      <w:r w:rsidRPr="00275D76">
        <w:rPr>
          <w:rFonts w:asciiTheme="minorHAnsi" w:eastAsia="Arial" w:hAnsiTheme="minorHAnsi" w:cstheme="minorHAnsi"/>
          <w:spacing w:val="-5"/>
        </w:rPr>
        <w:t>S</w:t>
      </w:r>
      <w:r w:rsidRPr="00275D76">
        <w:rPr>
          <w:rFonts w:asciiTheme="minorHAnsi" w:eastAsia="Arial" w:hAnsiTheme="minorHAnsi" w:cstheme="minorHAnsi"/>
        </w:rPr>
        <w:t xml:space="preserve">t. </w:t>
      </w:r>
      <w:r w:rsidRPr="00275D76">
        <w:rPr>
          <w:rFonts w:asciiTheme="minorHAnsi" w:eastAsia="Arial" w:hAnsiTheme="minorHAnsi" w:cstheme="minorHAnsi"/>
          <w:spacing w:val="5"/>
        </w:rPr>
        <w:t xml:space="preserve"> </w:t>
      </w:r>
      <w:r w:rsidRPr="00275D76">
        <w:rPr>
          <w:rFonts w:asciiTheme="minorHAnsi" w:eastAsia="Arial" w:hAnsiTheme="minorHAnsi" w:cstheme="minorHAnsi"/>
        </w:rPr>
        <w:t xml:space="preserve">• </w:t>
      </w:r>
      <w:r w:rsidRPr="00275D76">
        <w:rPr>
          <w:rFonts w:asciiTheme="minorHAnsi" w:eastAsia="Arial" w:hAnsiTheme="minorHAnsi" w:cstheme="minorHAnsi"/>
          <w:spacing w:val="21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96"/>
        </w:rPr>
        <w:t>C</w:t>
      </w:r>
      <w:r w:rsidRPr="00275D76">
        <w:rPr>
          <w:rFonts w:asciiTheme="minorHAnsi" w:eastAsia="Arial" w:hAnsiTheme="minorHAnsi" w:cstheme="minorHAnsi"/>
          <w:spacing w:val="-2"/>
          <w:w w:val="90"/>
        </w:rPr>
        <w:t>i</w:t>
      </w:r>
      <w:r w:rsidRPr="00275D76">
        <w:rPr>
          <w:rFonts w:asciiTheme="minorHAnsi" w:eastAsia="Arial" w:hAnsiTheme="minorHAnsi" w:cstheme="minorHAnsi"/>
          <w:spacing w:val="-2"/>
          <w:w w:val="117"/>
        </w:rPr>
        <w:t>t</w:t>
      </w:r>
      <w:r w:rsidRPr="00275D76">
        <w:rPr>
          <w:rFonts w:asciiTheme="minorHAnsi" w:eastAsia="Arial" w:hAnsiTheme="minorHAnsi" w:cstheme="minorHAnsi"/>
          <w:spacing w:val="-4"/>
          <w:w w:val="110"/>
        </w:rPr>
        <w:t>y</w:t>
      </w:r>
      <w:r w:rsidRPr="00275D76">
        <w:rPr>
          <w:rFonts w:asciiTheme="minorHAnsi" w:eastAsia="Arial" w:hAnsiTheme="minorHAnsi" w:cstheme="minorHAnsi"/>
          <w:w w:val="63"/>
        </w:rPr>
        <w:t>,</w:t>
      </w:r>
      <w:r w:rsidRPr="00275D76">
        <w:rPr>
          <w:rFonts w:asciiTheme="minorHAnsi" w:eastAsia="Arial" w:hAnsiTheme="minorHAnsi" w:cstheme="minorHAnsi"/>
          <w:spacing w:val="25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S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3"/>
        </w:rPr>
        <w:t>a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23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  <w:w w:val="71"/>
        </w:rPr>
        <w:t>1</w:t>
      </w:r>
      <w:r w:rsidRPr="00275D76">
        <w:rPr>
          <w:rFonts w:asciiTheme="minorHAnsi" w:eastAsia="Arial" w:hAnsiTheme="minorHAnsi" w:cstheme="minorHAnsi"/>
          <w:spacing w:val="-4"/>
          <w:w w:val="116"/>
        </w:rPr>
        <w:t>2</w:t>
      </w:r>
      <w:r w:rsidRPr="00275D76">
        <w:rPr>
          <w:rFonts w:asciiTheme="minorHAnsi" w:eastAsia="Arial" w:hAnsiTheme="minorHAnsi" w:cstheme="minorHAnsi"/>
          <w:spacing w:val="-4"/>
          <w:w w:val="103"/>
        </w:rPr>
        <w:t>34</w:t>
      </w:r>
      <w:r w:rsidRPr="00275D76">
        <w:rPr>
          <w:rFonts w:asciiTheme="minorHAnsi" w:eastAsia="Arial" w:hAnsiTheme="minorHAnsi" w:cstheme="minorHAnsi"/>
          <w:w w:val="98"/>
        </w:rPr>
        <w:t>5</w:t>
      </w:r>
    </w:p>
    <w:p w14:paraId="7F52A0BC" w14:textId="3A6B7B4F" w:rsidR="0049321E" w:rsidRPr="00275D76" w:rsidRDefault="00275D76" w:rsidP="00275D76">
      <w:pPr>
        <w:spacing w:before="15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spacing w:val="-5"/>
          <w:w w:val="90"/>
        </w:rPr>
        <w:t>H</w:t>
      </w:r>
      <w:r w:rsidRPr="00275D76">
        <w:rPr>
          <w:rFonts w:asciiTheme="minorHAnsi" w:eastAsia="Arial" w:hAnsiTheme="minorHAnsi" w:cstheme="minorHAnsi"/>
          <w:spacing w:val="-4"/>
          <w:w w:val="107"/>
        </w:rPr>
        <w:t>o</w:t>
      </w:r>
      <w:r w:rsidRPr="00275D76">
        <w:rPr>
          <w:rFonts w:asciiTheme="minorHAnsi" w:eastAsia="Arial" w:hAnsiTheme="minorHAnsi" w:cstheme="minorHAnsi"/>
          <w:spacing w:val="-7"/>
          <w:w w:val="102"/>
        </w:rPr>
        <w:t>m</w:t>
      </w:r>
      <w:r w:rsidRPr="00275D76">
        <w:rPr>
          <w:rFonts w:asciiTheme="minorHAnsi" w:eastAsia="Arial" w:hAnsiTheme="minorHAnsi" w:cstheme="minorHAnsi"/>
          <w:spacing w:val="-5"/>
          <w:w w:val="112"/>
        </w:rPr>
        <w:t>e</w:t>
      </w:r>
      <w:r w:rsidRPr="00275D76">
        <w:rPr>
          <w:rFonts w:asciiTheme="minorHAnsi" w:eastAsia="Arial" w:hAnsiTheme="minorHAnsi" w:cstheme="minorHAnsi"/>
          <w:w w:val="63"/>
        </w:rPr>
        <w:t>:</w:t>
      </w:r>
      <w:r w:rsidRPr="00275D76">
        <w:rPr>
          <w:rFonts w:asciiTheme="minorHAnsi" w:eastAsia="Arial" w:hAnsiTheme="minorHAnsi" w:cstheme="minorHAnsi"/>
          <w:spacing w:val="25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800</w:t>
      </w:r>
      <w:r w:rsidRPr="00275D76">
        <w:rPr>
          <w:rFonts w:asciiTheme="minorHAnsi" w:eastAsia="Arial" w:hAnsiTheme="minorHAnsi" w:cstheme="minorHAnsi"/>
          <w:spacing w:val="-3"/>
        </w:rPr>
        <w:t>-</w:t>
      </w:r>
      <w:r w:rsidRPr="00275D76">
        <w:rPr>
          <w:rFonts w:asciiTheme="minorHAnsi" w:eastAsia="Arial" w:hAnsiTheme="minorHAnsi" w:cstheme="minorHAnsi"/>
          <w:spacing w:val="-4"/>
        </w:rPr>
        <w:t>555</w:t>
      </w:r>
      <w:r w:rsidRPr="00275D76">
        <w:rPr>
          <w:rFonts w:asciiTheme="minorHAnsi" w:eastAsia="Arial" w:hAnsiTheme="minorHAnsi" w:cstheme="minorHAnsi"/>
          <w:spacing w:val="-3"/>
        </w:rPr>
        <w:t>-1</w:t>
      </w:r>
      <w:r w:rsidRPr="00275D76">
        <w:rPr>
          <w:rFonts w:asciiTheme="minorHAnsi" w:eastAsia="Arial" w:hAnsiTheme="minorHAnsi" w:cstheme="minorHAnsi"/>
          <w:spacing w:val="-4"/>
        </w:rPr>
        <w:t>2</w:t>
      </w:r>
      <w:r w:rsidRPr="00275D76">
        <w:rPr>
          <w:rFonts w:asciiTheme="minorHAnsi" w:eastAsia="Arial" w:hAnsiTheme="minorHAnsi" w:cstheme="minorHAnsi"/>
          <w:spacing w:val="-3"/>
        </w:rPr>
        <w:t>3</w:t>
      </w:r>
      <w:r w:rsidRPr="00275D76">
        <w:rPr>
          <w:rFonts w:asciiTheme="minorHAnsi" w:eastAsia="Arial" w:hAnsiTheme="minorHAnsi" w:cstheme="minorHAnsi"/>
        </w:rPr>
        <w:t xml:space="preserve">4 </w:t>
      </w:r>
      <w:r w:rsidRPr="00275D76">
        <w:rPr>
          <w:rFonts w:asciiTheme="minorHAnsi" w:eastAsia="Arial" w:hAnsiTheme="minorHAnsi" w:cstheme="minorHAnsi"/>
          <w:spacing w:val="38"/>
        </w:rPr>
        <w:t xml:space="preserve"> </w:t>
      </w:r>
      <w:r w:rsidRPr="00275D76">
        <w:rPr>
          <w:rFonts w:asciiTheme="minorHAnsi" w:eastAsia="Arial" w:hAnsiTheme="minorHAnsi" w:cstheme="minorHAnsi"/>
        </w:rPr>
        <w:t xml:space="preserve">• </w:t>
      </w:r>
      <w:r w:rsidRPr="00275D76">
        <w:rPr>
          <w:rFonts w:asciiTheme="minorHAnsi" w:eastAsia="Arial" w:hAnsiTheme="minorHAnsi" w:cstheme="minorHAnsi"/>
          <w:spacing w:val="26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96"/>
        </w:rPr>
        <w:t>C</w:t>
      </w:r>
      <w:r w:rsidRPr="00275D76">
        <w:rPr>
          <w:rFonts w:asciiTheme="minorHAnsi" w:eastAsia="Arial" w:hAnsiTheme="minorHAnsi" w:cstheme="minorHAnsi"/>
          <w:spacing w:val="-4"/>
          <w:w w:val="107"/>
        </w:rPr>
        <w:t>e</w:t>
      </w:r>
      <w:r w:rsidRPr="00275D76">
        <w:rPr>
          <w:rFonts w:asciiTheme="minorHAnsi" w:eastAsia="Arial" w:hAnsiTheme="minorHAnsi" w:cstheme="minorHAnsi"/>
          <w:w w:val="101"/>
        </w:rPr>
        <w:t>l</w:t>
      </w:r>
      <w:r w:rsidRPr="00275D76">
        <w:rPr>
          <w:rFonts w:asciiTheme="minorHAnsi" w:eastAsia="Arial" w:hAnsiTheme="minorHAnsi" w:cstheme="minorHAnsi"/>
          <w:spacing w:val="-3"/>
          <w:w w:val="101"/>
        </w:rPr>
        <w:t>l</w:t>
      </w:r>
      <w:r w:rsidRPr="00275D76">
        <w:rPr>
          <w:rFonts w:asciiTheme="minorHAnsi" w:eastAsia="Arial" w:hAnsiTheme="minorHAnsi" w:cstheme="minorHAnsi"/>
          <w:w w:val="72"/>
        </w:rPr>
        <w:t>:</w:t>
      </w:r>
      <w:r w:rsidRPr="00275D76">
        <w:rPr>
          <w:rFonts w:asciiTheme="minorHAnsi" w:eastAsia="Arial" w:hAnsiTheme="minorHAnsi" w:cstheme="minorHAnsi"/>
          <w:spacing w:val="20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94"/>
        </w:rPr>
        <w:t>8</w:t>
      </w:r>
      <w:r w:rsidRPr="00275D76">
        <w:rPr>
          <w:rFonts w:asciiTheme="minorHAnsi" w:eastAsia="Arial" w:hAnsiTheme="minorHAnsi" w:cstheme="minorHAnsi"/>
          <w:spacing w:val="-4"/>
          <w:w w:val="107"/>
        </w:rPr>
        <w:t>6</w:t>
      </w:r>
      <w:r w:rsidRPr="00275D76">
        <w:rPr>
          <w:rFonts w:asciiTheme="minorHAnsi" w:eastAsia="Arial" w:hAnsiTheme="minorHAnsi" w:cstheme="minorHAnsi"/>
          <w:spacing w:val="-4"/>
          <w:w w:val="103"/>
        </w:rPr>
        <w:t>6</w:t>
      </w:r>
      <w:r w:rsidRPr="00275D76">
        <w:rPr>
          <w:rFonts w:asciiTheme="minorHAnsi" w:eastAsia="Arial" w:hAnsiTheme="minorHAnsi" w:cstheme="minorHAnsi"/>
          <w:spacing w:val="-3"/>
          <w:w w:val="105"/>
        </w:rPr>
        <w:t>-</w:t>
      </w:r>
      <w:r w:rsidRPr="00275D76">
        <w:rPr>
          <w:rFonts w:asciiTheme="minorHAnsi" w:eastAsia="Arial" w:hAnsiTheme="minorHAnsi" w:cstheme="minorHAnsi"/>
          <w:spacing w:val="-4"/>
          <w:w w:val="103"/>
        </w:rPr>
        <w:t>5</w:t>
      </w:r>
      <w:r w:rsidRPr="00275D76">
        <w:rPr>
          <w:rFonts w:asciiTheme="minorHAnsi" w:eastAsia="Arial" w:hAnsiTheme="minorHAnsi" w:cstheme="minorHAnsi"/>
          <w:spacing w:val="-4"/>
          <w:w w:val="107"/>
        </w:rPr>
        <w:t>5</w:t>
      </w:r>
      <w:r w:rsidRPr="00275D76">
        <w:rPr>
          <w:rFonts w:asciiTheme="minorHAnsi" w:eastAsia="Arial" w:hAnsiTheme="minorHAnsi" w:cstheme="minorHAnsi"/>
          <w:spacing w:val="-3"/>
          <w:w w:val="98"/>
        </w:rPr>
        <w:t>5</w:t>
      </w:r>
      <w:r w:rsidRPr="00275D76">
        <w:rPr>
          <w:rFonts w:asciiTheme="minorHAnsi" w:eastAsia="Arial" w:hAnsiTheme="minorHAnsi" w:cstheme="minorHAnsi"/>
          <w:spacing w:val="-3"/>
          <w:w w:val="120"/>
        </w:rPr>
        <w:t>-</w:t>
      </w:r>
      <w:r w:rsidRPr="00275D76">
        <w:rPr>
          <w:rFonts w:asciiTheme="minorHAnsi" w:eastAsia="Arial" w:hAnsiTheme="minorHAnsi" w:cstheme="minorHAnsi"/>
          <w:spacing w:val="-3"/>
          <w:w w:val="80"/>
        </w:rPr>
        <w:t>1</w:t>
      </w:r>
      <w:r w:rsidRPr="00275D76">
        <w:rPr>
          <w:rFonts w:asciiTheme="minorHAnsi" w:eastAsia="Arial" w:hAnsiTheme="minorHAnsi" w:cstheme="minorHAnsi"/>
          <w:spacing w:val="-5"/>
          <w:w w:val="121"/>
        </w:rPr>
        <w:t>2</w:t>
      </w:r>
      <w:r w:rsidRPr="00275D76">
        <w:rPr>
          <w:rFonts w:asciiTheme="minorHAnsi" w:eastAsia="Arial" w:hAnsiTheme="minorHAnsi" w:cstheme="minorHAnsi"/>
          <w:spacing w:val="-3"/>
          <w:w w:val="98"/>
        </w:rPr>
        <w:t>3</w:t>
      </w:r>
      <w:r w:rsidRPr="00275D76">
        <w:rPr>
          <w:rFonts w:asciiTheme="minorHAnsi" w:eastAsia="Arial" w:hAnsiTheme="minorHAnsi" w:cstheme="minorHAnsi"/>
          <w:w w:val="98"/>
        </w:rPr>
        <w:t>4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15"/>
        </w:rPr>
        <w:t xml:space="preserve"> </w:t>
      </w:r>
      <w:r w:rsidRPr="00275D76">
        <w:rPr>
          <w:rFonts w:asciiTheme="minorHAnsi" w:eastAsia="Arial" w:hAnsiTheme="minorHAnsi" w:cstheme="minorHAnsi"/>
        </w:rPr>
        <w:t xml:space="preserve">• </w:t>
      </w:r>
      <w:r>
        <w:rPr>
          <w:rFonts w:asciiTheme="minorHAnsi" w:eastAsia="Arial" w:hAnsiTheme="minorHAnsi" w:cstheme="minorHAnsi"/>
          <w:spacing w:val="-4"/>
          <w:w w:val="93"/>
        </w:rPr>
        <w:t>jez.salas@gmail.com</w:t>
      </w:r>
    </w:p>
    <w:p w14:paraId="6B2FB82E" w14:textId="77777777" w:rsidR="0049321E" w:rsidRPr="00275D76" w:rsidRDefault="0049321E">
      <w:pPr>
        <w:spacing w:line="200" w:lineRule="exact"/>
        <w:rPr>
          <w:rFonts w:asciiTheme="minorHAnsi" w:hAnsiTheme="minorHAnsi" w:cstheme="minorHAnsi"/>
        </w:rPr>
      </w:pPr>
    </w:p>
    <w:p w14:paraId="20B9A4DD" w14:textId="77777777" w:rsidR="0049321E" w:rsidRPr="00275D76" w:rsidRDefault="0049321E">
      <w:pPr>
        <w:spacing w:line="200" w:lineRule="exact"/>
        <w:rPr>
          <w:rFonts w:asciiTheme="minorHAnsi" w:hAnsiTheme="minorHAnsi" w:cstheme="minorHAnsi"/>
        </w:rPr>
      </w:pPr>
    </w:p>
    <w:p w14:paraId="0CF67859" w14:textId="77777777" w:rsidR="0049321E" w:rsidRPr="00275D76" w:rsidRDefault="00275D76">
      <w:pPr>
        <w:ind w:left="3146" w:right="3118"/>
        <w:jc w:val="center"/>
        <w:rPr>
          <w:rFonts w:asciiTheme="minorHAnsi" w:eastAsia="Courier New" w:hAnsiTheme="minorHAnsi" w:cstheme="minorHAnsi"/>
          <w:sz w:val="28"/>
          <w:szCs w:val="28"/>
        </w:rPr>
      </w:pPr>
      <w:r w:rsidRPr="00275D76">
        <w:rPr>
          <w:rFonts w:asciiTheme="minorHAnsi" w:eastAsia="Courier New" w:hAnsiTheme="minorHAnsi" w:cstheme="minorHAnsi"/>
          <w:b/>
          <w:spacing w:val="3"/>
          <w:w w:val="87"/>
          <w:sz w:val="28"/>
          <w:szCs w:val="28"/>
        </w:rPr>
        <w:t>E</w:t>
      </w:r>
      <w:r w:rsidRPr="00275D76">
        <w:rPr>
          <w:rFonts w:asciiTheme="minorHAnsi" w:eastAsia="Courier New" w:hAnsiTheme="minorHAnsi" w:cstheme="minorHAnsi"/>
          <w:b/>
          <w:spacing w:val="1"/>
          <w:w w:val="85"/>
          <w:sz w:val="28"/>
          <w:szCs w:val="28"/>
        </w:rPr>
        <w:t>L</w:t>
      </w:r>
      <w:r w:rsidRPr="00275D76">
        <w:rPr>
          <w:rFonts w:asciiTheme="minorHAnsi" w:eastAsia="Courier New" w:hAnsiTheme="minorHAnsi" w:cstheme="minorHAnsi"/>
          <w:b/>
          <w:spacing w:val="2"/>
          <w:w w:val="96"/>
          <w:sz w:val="28"/>
          <w:szCs w:val="28"/>
        </w:rPr>
        <w:t>E</w:t>
      </w:r>
      <w:r w:rsidRPr="00275D76">
        <w:rPr>
          <w:rFonts w:asciiTheme="minorHAnsi" w:eastAsia="Courier New" w:hAnsiTheme="minorHAnsi" w:cstheme="minorHAnsi"/>
          <w:b/>
          <w:spacing w:val="2"/>
          <w:w w:val="116"/>
          <w:sz w:val="28"/>
          <w:szCs w:val="28"/>
        </w:rPr>
        <w:t>M</w:t>
      </w:r>
      <w:r w:rsidRPr="00275D76">
        <w:rPr>
          <w:rFonts w:asciiTheme="minorHAnsi" w:eastAsia="Courier New" w:hAnsiTheme="minorHAnsi" w:cstheme="minorHAnsi"/>
          <w:b/>
          <w:spacing w:val="2"/>
          <w:w w:val="96"/>
          <w:sz w:val="28"/>
          <w:szCs w:val="28"/>
        </w:rPr>
        <w:t>EN</w:t>
      </w:r>
      <w:r w:rsidRPr="00275D76">
        <w:rPr>
          <w:rFonts w:asciiTheme="minorHAnsi" w:eastAsia="Courier New" w:hAnsiTheme="minorHAnsi" w:cstheme="minorHAnsi"/>
          <w:b/>
          <w:spacing w:val="2"/>
          <w:w w:val="90"/>
          <w:sz w:val="28"/>
          <w:szCs w:val="28"/>
        </w:rPr>
        <w:t>T</w:t>
      </w:r>
      <w:r w:rsidRPr="00275D76">
        <w:rPr>
          <w:rFonts w:asciiTheme="minorHAnsi" w:eastAsia="Courier New" w:hAnsiTheme="minorHAnsi" w:cstheme="minorHAnsi"/>
          <w:b/>
          <w:spacing w:val="3"/>
          <w:w w:val="104"/>
          <w:sz w:val="28"/>
          <w:szCs w:val="28"/>
        </w:rPr>
        <w:t>A</w:t>
      </w:r>
      <w:r w:rsidRPr="00275D76">
        <w:rPr>
          <w:rFonts w:asciiTheme="minorHAnsi" w:eastAsia="Courier New" w:hAnsiTheme="minorHAnsi" w:cstheme="minorHAnsi"/>
          <w:b/>
          <w:spacing w:val="2"/>
          <w:w w:val="96"/>
          <w:sz w:val="28"/>
          <w:szCs w:val="28"/>
        </w:rPr>
        <w:t>R</w:t>
      </w:r>
      <w:r w:rsidRPr="00275D76">
        <w:rPr>
          <w:rFonts w:asciiTheme="minorHAnsi" w:eastAsia="Courier New" w:hAnsiTheme="minorHAnsi" w:cstheme="minorHAnsi"/>
          <w:b/>
          <w:spacing w:val="2"/>
          <w:w w:val="119"/>
          <w:sz w:val="28"/>
          <w:szCs w:val="28"/>
        </w:rPr>
        <w:t>Y</w:t>
      </w:r>
      <w:r w:rsidRPr="00275D76">
        <w:rPr>
          <w:rFonts w:asciiTheme="minorHAnsi" w:eastAsia="Courier New" w:hAnsiTheme="minorHAnsi" w:cstheme="minorHAnsi"/>
          <w:b/>
          <w:spacing w:val="2"/>
          <w:w w:val="110"/>
          <w:sz w:val="28"/>
          <w:szCs w:val="28"/>
        </w:rPr>
        <w:t>S</w:t>
      </w:r>
      <w:r w:rsidRPr="00275D76">
        <w:rPr>
          <w:rFonts w:asciiTheme="minorHAnsi" w:eastAsia="Courier New" w:hAnsiTheme="minorHAnsi" w:cstheme="minorHAnsi"/>
          <w:b/>
          <w:spacing w:val="3"/>
          <w:w w:val="104"/>
          <w:sz w:val="28"/>
          <w:szCs w:val="28"/>
        </w:rPr>
        <w:t>C</w:t>
      </w:r>
      <w:r w:rsidRPr="00275D76">
        <w:rPr>
          <w:rFonts w:asciiTheme="minorHAnsi" w:eastAsia="Courier New" w:hAnsiTheme="minorHAnsi" w:cstheme="minorHAnsi"/>
          <w:b/>
          <w:spacing w:val="2"/>
          <w:w w:val="96"/>
          <w:sz w:val="28"/>
          <w:szCs w:val="28"/>
        </w:rPr>
        <w:t>H</w:t>
      </w:r>
      <w:r w:rsidRPr="00275D76">
        <w:rPr>
          <w:rFonts w:asciiTheme="minorHAnsi" w:eastAsia="Courier New" w:hAnsiTheme="minorHAnsi" w:cstheme="minorHAnsi"/>
          <w:b/>
          <w:spacing w:val="2"/>
          <w:w w:val="113"/>
          <w:sz w:val="28"/>
          <w:szCs w:val="28"/>
        </w:rPr>
        <w:t>O</w:t>
      </w:r>
      <w:r w:rsidRPr="00275D76">
        <w:rPr>
          <w:rFonts w:asciiTheme="minorHAnsi" w:eastAsia="Courier New" w:hAnsiTheme="minorHAnsi" w:cstheme="minorHAnsi"/>
          <w:b/>
          <w:spacing w:val="2"/>
          <w:w w:val="116"/>
          <w:sz w:val="28"/>
          <w:szCs w:val="28"/>
        </w:rPr>
        <w:t>O</w:t>
      </w:r>
      <w:r w:rsidRPr="00275D76">
        <w:rPr>
          <w:rFonts w:asciiTheme="minorHAnsi" w:eastAsia="Courier New" w:hAnsiTheme="minorHAnsi" w:cstheme="minorHAnsi"/>
          <w:b/>
          <w:spacing w:val="1"/>
          <w:w w:val="102"/>
          <w:sz w:val="28"/>
          <w:szCs w:val="28"/>
        </w:rPr>
        <w:t>L</w:t>
      </w:r>
      <w:r w:rsidRPr="00275D76">
        <w:rPr>
          <w:rFonts w:asciiTheme="minorHAnsi" w:eastAsia="Courier New" w:hAnsiTheme="minorHAnsi" w:cstheme="minorHAnsi"/>
          <w:b/>
          <w:spacing w:val="2"/>
          <w:w w:val="110"/>
          <w:sz w:val="28"/>
          <w:szCs w:val="28"/>
        </w:rPr>
        <w:t>T</w:t>
      </w:r>
      <w:r w:rsidRPr="00275D76">
        <w:rPr>
          <w:rFonts w:asciiTheme="minorHAnsi" w:eastAsia="Courier New" w:hAnsiTheme="minorHAnsi" w:cstheme="minorHAnsi"/>
          <w:b/>
          <w:spacing w:val="3"/>
          <w:w w:val="87"/>
          <w:sz w:val="28"/>
          <w:szCs w:val="28"/>
        </w:rPr>
        <w:t>E</w:t>
      </w:r>
      <w:r w:rsidRPr="00275D76">
        <w:rPr>
          <w:rFonts w:asciiTheme="minorHAnsi" w:eastAsia="Courier New" w:hAnsiTheme="minorHAnsi" w:cstheme="minorHAnsi"/>
          <w:b/>
          <w:spacing w:val="3"/>
          <w:w w:val="107"/>
          <w:sz w:val="28"/>
          <w:szCs w:val="28"/>
        </w:rPr>
        <w:t>A</w:t>
      </w:r>
      <w:r w:rsidRPr="00275D76">
        <w:rPr>
          <w:rFonts w:asciiTheme="minorHAnsi" w:eastAsia="Courier New" w:hAnsiTheme="minorHAnsi" w:cstheme="minorHAnsi"/>
          <w:b/>
          <w:spacing w:val="2"/>
          <w:w w:val="99"/>
          <w:sz w:val="28"/>
          <w:szCs w:val="28"/>
        </w:rPr>
        <w:t>C</w:t>
      </w:r>
      <w:r w:rsidRPr="00275D76">
        <w:rPr>
          <w:rFonts w:asciiTheme="minorHAnsi" w:eastAsia="Courier New" w:hAnsiTheme="minorHAnsi" w:cstheme="minorHAnsi"/>
          <w:b/>
          <w:spacing w:val="1"/>
          <w:w w:val="102"/>
          <w:sz w:val="28"/>
          <w:szCs w:val="28"/>
        </w:rPr>
        <w:t>H</w:t>
      </w:r>
      <w:r w:rsidRPr="00275D76">
        <w:rPr>
          <w:rFonts w:asciiTheme="minorHAnsi" w:eastAsia="Courier New" w:hAnsiTheme="minorHAnsi" w:cstheme="minorHAnsi"/>
          <w:b/>
          <w:spacing w:val="2"/>
          <w:w w:val="96"/>
          <w:sz w:val="28"/>
          <w:szCs w:val="28"/>
        </w:rPr>
        <w:t>E</w:t>
      </w:r>
      <w:r w:rsidRPr="00275D76">
        <w:rPr>
          <w:rFonts w:asciiTheme="minorHAnsi" w:eastAsia="Courier New" w:hAnsiTheme="minorHAnsi" w:cstheme="minorHAnsi"/>
          <w:b/>
          <w:w w:val="99"/>
          <w:sz w:val="28"/>
          <w:szCs w:val="28"/>
        </w:rPr>
        <w:t>R</w:t>
      </w:r>
    </w:p>
    <w:p w14:paraId="66739B70" w14:textId="77777777" w:rsidR="0049321E" w:rsidRPr="00275D76" w:rsidRDefault="0049321E">
      <w:pPr>
        <w:spacing w:before="3" w:line="220" w:lineRule="exact"/>
        <w:rPr>
          <w:rFonts w:asciiTheme="minorHAnsi" w:hAnsiTheme="minorHAnsi" w:cstheme="minorHAnsi"/>
          <w:sz w:val="22"/>
          <w:szCs w:val="22"/>
        </w:rPr>
      </w:pPr>
    </w:p>
    <w:p w14:paraId="7C1EFEDC" w14:textId="77777777" w:rsidR="0049321E" w:rsidRPr="00275D76" w:rsidRDefault="00275D76">
      <w:pPr>
        <w:ind w:left="125" w:right="71" w:firstLine="10"/>
        <w:jc w:val="both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spacing w:val="-5"/>
        </w:rPr>
        <w:t>D</w:t>
      </w:r>
      <w:r w:rsidRPr="00275D76">
        <w:rPr>
          <w:rFonts w:asciiTheme="minorHAnsi" w:eastAsia="Arial" w:hAnsiTheme="minorHAnsi" w:cstheme="minorHAnsi"/>
          <w:spacing w:val="-4"/>
        </w:rPr>
        <w:t>ed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c</w:t>
      </w:r>
      <w:r w:rsidRPr="00275D76">
        <w:rPr>
          <w:rFonts w:asciiTheme="minorHAnsi" w:eastAsia="Arial" w:hAnsiTheme="minorHAnsi" w:cstheme="minorHAnsi"/>
          <w:spacing w:val="-3"/>
        </w:rPr>
        <w:t>a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3"/>
        </w:rPr>
        <w:t>e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33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an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17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s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3"/>
        </w:rPr>
        <w:t>ud</w:t>
      </w:r>
      <w:r w:rsidRPr="00275D76">
        <w:rPr>
          <w:rFonts w:asciiTheme="minorHAnsi" w:eastAsia="Arial" w:hAnsiTheme="minorHAnsi" w:cstheme="minorHAnsi"/>
          <w:spacing w:val="-5"/>
        </w:rPr>
        <w:t>e</w:t>
      </w:r>
      <w:r w:rsidRPr="00275D76">
        <w:rPr>
          <w:rFonts w:asciiTheme="minorHAnsi" w:eastAsia="Arial" w:hAnsiTheme="minorHAnsi" w:cstheme="minorHAnsi"/>
          <w:spacing w:val="-4"/>
        </w:rPr>
        <w:t>n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3"/>
        </w:rPr>
        <w:t>-</w:t>
      </w:r>
      <w:r w:rsidRPr="00275D76">
        <w:rPr>
          <w:rFonts w:asciiTheme="minorHAnsi" w:eastAsia="Arial" w:hAnsiTheme="minorHAnsi" w:cstheme="minorHAnsi"/>
        </w:rPr>
        <w:t>f</w:t>
      </w:r>
      <w:r w:rsidRPr="00275D76">
        <w:rPr>
          <w:rFonts w:asciiTheme="minorHAnsi" w:eastAsia="Arial" w:hAnsiTheme="minorHAnsi" w:cstheme="minorHAnsi"/>
          <w:spacing w:val="-7"/>
        </w:rPr>
        <w:t>o</w:t>
      </w:r>
      <w:r w:rsidRPr="00275D76">
        <w:rPr>
          <w:rFonts w:asciiTheme="minorHAnsi" w:eastAsia="Arial" w:hAnsiTheme="minorHAnsi" w:cstheme="minorHAnsi"/>
          <w:spacing w:val="-4"/>
        </w:rPr>
        <w:t>c</w:t>
      </w:r>
      <w:r w:rsidRPr="00275D76">
        <w:rPr>
          <w:rFonts w:asciiTheme="minorHAnsi" w:eastAsia="Arial" w:hAnsiTheme="minorHAnsi" w:cstheme="minorHAnsi"/>
          <w:spacing w:val="-3"/>
        </w:rPr>
        <w:t>u</w:t>
      </w:r>
      <w:r w:rsidRPr="00275D76">
        <w:rPr>
          <w:rFonts w:asciiTheme="minorHAnsi" w:eastAsia="Arial" w:hAnsiTheme="minorHAnsi" w:cstheme="minorHAnsi"/>
          <w:spacing w:val="-4"/>
        </w:rPr>
        <w:t>se</w:t>
      </w:r>
      <w:r w:rsidRPr="00275D76">
        <w:rPr>
          <w:rFonts w:asciiTheme="minorHAnsi" w:eastAsia="Arial" w:hAnsiTheme="minorHAnsi" w:cstheme="minorHAnsi"/>
        </w:rPr>
        <w:t xml:space="preserve">d </w:t>
      </w:r>
      <w:r w:rsidRPr="00275D76">
        <w:rPr>
          <w:rFonts w:asciiTheme="minorHAnsi" w:eastAsia="Arial" w:hAnsiTheme="minorHAnsi" w:cstheme="minorHAnsi"/>
          <w:spacing w:val="5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4"/>
        </w:rPr>
        <w:t>eac</w:t>
      </w:r>
      <w:r w:rsidRPr="00275D76">
        <w:rPr>
          <w:rFonts w:asciiTheme="minorHAnsi" w:eastAsia="Arial" w:hAnsiTheme="minorHAnsi" w:cstheme="minorHAnsi"/>
          <w:spacing w:val="-3"/>
        </w:rPr>
        <w:t>h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n</w:t>
      </w:r>
      <w:r w:rsidRPr="00275D76">
        <w:rPr>
          <w:rFonts w:asciiTheme="minorHAnsi" w:eastAsia="Arial" w:hAnsiTheme="minorHAnsi" w:cstheme="minorHAnsi"/>
        </w:rPr>
        <w:t>g</w:t>
      </w:r>
      <w:r w:rsidRPr="00275D76">
        <w:rPr>
          <w:rFonts w:asciiTheme="minorHAnsi" w:eastAsia="Arial" w:hAnsiTheme="minorHAnsi" w:cstheme="minorHAnsi"/>
          <w:spacing w:val="43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94"/>
        </w:rPr>
        <w:t>p</w:t>
      </w:r>
      <w:r w:rsidRPr="00275D76">
        <w:rPr>
          <w:rFonts w:asciiTheme="minorHAnsi" w:eastAsia="Arial" w:hAnsiTheme="minorHAnsi" w:cstheme="minorHAnsi"/>
          <w:w w:val="101"/>
        </w:rPr>
        <w:t>r</w:t>
      </w:r>
      <w:r w:rsidRPr="00275D76">
        <w:rPr>
          <w:rFonts w:asciiTheme="minorHAnsi" w:eastAsia="Arial" w:hAnsiTheme="minorHAnsi" w:cstheme="minorHAnsi"/>
          <w:spacing w:val="-7"/>
          <w:w w:val="101"/>
        </w:rPr>
        <w:t>o</w:t>
      </w:r>
      <w:r w:rsidRPr="00275D76">
        <w:rPr>
          <w:rFonts w:asciiTheme="minorHAnsi" w:eastAsia="Arial" w:hAnsiTheme="minorHAnsi" w:cstheme="minorHAnsi"/>
          <w:spacing w:val="-2"/>
          <w:w w:val="117"/>
        </w:rPr>
        <w:t>f</w:t>
      </w:r>
      <w:r w:rsidRPr="00275D76">
        <w:rPr>
          <w:rFonts w:asciiTheme="minorHAnsi" w:eastAsia="Arial" w:hAnsiTheme="minorHAnsi" w:cstheme="minorHAnsi"/>
          <w:spacing w:val="-3"/>
          <w:w w:val="98"/>
        </w:rPr>
        <w:t>e</w:t>
      </w:r>
      <w:r w:rsidRPr="00275D76">
        <w:rPr>
          <w:rFonts w:asciiTheme="minorHAnsi" w:eastAsia="Arial" w:hAnsiTheme="minorHAnsi" w:cstheme="minorHAnsi"/>
          <w:spacing w:val="-4"/>
          <w:w w:val="105"/>
        </w:rPr>
        <w:t>s</w:t>
      </w:r>
      <w:r w:rsidRPr="00275D76">
        <w:rPr>
          <w:rFonts w:asciiTheme="minorHAnsi" w:eastAsia="Arial" w:hAnsiTheme="minorHAnsi" w:cstheme="minorHAnsi"/>
          <w:spacing w:val="-4"/>
          <w:w w:val="110"/>
        </w:rPr>
        <w:t>s</w:t>
      </w:r>
      <w:r w:rsidRPr="00275D76">
        <w:rPr>
          <w:rFonts w:asciiTheme="minorHAnsi" w:eastAsia="Arial" w:hAnsiTheme="minorHAnsi" w:cstheme="minorHAnsi"/>
          <w:spacing w:val="-2"/>
          <w:w w:val="90"/>
        </w:rPr>
        <w:t>i</w:t>
      </w:r>
      <w:r w:rsidRPr="00275D76">
        <w:rPr>
          <w:rFonts w:asciiTheme="minorHAnsi" w:eastAsia="Arial" w:hAnsiTheme="minorHAnsi" w:cstheme="minorHAnsi"/>
          <w:spacing w:val="-4"/>
          <w:w w:val="107"/>
        </w:rPr>
        <w:t>o</w:t>
      </w:r>
      <w:r w:rsidRPr="00275D76">
        <w:rPr>
          <w:rFonts w:asciiTheme="minorHAnsi" w:eastAsia="Arial" w:hAnsiTheme="minorHAnsi" w:cstheme="minorHAnsi"/>
          <w:spacing w:val="-3"/>
          <w:w w:val="98"/>
        </w:rPr>
        <w:t>n</w:t>
      </w:r>
      <w:r w:rsidRPr="00275D76">
        <w:rPr>
          <w:rFonts w:asciiTheme="minorHAnsi" w:eastAsia="Arial" w:hAnsiTheme="minorHAnsi" w:cstheme="minorHAnsi"/>
          <w:spacing w:val="-4"/>
          <w:w w:val="107"/>
        </w:rPr>
        <w:t>a</w:t>
      </w:r>
      <w:r w:rsidRPr="00275D76">
        <w:rPr>
          <w:rFonts w:asciiTheme="minorHAnsi" w:eastAsia="Arial" w:hAnsiTheme="minorHAnsi" w:cstheme="minorHAnsi"/>
          <w:w w:val="67"/>
        </w:rPr>
        <w:t>l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25"/>
        </w:rPr>
        <w:t xml:space="preserve"> </w:t>
      </w:r>
      <w:r w:rsidRPr="00275D76">
        <w:rPr>
          <w:rFonts w:asciiTheme="minorHAnsi" w:eastAsia="Arial" w:hAnsiTheme="minorHAnsi" w:cstheme="minorHAnsi"/>
          <w:spacing w:val="-5"/>
        </w:rPr>
        <w:t>w</w:t>
      </w:r>
      <w:r w:rsidRPr="00275D76">
        <w:rPr>
          <w:rFonts w:asciiTheme="minorHAnsi" w:eastAsia="Arial" w:hAnsiTheme="minorHAnsi" w:cstheme="minorHAnsi"/>
          <w:spacing w:val="-3"/>
        </w:rPr>
        <w:t>h</w:t>
      </w:r>
      <w:r w:rsidRPr="00275D76">
        <w:rPr>
          <w:rFonts w:asciiTheme="minorHAnsi" w:eastAsia="Arial" w:hAnsiTheme="minorHAnsi" w:cstheme="minorHAnsi"/>
        </w:rPr>
        <w:t>o</w:t>
      </w:r>
      <w:r w:rsidRPr="00275D76">
        <w:rPr>
          <w:rFonts w:asciiTheme="minorHAnsi" w:eastAsia="Arial" w:hAnsiTheme="minorHAnsi" w:cstheme="minorHAnsi"/>
          <w:spacing w:val="28"/>
        </w:rPr>
        <w:t xml:space="preserve"> </w:t>
      </w:r>
      <w:r w:rsidRPr="00275D76">
        <w:rPr>
          <w:rFonts w:asciiTheme="minorHAnsi" w:eastAsia="Arial" w:hAnsiTheme="minorHAnsi" w:cstheme="minorHAnsi"/>
          <w:spacing w:val="-1"/>
          <w:w w:val="67"/>
        </w:rPr>
        <w:t>i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22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co</w:t>
      </w:r>
      <w:r w:rsidRPr="00275D76">
        <w:rPr>
          <w:rFonts w:asciiTheme="minorHAnsi" w:eastAsia="Arial" w:hAnsiTheme="minorHAnsi" w:cstheme="minorHAnsi"/>
          <w:spacing w:val="-7"/>
        </w:rPr>
        <w:t>mm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</w:rPr>
        <w:t>t</w:t>
      </w:r>
      <w:r w:rsidRPr="00275D76">
        <w:rPr>
          <w:rFonts w:asciiTheme="minorHAnsi" w:eastAsia="Arial" w:hAnsiTheme="minorHAnsi" w:cstheme="minorHAnsi"/>
          <w:spacing w:val="-4"/>
        </w:rPr>
        <w:t>t</w:t>
      </w:r>
      <w:r w:rsidRPr="00275D76">
        <w:rPr>
          <w:rFonts w:asciiTheme="minorHAnsi" w:eastAsia="Arial" w:hAnsiTheme="minorHAnsi" w:cstheme="minorHAnsi"/>
          <w:spacing w:val="-3"/>
        </w:rPr>
        <w:t>e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43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</w:rPr>
        <w:t>o</w:t>
      </w:r>
      <w:r w:rsidRPr="00275D76">
        <w:rPr>
          <w:rFonts w:asciiTheme="minorHAnsi" w:eastAsia="Arial" w:hAnsiTheme="minorHAnsi" w:cstheme="minorHAnsi"/>
          <w:spacing w:val="25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pr</w:t>
      </w:r>
      <w:r w:rsidRPr="00275D76">
        <w:rPr>
          <w:rFonts w:asciiTheme="minorHAnsi" w:eastAsia="Arial" w:hAnsiTheme="minorHAnsi" w:cstheme="minorHAnsi"/>
          <w:spacing w:val="-4"/>
        </w:rPr>
        <w:t>ov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d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n</w:t>
      </w:r>
      <w:r w:rsidRPr="00275D76">
        <w:rPr>
          <w:rFonts w:asciiTheme="minorHAnsi" w:eastAsia="Arial" w:hAnsiTheme="minorHAnsi" w:cstheme="minorHAnsi"/>
        </w:rPr>
        <w:t>g</w:t>
      </w:r>
      <w:r w:rsidRPr="00275D76">
        <w:rPr>
          <w:rFonts w:asciiTheme="minorHAnsi" w:eastAsia="Arial" w:hAnsiTheme="minorHAnsi" w:cstheme="minorHAnsi"/>
          <w:spacing w:val="27"/>
        </w:rPr>
        <w:t xml:space="preserve"> </w:t>
      </w:r>
      <w:r w:rsidRPr="00275D76">
        <w:rPr>
          <w:rFonts w:asciiTheme="minorHAnsi" w:eastAsia="Arial" w:hAnsiTheme="minorHAnsi" w:cstheme="minorHAnsi"/>
        </w:rPr>
        <w:t>a</w:t>
      </w:r>
      <w:r w:rsidRPr="00275D76">
        <w:rPr>
          <w:rFonts w:asciiTheme="minorHAnsi" w:eastAsia="Arial" w:hAnsiTheme="minorHAnsi" w:cstheme="minorHAnsi"/>
          <w:spacing w:val="11"/>
        </w:rPr>
        <w:t xml:space="preserve"> </w:t>
      </w:r>
      <w:r w:rsidRPr="00275D76">
        <w:rPr>
          <w:rFonts w:asciiTheme="minorHAnsi" w:eastAsia="Arial" w:hAnsiTheme="minorHAnsi" w:cstheme="minorHAnsi"/>
          <w:spacing w:val="-5"/>
          <w:w w:val="103"/>
        </w:rPr>
        <w:t>w</w:t>
      </w:r>
      <w:r w:rsidRPr="00275D76">
        <w:rPr>
          <w:rFonts w:asciiTheme="minorHAnsi" w:eastAsia="Arial" w:hAnsiTheme="minorHAnsi" w:cstheme="minorHAnsi"/>
          <w:spacing w:val="-4"/>
          <w:w w:val="103"/>
        </w:rPr>
        <w:t>e</w:t>
      </w:r>
      <w:r w:rsidRPr="00275D76">
        <w:rPr>
          <w:rFonts w:asciiTheme="minorHAnsi" w:eastAsia="Arial" w:hAnsiTheme="minorHAnsi" w:cstheme="minorHAnsi"/>
          <w:w w:val="95"/>
        </w:rPr>
        <w:t>l</w:t>
      </w:r>
      <w:r w:rsidRPr="00275D76">
        <w:rPr>
          <w:rFonts w:asciiTheme="minorHAnsi" w:eastAsia="Arial" w:hAnsiTheme="minorHAnsi" w:cstheme="minorHAnsi"/>
          <w:spacing w:val="-3"/>
          <w:w w:val="95"/>
        </w:rPr>
        <w:t>l</w:t>
      </w:r>
      <w:r w:rsidRPr="00275D76">
        <w:rPr>
          <w:rFonts w:asciiTheme="minorHAnsi" w:eastAsia="Arial" w:hAnsiTheme="minorHAnsi" w:cstheme="minorHAnsi"/>
          <w:spacing w:val="-3"/>
          <w:w w:val="120"/>
        </w:rPr>
        <w:t>-</w:t>
      </w:r>
      <w:r w:rsidRPr="00275D76">
        <w:rPr>
          <w:rFonts w:asciiTheme="minorHAnsi" w:eastAsia="Arial" w:hAnsiTheme="minorHAnsi" w:cstheme="minorHAnsi"/>
          <w:spacing w:val="-3"/>
          <w:w w:val="98"/>
        </w:rPr>
        <w:t>b</w:t>
      </w:r>
      <w:r w:rsidRPr="00275D76">
        <w:rPr>
          <w:rFonts w:asciiTheme="minorHAnsi" w:eastAsia="Arial" w:hAnsiTheme="minorHAnsi" w:cstheme="minorHAnsi"/>
          <w:spacing w:val="-4"/>
          <w:w w:val="103"/>
        </w:rPr>
        <w:t>a</w:t>
      </w:r>
      <w:r w:rsidRPr="00275D76">
        <w:rPr>
          <w:rFonts w:asciiTheme="minorHAnsi" w:eastAsia="Arial" w:hAnsiTheme="minorHAnsi" w:cstheme="minorHAnsi"/>
          <w:spacing w:val="-2"/>
          <w:w w:val="101"/>
        </w:rPr>
        <w:t>l</w:t>
      </w:r>
      <w:r w:rsidRPr="00275D76">
        <w:rPr>
          <w:rFonts w:asciiTheme="minorHAnsi" w:eastAsia="Arial" w:hAnsiTheme="minorHAnsi" w:cstheme="minorHAnsi"/>
          <w:spacing w:val="-4"/>
          <w:w w:val="107"/>
        </w:rPr>
        <w:t>a</w:t>
      </w:r>
      <w:r w:rsidRPr="00275D76">
        <w:rPr>
          <w:rFonts w:asciiTheme="minorHAnsi" w:eastAsia="Arial" w:hAnsiTheme="minorHAnsi" w:cstheme="minorHAnsi"/>
          <w:spacing w:val="-3"/>
          <w:w w:val="98"/>
        </w:rPr>
        <w:t>n</w:t>
      </w:r>
      <w:r w:rsidRPr="00275D76">
        <w:rPr>
          <w:rFonts w:asciiTheme="minorHAnsi" w:eastAsia="Arial" w:hAnsiTheme="minorHAnsi" w:cstheme="minorHAnsi"/>
          <w:spacing w:val="-4"/>
          <w:w w:val="110"/>
        </w:rPr>
        <w:t>c</w:t>
      </w:r>
      <w:r w:rsidRPr="00275D76">
        <w:rPr>
          <w:rFonts w:asciiTheme="minorHAnsi" w:eastAsia="Arial" w:hAnsiTheme="minorHAnsi" w:cstheme="minorHAnsi"/>
          <w:spacing w:val="-4"/>
          <w:w w:val="103"/>
        </w:rPr>
        <w:t>ed</w:t>
      </w:r>
      <w:r w:rsidRPr="00275D76">
        <w:rPr>
          <w:rFonts w:asciiTheme="minorHAnsi" w:eastAsia="Arial" w:hAnsiTheme="minorHAnsi" w:cstheme="minorHAnsi"/>
          <w:w w:val="72"/>
        </w:rPr>
        <w:t>,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21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s</w:t>
      </w:r>
      <w:r w:rsidRPr="00275D76">
        <w:rPr>
          <w:rFonts w:asciiTheme="minorHAnsi" w:eastAsia="Arial" w:hAnsiTheme="minorHAnsi" w:cstheme="minorHAnsi"/>
          <w:spacing w:val="-3"/>
          <w:w w:val="98"/>
        </w:rPr>
        <w:t>u</w:t>
      </w:r>
      <w:r w:rsidRPr="00275D76">
        <w:rPr>
          <w:rFonts w:asciiTheme="minorHAnsi" w:eastAsia="Arial" w:hAnsiTheme="minorHAnsi" w:cstheme="minorHAnsi"/>
          <w:spacing w:val="-4"/>
          <w:w w:val="107"/>
        </w:rPr>
        <w:t>p</w:t>
      </w:r>
      <w:r w:rsidRPr="00275D76">
        <w:rPr>
          <w:rFonts w:asciiTheme="minorHAnsi" w:eastAsia="Arial" w:hAnsiTheme="minorHAnsi" w:cstheme="minorHAnsi"/>
          <w:spacing w:val="-4"/>
          <w:w w:val="103"/>
        </w:rPr>
        <w:t>p</w:t>
      </w:r>
      <w:r w:rsidRPr="00275D76">
        <w:rPr>
          <w:rFonts w:asciiTheme="minorHAnsi" w:eastAsia="Arial" w:hAnsiTheme="minorHAnsi" w:cstheme="minorHAnsi"/>
          <w:spacing w:val="-4"/>
          <w:w w:val="107"/>
        </w:rPr>
        <w:t>o</w:t>
      </w:r>
      <w:r w:rsidRPr="00275D76">
        <w:rPr>
          <w:rFonts w:asciiTheme="minorHAnsi" w:eastAsia="Arial" w:hAnsiTheme="minorHAnsi" w:cstheme="minorHAnsi"/>
          <w:w w:val="106"/>
        </w:rPr>
        <w:t>r</w:t>
      </w:r>
      <w:r w:rsidRPr="00275D76">
        <w:rPr>
          <w:rFonts w:asciiTheme="minorHAnsi" w:eastAsia="Arial" w:hAnsiTheme="minorHAnsi" w:cstheme="minorHAnsi"/>
          <w:spacing w:val="-5"/>
          <w:w w:val="106"/>
        </w:rPr>
        <w:t>t</w:t>
      </w:r>
      <w:r w:rsidRPr="00275D76">
        <w:rPr>
          <w:rFonts w:asciiTheme="minorHAnsi" w:eastAsia="Arial" w:hAnsiTheme="minorHAnsi" w:cstheme="minorHAnsi"/>
          <w:spacing w:val="-1"/>
          <w:w w:val="78"/>
        </w:rPr>
        <w:t>i</w:t>
      </w:r>
      <w:r w:rsidRPr="00275D76">
        <w:rPr>
          <w:rFonts w:asciiTheme="minorHAnsi" w:eastAsia="Arial" w:hAnsiTheme="minorHAnsi" w:cstheme="minorHAnsi"/>
          <w:spacing w:val="-4"/>
          <w:w w:val="110"/>
        </w:rPr>
        <w:t>v</w:t>
      </w:r>
      <w:r w:rsidRPr="00275D76">
        <w:rPr>
          <w:rFonts w:asciiTheme="minorHAnsi" w:eastAsia="Arial" w:hAnsiTheme="minorHAnsi" w:cstheme="minorHAnsi"/>
          <w:spacing w:val="-4"/>
          <w:w w:val="107"/>
        </w:rPr>
        <w:t>e</w:t>
      </w:r>
      <w:r w:rsidRPr="00275D76">
        <w:rPr>
          <w:rFonts w:asciiTheme="minorHAnsi" w:eastAsia="Arial" w:hAnsiTheme="minorHAnsi" w:cstheme="minorHAnsi"/>
          <w:w w:val="63"/>
        </w:rPr>
        <w:t xml:space="preserve">, </w:t>
      </w:r>
      <w:r w:rsidRPr="00275D76">
        <w:rPr>
          <w:rFonts w:asciiTheme="minorHAnsi" w:eastAsia="Arial" w:hAnsiTheme="minorHAnsi" w:cstheme="minorHAnsi"/>
          <w:spacing w:val="-3"/>
        </w:rPr>
        <w:t>an</w:t>
      </w:r>
      <w:r w:rsidRPr="00275D76">
        <w:rPr>
          <w:rFonts w:asciiTheme="minorHAnsi" w:eastAsia="Arial" w:hAnsiTheme="minorHAnsi" w:cstheme="minorHAnsi"/>
        </w:rPr>
        <w:t xml:space="preserve">d  </w:t>
      </w:r>
      <w:r w:rsidRPr="00275D76">
        <w:rPr>
          <w:rFonts w:asciiTheme="minorHAnsi" w:eastAsia="Arial" w:hAnsiTheme="minorHAnsi" w:cstheme="minorHAnsi"/>
          <w:spacing w:val="-3"/>
        </w:rPr>
        <w:t>en</w:t>
      </w:r>
      <w:r w:rsidRPr="00275D76">
        <w:rPr>
          <w:rFonts w:asciiTheme="minorHAnsi" w:eastAsia="Arial" w:hAnsiTheme="minorHAnsi" w:cstheme="minorHAnsi"/>
          <w:spacing w:val="-4"/>
        </w:rPr>
        <w:t>gag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n</w:t>
      </w:r>
      <w:r w:rsidRPr="00275D76">
        <w:rPr>
          <w:rFonts w:asciiTheme="minorHAnsi" w:eastAsia="Arial" w:hAnsiTheme="minorHAnsi" w:cstheme="minorHAnsi"/>
        </w:rPr>
        <w:t xml:space="preserve">g </w:t>
      </w:r>
      <w:r w:rsidRPr="00275D76">
        <w:rPr>
          <w:rFonts w:asciiTheme="minorHAnsi" w:eastAsia="Arial" w:hAnsiTheme="minorHAnsi" w:cstheme="minorHAnsi"/>
          <w:spacing w:val="28"/>
        </w:rPr>
        <w:t xml:space="preserve"> </w:t>
      </w:r>
      <w:r w:rsidRPr="00275D76">
        <w:rPr>
          <w:rFonts w:asciiTheme="minorHAnsi" w:eastAsia="Arial" w:hAnsiTheme="minorHAnsi" w:cstheme="minorHAnsi"/>
          <w:spacing w:val="-1"/>
          <w:w w:val="67"/>
        </w:rPr>
        <w:t>l</w:t>
      </w:r>
      <w:r w:rsidRPr="00275D76">
        <w:rPr>
          <w:rFonts w:asciiTheme="minorHAnsi" w:eastAsia="Arial" w:hAnsiTheme="minorHAnsi" w:cstheme="minorHAnsi"/>
          <w:spacing w:val="-4"/>
          <w:w w:val="103"/>
        </w:rPr>
        <w:t>ea</w:t>
      </w:r>
      <w:r w:rsidRPr="00275D76">
        <w:rPr>
          <w:rFonts w:asciiTheme="minorHAnsi" w:eastAsia="Arial" w:hAnsiTheme="minorHAnsi" w:cstheme="minorHAnsi"/>
          <w:w w:val="104"/>
        </w:rPr>
        <w:t>r</w:t>
      </w:r>
      <w:r w:rsidRPr="00275D76">
        <w:rPr>
          <w:rFonts w:asciiTheme="minorHAnsi" w:eastAsia="Arial" w:hAnsiTheme="minorHAnsi" w:cstheme="minorHAnsi"/>
          <w:spacing w:val="-7"/>
          <w:w w:val="104"/>
        </w:rPr>
        <w:t>n</w:t>
      </w:r>
      <w:r w:rsidRPr="00275D76">
        <w:rPr>
          <w:rFonts w:asciiTheme="minorHAnsi" w:eastAsia="Arial" w:hAnsiTheme="minorHAnsi" w:cstheme="minorHAnsi"/>
          <w:spacing w:val="-2"/>
          <w:w w:val="101"/>
        </w:rPr>
        <w:t>i</w:t>
      </w:r>
      <w:r w:rsidRPr="00275D76">
        <w:rPr>
          <w:rFonts w:asciiTheme="minorHAnsi" w:eastAsia="Arial" w:hAnsiTheme="minorHAnsi" w:cstheme="minorHAnsi"/>
          <w:spacing w:val="-4"/>
          <w:w w:val="103"/>
        </w:rPr>
        <w:t>n</w:t>
      </w:r>
      <w:r w:rsidRPr="00275D76">
        <w:rPr>
          <w:rFonts w:asciiTheme="minorHAnsi" w:eastAsia="Arial" w:hAnsiTheme="minorHAnsi" w:cstheme="minorHAnsi"/>
          <w:w w:val="98"/>
        </w:rPr>
        <w:t xml:space="preserve">g </w:t>
      </w:r>
      <w:r w:rsidRPr="00275D76">
        <w:rPr>
          <w:rFonts w:asciiTheme="minorHAnsi" w:eastAsia="Arial" w:hAnsiTheme="minorHAnsi" w:cstheme="minorHAnsi"/>
          <w:spacing w:val="7"/>
          <w:w w:val="98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en</w:t>
      </w:r>
      <w:r w:rsidRPr="00275D76">
        <w:rPr>
          <w:rFonts w:asciiTheme="minorHAnsi" w:eastAsia="Arial" w:hAnsiTheme="minorHAnsi" w:cstheme="minorHAnsi"/>
          <w:spacing w:val="-5"/>
        </w:rPr>
        <w:t>v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3"/>
        </w:rPr>
        <w:t>r</w:t>
      </w:r>
      <w:r w:rsidRPr="00275D76">
        <w:rPr>
          <w:rFonts w:asciiTheme="minorHAnsi" w:eastAsia="Arial" w:hAnsiTheme="minorHAnsi" w:cstheme="minorHAnsi"/>
          <w:spacing w:val="-4"/>
        </w:rPr>
        <w:t>o</w:t>
      </w:r>
      <w:r w:rsidRPr="00275D76">
        <w:rPr>
          <w:rFonts w:asciiTheme="minorHAnsi" w:eastAsia="Arial" w:hAnsiTheme="minorHAnsi" w:cstheme="minorHAnsi"/>
          <w:spacing w:val="-3"/>
        </w:rPr>
        <w:t>n</w:t>
      </w:r>
      <w:r w:rsidRPr="00275D76">
        <w:rPr>
          <w:rFonts w:asciiTheme="minorHAnsi" w:eastAsia="Arial" w:hAnsiTheme="minorHAnsi" w:cstheme="minorHAnsi"/>
          <w:spacing w:val="-7"/>
        </w:rPr>
        <w:t>m</w:t>
      </w:r>
      <w:r w:rsidRPr="00275D76">
        <w:rPr>
          <w:rFonts w:asciiTheme="minorHAnsi" w:eastAsia="Arial" w:hAnsiTheme="minorHAnsi" w:cstheme="minorHAnsi"/>
          <w:spacing w:val="-4"/>
        </w:rPr>
        <w:t>e</w:t>
      </w:r>
      <w:r w:rsidRPr="00275D76">
        <w:rPr>
          <w:rFonts w:asciiTheme="minorHAnsi" w:eastAsia="Arial" w:hAnsiTheme="minorHAnsi" w:cstheme="minorHAnsi"/>
          <w:spacing w:val="-3"/>
        </w:rPr>
        <w:t>n</w:t>
      </w:r>
      <w:r w:rsidRPr="00275D76">
        <w:rPr>
          <w:rFonts w:asciiTheme="minorHAnsi" w:eastAsia="Arial" w:hAnsiTheme="minorHAnsi" w:cstheme="minorHAnsi"/>
        </w:rPr>
        <w:t xml:space="preserve">t </w:t>
      </w:r>
      <w:r w:rsidRPr="00275D76">
        <w:rPr>
          <w:rFonts w:asciiTheme="minorHAnsi" w:eastAsia="Arial" w:hAnsiTheme="minorHAnsi" w:cstheme="minorHAnsi"/>
          <w:spacing w:val="31"/>
        </w:rPr>
        <w:t xml:space="preserve"> </w:t>
      </w:r>
      <w:r w:rsidRPr="00275D76">
        <w:rPr>
          <w:rFonts w:asciiTheme="minorHAnsi" w:eastAsia="Arial" w:hAnsiTheme="minorHAnsi" w:cstheme="minorHAnsi"/>
        </w:rPr>
        <w:t>f</w:t>
      </w:r>
      <w:r w:rsidRPr="00275D76">
        <w:rPr>
          <w:rFonts w:asciiTheme="minorHAnsi" w:eastAsia="Arial" w:hAnsiTheme="minorHAnsi" w:cstheme="minorHAnsi"/>
          <w:spacing w:val="-7"/>
        </w:rPr>
        <w:t>o</w:t>
      </w:r>
      <w:r w:rsidRPr="00275D76">
        <w:rPr>
          <w:rFonts w:asciiTheme="minorHAnsi" w:eastAsia="Arial" w:hAnsiTheme="minorHAnsi" w:cstheme="minorHAnsi"/>
        </w:rPr>
        <w:t xml:space="preserve">r </w:t>
      </w:r>
      <w:r w:rsidRPr="00275D76">
        <w:rPr>
          <w:rFonts w:asciiTheme="minorHAnsi" w:eastAsia="Arial" w:hAnsiTheme="minorHAnsi" w:cstheme="minorHAnsi"/>
          <w:spacing w:val="5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98"/>
        </w:rPr>
        <w:t>a</w:t>
      </w:r>
      <w:r w:rsidRPr="00275D76">
        <w:rPr>
          <w:rFonts w:asciiTheme="minorHAnsi" w:eastAsia="Arial" w:hAnsiTheme="minorHAnsi" w:cstheme="minorHAnsi"/>
          <w:spacing w:val="-2"/>
          <w:w w:val="101"/>
        </w:rPr>
        <w:t>l</w:t>
      </w:r>
      <w:r w:rsidRPr="00275D76">
        <w:rPr>
          <w:rFonts w:asciiTheme="minorHAnsi" w:eastAsia="Arial" w:hAnsiTheme="minorHAnsi" w:cstheme="minorHAnsi"/>
          <w:w w:val="67"/>
        </w:rPr>
        <w:t xml:space="preserve">l </w:t>
      </w:r>
      <w:r w:rsidRPr="00275D76">
        <w:rPr>
          <w:rFonts w:asciiTheme="minorHAnsi" w:eastAsia="Arial" w:hAnsiTheme="minorHAnsi" w:cstheme="minorHAnsi"/>
          <w:spacing w:val="19"/>
          <w:w w:val="67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90"/>
        </w:rPr>
        <w:t>s</w:t>
      </w:r>
      <w:r w:rsidRPr="00275D76">
        <w:rPr>
          <w:rFonts w:asciiTheme="minorHAnsi" w:eastAsia="Arial" w:hAnsiTheme="minorHAnsi" w:cstheme="minorHAnsi"/>
          <w:spacing w:val="-2"/>
          <w:w w:val="117"/>
        </w:rPr>
        <w:t>t</w:t>
      </w:r>
      <w:r w:rsidRPr="00275D76">
        <w:rPr>
          <w:rFonts w:asciiTheme="minorHAnsi" w:eastAsia="Arial" w:hAnsiTheme="minorHAnsi" w:cstheme="minorHAnsi"/>
          <w:spacing w:val="-3"/>
          <w:w w:val="98"/>
        </w:rPr>
        <w:t>u</w:t>
      </w:r>
      <w:r w:rsidRPr="00275D76">
        <w:rPr>
          <w:rFonts w:asciiTheme="minorHAnsi" w:eastAsia="Arial" w:hAnsiTheme="minorHAnsi" w:cstheme="minorHAnsi"/>
          <w:spacing w:val="-4"/>
          <w:w w:val="103"/>
        </w:rPr>
        <w:t>d</w:t>
      </w:r>
      <w:r w:rsidRPr="00275D76">
        <w:rPr>
          <w:rFonts w:asciiTheme="minorHAnsi" w:eastAsia="Arial" w:hAnsiTheme="minorHAnsi" w:cstheme="minorHAnsi"/>
          <w:spacing w:val="-4"/>
          <w:w w:val="107"/>
        </w:rPr>
        <w:t>e</w:t>
      </w:r>
      <w:r w:rsidRPr="00275D76">
        <w:rPr>
          <w:rFonts w:asciiTheme="minorHAnsi" w:eastAsia="Arial" w:hAnsiTheme="minorHAnsi" w:cstheme="minorHAnsi"/>
          <w:spacing w:val="-3"/>
          <w:w w:val="98"/>
        </w:rPr>
        <w:t>n</w:t>
      </w:r>
      <w:r w:rsidRPr="00275D76">
        <w:rPr>
          <w:rFonts w:asciiTheme="minorHAnsi" w:eastAsia="Arial" w:hAnsiTheme="minorHAnsi" w:cstheme="minorHAnsi"/>
          <w:spacing w:val="-2"/>
          <w:w w:val="117"/>
        </w:rPr>
        <w:t>t</w:t>
      </w:r>
      <w:r w:rsidRPr="00275D76">
        <w:rPr>
          <w:rFonts w:asciiTheme="minorHAnsi" w:eastAsia="Arial" w:hAnsiTheme="minorHAnsi" w:cstheme="minorHAnsi"/>
          <w:spacing w:val="-4"/>
          <w:w w:val="105"/>
        </w:rPr>
        <w:t>s</w:t>
      </w:r>
      <w:r w:rsidRPr="00275D76">
        <w:rPr>
          <w:rFonts w:asciiTheme="minorHAnsi" w:eastAsia="Arial" w:hAnsiTheme="minorHAnsi" w:cstheme="minorHAnsi"/>
          <w:w w:val="63"/>
        </w:rPr>
        <w:t xml:space="preserve">. </w:t>
      </w:r>
      <w:r w:rsidRPr="00275D76">
        <w:rPr>
          <w:rFonts w:asciiTheme="minorHAnsi" w:eastAsia="Arial" w:hAnsiTheme="minorHAnsi" w:cstheme="minorHAnsi"/>
          <w:spacing w:val="18"/>
          <w:w w:val="63"/>
        </w:rPr>
        <w:t xml:space="preserve"> </w:t>
      </w:r>
      <w:r w:rsidRPr="00275D76">
        <w:rPr>
          <w:rFonts w:asciiTheme="minorHAnsi" w:eastAsia="Arial" w:hAnsiTheme="minorHAnsi" w:cstheme="minorHAnsi"/>
          <w:spacing w:val="-5"/>
          <w:w w:val="105"/>
        </w:rPr>
        <w:t>A</w:t>
      </w:r>
      <w:r w:rsidRPr="00275D76">
        <w:rPr>
          <w:rFonts w:asciiTheme="minorHAnsi" w:eastAsia="Arial" w:hAnsiTheme="minorHAnsi" w:cstheme="minorHAnsi"/>
          <w:spacing w:val="-3"/>
          <w:w w:val="98"/>
        </w:rPr>
        <w:t>p</w:t>
      </w:r>
      <w:r w:rsidRPr="00275D76">
        <w:rPr>
          <w:rFonts w:asciiTheme="minorHAnsi" w:eastAsia="Arial" w:hAnsiTheme="minorHAnsi" w:cstheme="minorHAnsi"/>
          <w:spacing w:val="-2"/>
          <w:w w:val="108"/>
        </w:rPr>
        <w:t>t</w:t>
      </w:r>
      <w:r w:rsidRPr="00275D76">
        <w:rPr>
          <w:rFonts w:asciiTheme="minorHAnsi" w:eastAsia="Arial" w:hAnsiTheme="minorHAnsi" w:cstheme="minorHAnsi"/>
          <w:spacing w:val="-1"/>
          <w:w w:val="78"/>
        </w:rPr>
        <w:t>i</w:t>
      </w:r>
      <w:r w:rsidRPr="00275D76">
        <w:rPr>
          <w:rFonts w:asciiTheme="minorHAnsi" w:eastAsia="Arial" w:hAnsiTheme="minorHAnsi" w:cstheme="minorHAnsi"/>
          <w:spacing w:val="-3"/>
          <w:w w:val="126"/>
        </w:rPr>
        <w:t>t</w:t>
      </w:r>
      <w:r w:rsidRPr="00275D76">
        <w:rPr>
          <w:rFonts w:asciiTheme="minorHAnsi" w:eastAsia="Arial" w:hAnsiTheme="minorHAnsi" w:cstheme="minorHAnsi"/>
          <w:spacing w:val="-3"/>
          <w:w w:val="98"/>
        </w:rPr>
        <w:t>ud</w:t>
      </w:r>
      <w:r w:rsidRPr="00275D76">
        <w:rPr>
          <w:rFonts w:asciiTheme="minorHAnsi" w:eastAsia="Arial" w:hAnsiTheme="minorHAnsi" w:cstheme="minorHAnsi"/>
          <w:w w:val="103"/>
        </w:rPr>
        <w:t xml:space="preserve">e </w:t>
      </w:r>
      <w:r w:rsidRPr="00275D76">
        <w:rPr>
          <w:rFonts w:asciiTheme="minorHAnsi" w:eastAsia="Arial" w:hAnsiTheme="minorHAnsi" w:cstheme="minorHAnsi"/>
          <w:spacing w:val="1"/>
          <w:w w:val="103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</w:rPr>
        <w:t xml:space="preserve">o </w:t>
      </w:r>
      <w:r w:rsidRPr="00275D76">
        <w:rPr>
          <w:rFonts w:asciiTheme="minorHAnsi" w:eastAsia="Arial" w:hAnsiTheme="minorHAnsi" w:cstheme="minorHAnsi"/>
          <w:spacing w:val="4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>r</w:t>
      </w:r>
      <w:r w:rsidRPr="00275D76">
        <w:rPr>
          <w:rFonts w:asciiTheme="minorHAnsi" w:eastAsia="Arial" w:hAnsiTheme="minorHAnsi" w:cstheme="minorHAnsi"/>
          <w:spacing w:val="-4"/>
        </w:rPr>
        <w:t>e</w:t>
      </w:r>
      <w:r w:rsidRPr="00275D76">
        <w:rPr>
          <w:rFonts w:asciiTheme="minorHAnsi" w:eastAsia="Arial" w:hAnsiTheme="minorHAnsi" w:cstheme="minorHAnsi"/>
          <w:spacing w:val="-7"/>
        </w:rPr>
        <w:t>m</w:t>
      </w:r>
      <w:r w:rsidRPr="00275D76">
        <w:rPr>
          <w:rFonts w:asciiTheme="minorHAnsi" w:eastAsia="Arial" w:hAnsiTheme="minorHAnsi" w:cstheme="minorHAnsi"/>
          <w:spacing w:val="-4"/>
        </w:rPr>
        <w:t>a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</w:rPr>
        <w:t xml:space="preserve">n </w:t>
      </w:r>
      <w:r w:rsidRPr="00275D76">
        <w:rPr>
          <w:rFonts w:asciiTheme="minorHAnsi" w:eastAsia="Arial" w:hAnsiTheme="minorHAnsi" w:cstheme="minorHAnsi"/>
          <w:spacing w:val="8"/>
        </w:rPr>
        <w:t xml:space="preserve"> </w:t>
      </w:r>
      <w:r w:rsidRPr="00275D76">
        <w:rPr>
          <w:rFonts w:asciiTheme="minorHAnsi" w:eastAsia="Arial" w:hAnsiTheme="minorHAnsi" w:cstheme="minorHAnsi"/>
        </w:rPr>
        <w:t>f</w:t>
      </w:r>
      <w:r w:rsidRPr="00275D76">
        <w:rPr>
          <w:rFonts w:asciiTheme="minorHAnsi" w:eastAsia="Arial" w:hAnsiTheme="minorHAnsi" w:cstheme="minorHAnsi"/>
          <w:spacing w:val="-4"/>
        </w:rPr>
        <w:t>l</w:t>
      </w:r>
      <w:r w:rsidRPr="00275D76">
        <w:rPr>
          <w:rFonts w:asciiTheme="minorHAnsi" w:eastAsia="Arial" w:hAnsiTheme="minorHAnsi" w:cstheme="minorHAnsi"/>
          <w:spacing w:val="-4"/>
          <w:w w:val="103"/>
        </w:rPr>
        <w:t>e</w:t>
      </w:r>
      <w:r w:rsidRPr="00275D76">
        <w:rPr>
          <w:rFonts w:asciiTheme="minorHAnsi" w:eastAsia="Arial" w:hAnsiTheme="minorHAnsi" w:cstheme="minorHAnsi"/>
          <w:spacing w:val="-4"/>
          <w:w w:val="110"/>
        </w:rPr>
        <w:t>x</w:t>
      </w:r>
      <w:r w:rsidRPr="00275D76">
        <w:rPr>
          <w:rFonts w:asciiTheme="minorHAnsi" w:eastAsia="Arial" w:hAnsiTheme="minorHAnsi" w:cstheme="minorHAnsi"/>
          <w:spacing w:val="-2"/>
          <w:w w:val="90"/>
        </w:rPr>
        <w:t>i</w:t>
      </w:r>
      <w:r w:rsidRPr="00275D76">
        <w:rPr>
          <w:rFonts w:asciiTheme="minorHAnsi" w:eastAsia="Arial" w:hAnsiTheme="minorHAnsi" w:cstheme="minorHAnsi"/>
          <w:spacing w:val="-4"/>
          <w:w w:val="107"/>
        </w:rPr>
        <w:t>b</w:t>
      </w:r>
      <w:r w:rsidRPr="00275D76">
        <w:rPr>
          <w:rFonts w:asciiTheme="minorHAnsi" w:eastAsia="Arial" w:hAnsiTheme="minorHAnsi" w:cstheme="minorHAnsi"/>
          <w:spacing w:val="-2"/>
          <w:w w:val="90"/>
        </w:rPr>
        <w:t>l</w:t>
      </w:r>
      <w:r w:rsidRPr="00275D76">
        <w:rPr>
          <w:rFonts w:asciiTheme="minorHAnsi" w:eastAsia="Arial" w:hAnsiTheme="minorHAnsi" w:cstheme="minorHAnsi"/>
          <w:spacing w:val="-4"/>
          <w:w w:val="107"/>
        </w:rPr>
        <w:t>e</w:t>
      </w:r>
      <w:r w:rsidRPr="00275D76">
        <w:rPr>
          <w:rFonts w:asciiTheme="minorHAnsi" w:eastAsia="Arial" w:hAnsiTheme="minorHAnsi" w:cstheme="minorHAnsi"/>
          <w:w w:val="72"/>
        </w:rPr>
        <w:t xml:space="preserve">, </w:t>
      </w:r>
      <w:r w:rsidRPr="00275D76">
        <w:rPr>
          <w:rFonts w:asciiTheme="minorHAnsi" w:eastAsia="Arial" w:hAnsiTheme="minorHAnsi" w:cstheme="minorHAnsi"/>
          <w:spacing w:val="18"/>
          <w:w w:val="72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e</w:t>
      </w:r>
      <w:r w:rsidRPr="00275D76">
        <w:rPr>
          <w:rFonts w:asciiTheme="minorHAnsi" w:eastAsia="Arial" w:hAnsiTheme="minorHAnsi" w:cstheme="minorHAnsi"/>
          <w:spacing w:val="-4"/>
        </w:rPr>
        <w:t>nsu</w:t>
      </w:r>
      <w:r w:rsidRPr="00275D76">
        <w:rPr>
          <w:rFonts w:asciiTheme="minorHAnsi" w:eastAsia="Arial" w:hAnsiTheme="minorHAnsi" w:cstheme="minorHAnsi"/>
          <w:spacing w:val="-3"/>
        </w:rPr>
        <w:t>r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n</w:t>
      </w:r>
      <w:r w:rsidRPr="00275D76">
        <w:rPr>
          <w:rFonts w:asciiTheme="minorHAnsi" w:eastAsia="Arial" w:hAnsiTheme="minorHAnsi" w:cstheme="minorHAnsi"/>
        </w:rPr>
        <w:t xml:space="preserve">g </w:t>
      </w:r>
      <w:r w:rsidRPr="00275D76">
        <w:rPr>
          <w:rFonts w:asciiTheme="minorHAnsi" w:eastAsia="Arial" w:hAnsiTheme="minorHAnsi" w:cstheme="minorHAnsi"/>
          <w:spacing w:val="11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4"/>
        </w:rPr>
        <w:t>ha</w:t>
      </w:r>
      <w:r w:rsidRPr="00275D76">
        <w:rPr>
          <w:rFonts w:asciiTheme="minorHAnsi" w:eastAsia="Arial" w:hAnsiTheme="minorHAnsi" w:cstheme="minorHAnsi"/>
        </w:rPr>
        <w:t xml:space="preserve">t </w:t>
      </w:r>
      <w:r w:rsidRPr="00275D76">
        <w:rPr>
          <w:rFonts w:asciiTheme="minorHAnsi" w:eastAsia="Arial" w:hAnsiTheme="minorHAnsi" w:cstheme="minorHAnsi"/>
          <w:spacing w:val="8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eve</w:t>
      </w:r>
      <w:r w:rsidRPr="00275D76">
        <w:rPr>
          <w:rFonts w:asciiTheme="minorHAnsi" w:eastAsia="Arial" w:hAnsiTheme="minorHAnsi" w:cstheme="minorHAnsi"/>
          <w:spacing w:val="-3"/>
        </w:rPr>
        <w:t>r</w:t>
      </w:r>
      <w:r w:rsidRPr="00275D76">
        <w:rPr>
          <w:rFonts w:asciiTheme="minorHAnsi" w:eastAsia="Arial" w:hAnsiTheme="minorHAnsi" w:cstheme="minorHAnsi"/>
        </w:rPr>
        <w:t xml:space="preserve">y </w:t>
      </w:r>
      <w:r w:rsidRPr="00275D76">
        <w:rPr>
          <w:rFonts w:asciiTheme="minorHAnsi" w:eastAsia="Arial" w:hAnsiTheme="minorHAnsi" w:cstheme="minorHAnsi"/>
          <w:spacing w:val="11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c</w:t>
      </w:r>
      <w:r w:rsidRPr="00275D76">
        <w:rPr>
          <w:rFonts w:asciiTheme="minorHAnsi" w:eastAsia="Arial" w:hAnsiTheme="minorHAnsi" w:cstheme="minorHAnsi"/>
          <w:spacing w:val="-4"/>
          <w:w w:val="103"/>
        </w:rPr>
        <w:t>h</w:t>
      </w:r>
      <w:r w:rsidRPr="00275D76">
        <w:rPr>
          <w:rFonts w:asciiTheme="minorHAnsi" w:eastAsia="Arial" w:hAnsiTheme="minorHAnsi" w:cstheme="minorHAnsi"/>
          <w:spacing w:val="-2"/>
          <w:w w:val="101"/>
        </w:rPr>
        <w:t>i</w:t>
      </w:r>
      <w:r w:rsidRPr="00275D76">
        <w:rPr>
          <w:rFonts w:asciiTheme="minorHAnsi" w:eastAsia="Arial" w:hAnsiTheme="minorHAnsi" w:cstheme="minorHAnsi"/>
          <w:spacing w:val="-2"/>
          <w:w w:val="90"/>
        </w:rPr>
        <w:t>l</w:t>
      </w:r>
      <w:r w:rsidRPr="00275D76">
        <w:rPr>
          <w:rFonts w:asciiTheme="minorHAnsi" w:eastAsia="Arial" w:hAnsiTheme="minorHAnsi" w:cstheme="minorHAnsi"/>
          <w:spacing w:val="-4"/>
          <w:w w:val="107"/>
        </w:rPr>
        <w:t>d</w:t>
      </w:r>
      <w:r w:rsidRPr="00275D76">
        <w:rPr>
          <w:rFonts w:asciiTheme="minorHAnsi" w:eastAsia="Arial" w:hAnsiTheme="minorHAnsi" w:cstheme="minorHAnsi"/>
          <w:spacing w:val="-2"/>
          <w:w w:val="118"/>
        </w:rPr>
        <w:t>'</w:t>
      </w:r>
      <w:r w:rsidRPr="00275D76">
        <w:rPr>
          <w:rFonts w:asciiTheme="minorHAnsi" w:eastAsia="Arial" w:hAnsiTheme="minorHAnsi" w:cstheme="minorHAnsi"/>
        </w:rPr>
        <w:t xml:space="preserve">s </w:t>
      </w:r>
      <w:r w:rsidRPr="00275D76">
        <w:rPr>
          <w:rFonts w:asciiTheme="minorHAnsi" w:eastAsia="Arial" w:hAnsiTheme="minorHAnsi" w:cstheme="minorHAnsi"/>
          <w:spacing w:val="-1"/>
          <w:w w:val="67"/>
        </w:rPr>
        <w:t>l</w:t>
      </w:r>
      <w:r w:rsidRPr="00275D76">
        <w:rPr>
          <w:rFonts w:asciiTheme="minorHAnsi" w:eastAsia="Arial" w:hAnsiTheme="minorHAnsi" w:cstheme="minorHAnsi"/>
          <w:spacing w:val="-4"/>
          <w:w w:val="103"/>
        </w:rPr>
        <w:t>e</w:t>
      </w:r>
      <w:r w:rsidRPr="00275D76">
        <w:rPr>
          <w:rFonts w:asciiTheme="minorHAnsi" w:eastAsia="Arial" w:hAnsiTheme="minorHAnsi" w:cstheme="minorHAnsi"/>
          <w:spacing w:val="-4"/>
          <w:w w:val="107"/>
        </w:rPr>
        <w:t>a</w:t>
      </w:r>
      <w:r w:rsidRPr="00275D76">
        <w:rPr>
          <w:rFonts w:asciiTheme="minorHAnsi" w:eastAsia="Arial" w:hAnsiTheme="minorHAnsi" w:cstheme="minorHAnsi"/>
          <w:w w:val="104"/>
        </w:rPr>
        <w:t>r</w:t>
      </w:r>
      <w:r w:rsidRPr="00275D76">
        <w:rPr>
          <w:rFonts w:asciiTheme="minorHAnsi" w:eastAsia="Arial" w:hAnsiTheme="minorHAnsi" w:cstheme="minorHAnsi"/>
          <w:spacing w:val="-7"/>
          <w:w w:val="104"/>
        </w:rPr>
        <w:t>n</w:t>
      </w:r>
      <w:r w:rsidRPr="00275D76">
        <w:rPr>
          <w:rFonts w:asciiTheme="minorHAnsi" w:eastAsia="Arial" w:hAnsiTheme="minorHAnsi" w:cstheme="minorHAnsi"/>
          <w:spacing w:val="-2"/>
          <w:w w:val="101"/>
        </w:rPr>
        <w:t>i</w:t>
      </w:r>
      <w:r w:rsidRPr="00275D76">
        <w:rPr>
          <w:rFonts w:asciiTheme="minorHAnsi" w:eastAsia="Arial" w:hAnsiTheme="minorHAnsi" w:cstheme="minorHAnsi"/>
          <w:spacing w:val="-4"/>
          <w:w w:val="103"/>
        </w:rPr>
        <w:t>n</w:t>
      </w:r>
      <w:r w:rsidRPr="00275D76">
        <w:rPr>
          <w:rFonts w:asciiTheme="minorHAnsi" w:eastAsia="Arial" w:hAnsiTheme="minorHAnsi" w:cstheme="minorHAnsi"/>
          <w:w w:val="94"/>
        </w:rPr>
        <w:t>g</w:t>
      </w:r>
      <w:r w:rsidRPr="00275D76">
        <w:rPr>
          <w:rFonts w:asciiTheme="minorHAnsi" w:eastAsia="Arial" w:hAnsiTheme="minorHAnsi" w:cstheme="minorHAnsi"/>
          <w:spacing w:val="38"/>
          <w:w w:val="94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s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4"/>
        </w:rPr>
        <w:t>y</w:t>
      </w:r>
      <w:r w:rsidRPr="00275D76">
        <w:rPr>
          <w:rFonts w:asciiTheme="minorHAnsi" w:eastAsia="Arial" w:hAnsiTheme="minorHAnsi" w:cstheme="minorHAnsi"/>
          <w:spacing w:val="-2"/>
        </w:rPr>
        <w:t>l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32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an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28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101"/>
        </w:rPr>
        <w:t>ab</w:t>
      </w:r>
      <w:r w:rsidRPr="00275D76">
        <w:rPr>
          <w:rFonts w:asciiTheme="minorHAnsi" w:eastAsia="Arial" w:hAnsiTheme="minorHAnsi" w:cstheme="minorHAnsi"/>
          <w:spacing w:val="-2"/>
          <w:w w:val="101"/>
        </w:rPr>
        <w:t>ili</w:t>
      </w:r>
      <w:r w:rsidRPr="00275D76">
        <w:rPr>
          <w:rFonts w:asciiTheme="minorHAnsi" w:eastAsia="Arial" w:hAnsiTheme="minorHAnsi" w:cstheme="minorHAnsi"/>
          <w:spacing w:val="-3"/>
          <w:w w:val="101"/>
        </w:rPr>
        <w:t>t</w:t>
      </w:r>
      <w:r w:rsidRPr="00275D76">
        <w:rPr>
          <w:rFonts w:asciiTheme="minorHAnsi" w:eastAsia="Arial" w:hAnsiTheme="minorHAnsi" w:cstheme="minorHAnsi"/>
          <w:spacing w:val="-2"/>
          <w:w w:val="101"/>
        </w:rPr>
        <w:t>i</w:t>
      </w:r>
      <w:r w:rsidRPr="00275D76">
        <w:rPr>
          <w:rFonts w:asciiTheme="minorHAnsi" w:eastAsia="Arial" w:hAnsiTheme="minorHAnsi" w:cstheme="minorHAnsi"/>
          <w:spacing w:val="-4"/>
          <w:w w:val="101"/>
        </w:rPr>
        <w:t>e</w:t>
      </w:r>
      <w:r w:rsidRPr="00275D76">
        <w:rPr>
          <w:rFonts w:asciiTheme="minorHAnsi" w:eastAsia="Arial" w:hAnsiTheme="minorHAnsi" w:cstheme="minorHAnsi"/>
          <w:w w:val="101"/>
        </w:rPr>
        <w:t>s</w:t>
      </w:r>
      <w:r w:rsidRPr="00275D76">
        <w:rPr>
          <w:rFonts w:asciiTheme="minorHAnsi" w:eastAsia="Arial" w:hAnsiTheme="minorHAnsi" w:cstheme="minorHAnsi"/>
          <w:spacing w:val="37"/>
          <w:w w:val="101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a</w:t>
      </w:r>
      <w:r w:rsidRPr="00275D76">
        <w:rPr>
          <w:rFonts w:asciiTheme="minorHAnsi" w:eastAsia="Arial" w:hAnsiTheme="minorHAnsi" w:cstheme="minorHAnsi"/>
          <w:spacing w:val="-3"/>
        </w:rPr>
        <w:t>r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24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94"/>
        </w:rPr>
        <w:t>a</w:t>
      </w:r>
      <w:r w:rsidRPr="00275D76">
        <w:rPr>
          <w:rFonts w:asciiTheme="minorHAnsi" w:eastAsia="Arial" w:hAnsiTheme="minorHAnsi" w:cstheme="minorHAnsi"/>
          <w:spacing w:val="-4"/>
          <w:w w:val="103"/>
        </w:rPr>
        <w:t>dd</w:t>
      </w:r>
      <w:r w:rsidRPr="00275D76">
        <w:rPr>
          <w:rFonts w:asciiTheme="minorHAnsi" w:eastAsia="Arial" w:hAnsiTheme="minorHAnsi" w:cstheme="minorHAnsi"/>
          <w:spacing w:val="-3"/>
          <w:w w:val="120"/>
        </w:rPr>
        <w:t>r</w:t>
      </w:r>
      <w:r w:rsidRPr="00275D76">
        <w:rPr>
          <w:rFonts w:asciiTheme="minorHAnsi" w:eastAsia="Arial" w:hAnsiTheme="minorHAnsi" w:cstheme="minorHAnsi"/>
          <w:spacing w:val="-3"/>
          <w:w w:val="98"/>
        </w:rPr>
        <w:t>e</w:t>
      </w:r>
      <w:r w:rsidRPr="00275D76">
        <w:rPr>
          <w:rFonts w:asciiTheme="minorHAnsi" w:eastAsia="Arial" w:hAnsiTheme="minorHAnsi" w:cstheme="minorHAnsi"/>
          <w:spacing w:val="-4"/>
          <w:w w:val="105"/>
        </w:rPr>
        <w:t>ss</w:t>
      </w:r>
      <w:r w:rsidRPr="00275D76">
        <w:rPr>
          <w:rFonts w:asciiTheme="minorHAnsi" w:eastAsia="Arial" w:hAnsiTheme="minorHAnsi" w:cstheme="minorHAnsi"/>
          <w:spacing w:val="-4"/>
          <w:w w:val="103"/>
        </w:rPr>
        <w:t>ed</w:t>
      </w:r>
      <w:r w:rsidRPr="00275D76">
        <w:rPr>
          <w:rFonts w:asciiTheme="minorHAnsi" w:eastAsia="Arial" w:hAnsiTheme="minorHAnsi" w:cstheme="minorHAnsi"/>
          <w:w w:val="72"/>
        </w:rPr>
        <w:t xml:space="preserve">.  </w:t>
      </w:r>
      <w:r w:rsidRPr="00275D76">
        <w:rPr>
          <w:rFonts w:asciiTheme="minorHAnsi" w:eastAsia="Arial" w:hAnsiTheme="minorHAnsi" w:cstheme="minorHAnsi"/>
          <w:spacing w:val="-4"/>
        </w:rPr>
        <w:t>Ha</w:t>
      </w:r>
      <w:r w:rsidRPr="00275D76">
        <w:rPr>
          <w:rFonts w:asciiTheme="minorHAnsi" w:eastAsia="Arial" w:hAnsiTheme="minorHAnsi" w:cstheme="minorHAnsi"/>
          <w:spacing w:val="-3"/>
        </w:rPr>
        <w:t>r</w:t>
      </w:r>
      <w:r w:rsidRPr="00275D76">
        <w:rPr>
          <w:rFonts w:asciiTheme="minorHAnsi" w:eastAsia="Arial" w:hAnsiTheme="minorHAnsi" w:cstheme="minorHAnsi"/>
          <w:spacing w:val="-4"/>
        </w:rPr>
        <w:t>d</w:t>
      </w:r>
      <w:r w:rsidRPr="00275D76">
        <w:rPr>
          <w:rFonts w:asciiTheme="minorHAnsi" w:eastAsia="Arial" w:hAnsiTheme="minorHAnsi" w:cstheme="minorHAnsi"/>
          <w:spacing w:val="-5"/>
        </w:rPr>
        <w:t>w</w:t>
      </w:r>
      <w:r w:rsidRPr="00275D76">
        <w:rPr>
          <w:rFonts w:asciiTheme="minorHAnsi" w:eastAsia="Arial" w:hAnsiTheme="minorHAnsi" w:cstheme="minorHAnsi"/>
          <w:spacing w:val="-4"/>
        </w:rPr>
        <w:t>o</w:t>
      </w:r>
      <w:r w:rsidRPr="00275D76">
        <w:rPr>
          <w:rFonts w:asciiTheme="minorHAnsi" w:eastAsia="Arial" w:hAnsiTheme="minorHAnsi" w:cstheme="minorHAnsi"/>
          <w:spacing w:val="-3"/>
        </w:rPr>
        <w:t>r</w:t>
      </w:r>
      <w:r w:rsidRPr="00275D76">
        <w:rPr>
          <w:rFonts w:asciiTheme="minorHAnsi" w:eastAsia="Arial" w:hAnsiTheme="minorHAnsi" w:cstheme="minorHAnsi"/>
          <w:spacing w:val="-4"/>
        </w:rPr>
        <w:t>k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n</w:t>
      </w:r>
      <w:r w:rsidRPr="00275D76">
        <w:rPr>
          <w:rFonts w:asciiTheme="minorHAnsi" w:eastAsia="Arial" w:hAnsiTheme="minorHAnsi" w:cstheme="minorHAnsi"/>
        </w:rPr>
        <w:t>g</w:t>
      </w:r>
      <w:r w:rsidRPr="00275D76">
        <w:rPr>
          <w:rFonts w:asciiTheme="minorHAnsi" w:eastAsia="Arial" w:hAnsiTheme="minorHAnsi" w:cstheme="minorHAnsi"/>
          <w:spacing w:val="45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an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22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3"/>
        </w:rPr>
        <w:t>ru</w:t>
      </w:r>
      <w:r w:rsidRPr="00275D76">
        <w:rPr>
          <w:rFonts w:asciiTheme="minorHAnsi" w:eastAsia="Arial" w:hAnsiTheme="minorHAnsi" w:cstheme="minorHAnsi"/>
          <w:spacing w:val="-4"/>
        </w:rPr>
        <w:t>s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3"/>
        </w:rPr>
        <w:t>e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44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educ</w:t>
      </w:r>
      <w:r w:rsidRPr="00275D76">
        <w:rPr>
          <w:rFonts w:asciiTheme="minorHAnsi" w:eastAsia="Arial" w:hAnsiTheme="minorHAnsi" w:cstheme="minorHAnsi"/>
          <w:spacing w:val="-3"/>
        </w:rPr>
        <w:t>a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4"/>
        </w:rPr>
        <w:t>o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44"/>
        </w:rPr>
        <w:t xml:space="preserve"> </w:t>
      </w:r>
      <w:r w:rsidRPr="00275D76">
        <w:rPr>
          <w:rFonts w:asciiTheme="minorHAnsi" w:eastAsia="Arial" w:hAnsiTheme="minorHAnsi" w:cstheme="minorHAnsi"/>
          <w:spacing w:val="-5"/>
        </w:rPr>
        <w:t>w</w:t>
      </w:r>
      <w:r w:rsidRPr="00275D76">
        <w:rPr>
          <w:rFonts w:asciiTheme="minorHAnsi" w:eastAsia="Arial" w:hAnsiTheme="minorHAnsi" w:cstheme="minorHAnsi"/>
          <w:spacing w:val="-3"/>
        </w:rPr>
        <w:t>h</w:t>
      </w:r>
      <w:r w:rsidRPr="00275D76">
        <w:rPr>
          <w:rFonts w:asciiTheme="minorHAnsi" w:eastAsia="Arial" w:hAnsiTheme="minorHAnsi" w:cstheme="minorHAnsi"/>
        </w:rPr>
        <w:t>o</w:t>
      </w:r>
      <w:r w:rsidRPr="00275D76">
        <w:rPr>
          <w:rFonts w:asciiTheme="minorHAnsi" w:eastAsia="Arial" w:hAnsiTheme="minorHAnsi" w:cstheme="minorHAnsi"/>
          <w:spacing w:val="34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95"/>
        </w:rPr>
        <w:t>s</w:t>
      </w:r>
      <w:r w:rsidRPr="00275D76">
        <w:rPr>
          <w:rFonts w:asciiTheme="minorHAnsi" w:eastAsia="Arial" w:hAnsiTheme="minorHAnsi" w:cstheme="minorHAnsi"/>
          <w:spacing w:val="-2"/>
          <w:w w:val="108"/>
        </w:rPr>
        <w:t>t</w:t>
      </w:r>
      <w:r w:rsidRPr="00275D76">
        <w:rPr>
          <w:rFonts w:asciiTheme="minorHAnsi" w:eastAsia="Arial" w:hAnsiTheme="minorHAnsi" w:cstheme="minorHAnsi"/>
          <w:spacing w:val="-3"/>
          <w:w w:val="112"/>
        </w:rPr>
        <w:t>r</w:t>
      </w:r>
      <w:r w:rsidRPr="00275D76">
        <w:rPr>
          <w:rFonts w:asciiTheme="minorHAnsi" w:eastAsia="Arial" w:hAnsiTheme="minorHAnsi" w:cstheme="minorHAnsi"/>
          <w:spacing w:val="-1"/>
          <w:w w:val="78"/>
        </w:rPr>
        <w:t>i</w:t>
      </w:r>
      <w:r w:rsidRPr="00275D76">
        <w:rPr>
          <w:rFonts w:asciiTheme="minorHAnsi" w:eastAsia="Arial" w:hAnsiTheme="minorHAnsi" w:cstheme="minorHAnsi"/>
          <w:spacing w:val="-4"/>
          <w:w w:val="110"/>
        </w:rPr>
        <w:t>v</w:t>
      </w:r>
      <w:r w:rsidRPr="00275D76">
        <w:rPr>
          <w:rFonts w:asciiTheme="minorHAnsi" w:eastAsia="Arial" w:hAnsiTheme="minorHAnsi" w:cstheme="minorHAnsi"/>
          <w:spacing w:val="-3"/>
          <w:w w:val="98"/>
        </w:rPr>
        <w:t>e</w:t>
      </w:r>
      <w:r w:rsidRPr="00275D76">
        <w:rPr>
          <w:rFonts w:asciiTheme="minorHAnsi" w:eastAsia="Arial" w:hAnsiTheme="minorHAnsi" w:cstheme="minorHAnsi"/>
          <w:w w:val="95"/>
        </w:rPr>
        <w:t>s</w:t>
      </w:r>
      <w:r w:rsidRPr="00275D76">
        <w:rPr>
          <w:rFonts w:asciiTheme="minorHAnsi" w:eastAsia="Arial" w:hAnsiTheme="minorHAnsi" w:cstheme="minorHAnsi"/>
          <w:spacing w:val="29"/>
          <w:w w:val="95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</w:rPr>
        <w:t>o</w:t>
      </w:r>
      <w:r w:rsidRPr="00275D76">
        <w:rPr>
          <w:rFonts w:asciiTheme="minorHAnsi" w:eastAsia="Arial" w:hAnsiTheme="minorHAnsi" w:cstheme="minorHAnsi"/>
          <w:spacing w:val="31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co</w:t>
      </w:r>
      <w:r w:rsidRPr="00275D76">
        <w:rPr>
          <w:rFonts w:asciiTheme="minorHAnsi" w:eastAsia="Arial" w:hAnsiTheme="minorHAnsi" w:cstheme="minorHAnsi"/>
        </w:rPr>
        <w:t>l</w:t>
      </w:r>
      <w:r w:rsidRPr="00275D76">
        <w:rPr>
          <w:rFonts w:asciiTheme="minorHAnsi" w:eastAsia="Arial" w:hAnsiTheme="minorHAnsi" w:cstheme="minorHAnsi"/>
          <w:spacing w:val="-3"/>
        </w:rPr>
        <w:t>l</w:t>
      </w:r>
      <w:r w:rsidRPr="00275D76">
        <w:rPr>
          <w:rFonts w:asciiTheme="minorHAnsi" w:eastAsia="Arial" w:hAnsiTheme="minorHAnsi" w:cstheme="minorHAnsi"/>
          <w:spacing w:val="-4"/>
        </w:rPr>
        <w:t>a</w:t>
      </w:r>
      <w:r w:rsidRPr="00275D76">
        <w:rPr>
          <w:rFonts w:asciiTheme="minorHAnsi" w:eastAsia="Arial" w:hAnsiTheme="minorHAnsi" w:cstheme="minorHAnsi"/>
          <w:spacing w:val="-3"/>
        </w:rPr>
        <w:t>b</w:t>
      </w:r>
      <w:r w:rsidRPr="00275D76">
        <w:rPr>
          <w:rFonts w:asciiTheme="minorHAnsi" w:eastAsia="Arial" w:hAnsiTheme="minorHAnsi" w:cstheme="minorHAnsi"/>
          <w:spacing w:val="-5"/>
        </w:rPr>
        <w:t>o</w:t>
      </w:r>
      <w:r w:rsidRPr="00275D76">
        <w:rPr>
          <w:rFonts w:asciiTheme="minorHAnsi" w:eastAsia="Arial" w:hAnsiTheme="minorHAnsi" w:cstheme="minorHAnsi"/>
          <w:spacing w:val="-2"/>
        </w:rPr>
        <w:t>r</w:t>
      </w:r>
      <w:r w:rsidRPr="00275D76">
        <w:rPr>
          <w:rFonts w:asciiTheme="minorHAnsi" w:eastAsia="Arial" w:hAnsiTheme="minorHAnsi" w:cstheme="minorHAnsi"/>
          <w:spacing w:val="-3"/>
        </w:rPr>
        <w:t>a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45"/>
        </w:rPr>
        <w:t xml:space="preserve"> </w:t>
      </w:r>
      <w:r w:rsidRPr="00275D76">
        <w:rPr>
          <w:rFonts w:asciiTheme="minorHAnsi" w:eastAsia="Arial" w:hAnsiTheme="minorHAnsi" w:cstheme="minorHAnsi"/>
          <w:spacing w:val="-5"/>
          <w:w w:val="103"/>
        </w:rPr>
        <w:t>w</w:t>
      </w:r>
      <w:r w:rsidRPr="00275D76">
        <w:rPr>
          <w:rFonts w:asciiTheme="minorHAnsi" w:eastAsia="Arial" w:hAnsiTheme="minorHAnsi" w:cstheme="minorHAnsi"/>
          <w:spacing w:val="-1"/>
          <w:w w:val="78"/>
        </w:rPr>
        <w:t>i</w:t>
      </w:r>
      <w:r w:rsidRPr="00275D76">
        <w:rPr>
          <w:rFonts w:asciiTheme="minorHAnsi" w:eastAsia="Arial" w:hAnsiTheme="minorHAnsi" w:cstheme="minorHAnsi"/>
          <w:spacing w:val="-3"/>
          <w:w w:val="126"/>
        </w:rPr>
        <w:t>t</w:t>
      </w:r>
      <w:r w:rsidRPr="00275D76">
        <w:rPr>
          <w:rFonts w:asciiTheme="minorHAnsi" w:eastAsia="Arial" w:hAnsiTheme="minorHAnsi" w:cstheme="minorHAnsi"/>
          <w:w w:val="89"/>
        </w:rPr>
        <w:t>h</w:t>
      </w:r>
      <w:r w:rsidRPr="00275D76">
        <w:rPr>
          <w:rFonts w:asciiTheme="minorHAnsi" w:eastAsia="Arial" w:hAnsiTheme="minorHAnsi" w:cstheme="minorHAnsi"/>
          <w:spacing w:val="34"/>
          <w:w w:val="89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98"/>
        </w:rPr>
        <w:t>a</w:t>
      </w:r>
      <w:r w:rsidRPr="00275D76">
        <w:rPr>
          <w:rFonts w:asciiTheme="minorHAnsi" w:eastAsia="Arial" w:hAnsiTheme="minorHAnsi" w:cstheme="minorHAnsi"/>
          <w:spacing w:val="-2"/>
          <w:w w:val="101"/>
        </w:rPr>
        <w:t>l</w:t>
      </w:r>
      <w:r w:rsidRPr="00275D76">
        <w:rPr>
          <w:rFonts w:asciiTheme="minorHAnsi" w:eastAsia="Arial" w:hAnsiTheme="minorHAnsi" w:cstheme="minorHAnsi"/>
          <w:w w:val="78"/>
        </w:rPr>
        <w:t xml:space="preserve">l </w:t>
      </w:r>
      <w:r w:rsidRPr="00275D76">
        <w:rPr>
          <w:rFonts w:asciiTheme="minorHAnsi" w:eastAsia="Arial" w:hAnsiTheme="minorHAnsi" w:cstheme="minorHAnsi"/>
          <w:spacing w:val="-6"/>
        </w:rPr>
        <w:t>m</w:t>
      </w:r>
      <w:r w:rsidRPr="00275D76">
        <w:rPr>
          <w:rFonts w:asciiTheme="minorHAnsi" w:eastAsia="Arial" w:hAnsiTheme="minorHAnsi" w:cstheme="minorHAnsi"/>
          <w:spacing w:val="-4"/>
        </w:rPr>
        <w:t>e</w:t>
      </w:r>
      <w:r w:rsidRPr="00275D76">
        <w:rPr>
          <w:rFonts w:asciiTheme="minorHAnsi" w:eastAsia="Arial" w:hAnsiTheme="minorHAnsi" w:cstheme="minorHAnsi"/>
          <w:spacing w:val="-7"/>
        </w:rPr>
        <w:t>m</w:t>
      </w:r>
      <w:r w:rsidRPr="00275D76">
        <w:rPr>
          <w:rFonts w:asciiTheme="minorHAnsi" w:eastAsia="Arial" w:hAnsiTheme="minorHAnsi" w:cstheme="minorHAnsi"/>
          <w:spacing w:val="-4"/>
        </w:rPr>
        <w:t>be</w:t>
      </w:r>
      <w:r w:rsidRPr="00275D76">
        <w:rPr>
          <w:rFonts w:asciiTheme="minorHAnsi" w:eastAsia="Arial" w:hAnsiTheme="minorHAnsi" w:cstheme="minorHAnsi"/>
          <w:spacing w:val="-2"/>
        </w:rPr>
        <w:t>r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27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o</w:t>
      </w:r>
      <w:r w:rsidRPr="00275D76">
        <w:rPr>
          <w:rFonts w:asciiTheme="minorHAnsi" w:eastAsia="Arial" w:hAnsiTheme="minorHAnsi" w:cstheme="minorHAnsi"/>
        </w:rPr>
        <w:t>f</w:t>
      </w:r>
      <w:r w:rsidRPr="00275D76">
        <w:rPr>
          <w:rFonts w:asciiTheme="minorHAnsi" w:eastAsia="Arial" w:hAnsiTheme="minorHAnsi" w:cstheme="minorHAnsi"/>
          <w:spacing w:val="-2"/>
        </w:rPr>
        <w:t xml:space="preserve"> t</w:t>
      </w:r>
      <w:r w:rsidRPr="00275D76">
        <w:rPr>
          <w:rFonts w:asciiTheme="minorHAnsi" w:eastAsia="Arial" w:hAnsiTheme="minorHAnsi" w:cstheme="minorHAnsi"/>
          <w:spacing w:val="-3"/>
        </w:rPr>
        <w:t>h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8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95"/>
        </w:rPr>
        <w:t>s</w:t>
      </w:r>
      <w:r w:rsidRPr="00275D76">
        <w:rPr>
          <w:rFonts w:asciiTheme="minorHAnsi" w:eastAsia="Arial" w:hAnsiTheme="minorHAnsi" w:cstheme="minorHAnsi"/>
          <w:spacing w:val="-4"/>
          <w:w w:val="110"/>
        </w:rPr>
        <w:t>c</w:t>
      </w:r>
      <w:r w:rsidRPr="00275D76">
        <w:rPr>
          <w:rFonts w:asciiTheme="minorHAnsi" w:eastAsia="Arial" w:hAnsiTheme="minorHAnsi" w:cstheme="minorHAnsi"/>
          <w:spacing w:val="-3"/>
          <w:w w:val="98"/>
        </w:rPr>
        <w:t>h</w:t>
      </w:r>
      <w:r w:rsidRPr="00275D76">
        <w:rPr>
          <w:rFonts w:asciiTheme="minorHAnsi" w:eastAsia="Arial" w:hAnsiTheme="minorHAnsi" w:cstheme="minorHAnsi"/>
          <w:spacing w:val="-4"/>
          <w:w w:val="103"/>
        </w:rPr>
        <w:t>o</w:t>
      </w:r>
      <w:r w:rsidRPr="00275D76">
        <w:rPr>
          <w:rFonts w:asciiTheme="minorHAnsi" w:eastAsia="Arial" w:hAnsiTheme="minorHAnsi" w:cstheme="minorHAnsi"/>
          <w:spacing w:val="-4"/>
          <w:w w:val="107"/>
        </w:rPr>
        <w:t>o</w:t>
      </w:r>
      <w:r w:rsidRPr="00275D76">
        <w:rPr>
          <w:rFonts w:asciiTheme="minorHAnsi" w:eastAsia="Arial" w:hAnsiTheme="minorHAnsi" w:cstheme="minorHAnsi"/>
          <w:w w:val="67"/>
        </w:rPr>
        <w:t>l</w:t>
      </w:r>
      <w:r w:rsidRPr="00275D76">
        <w:rPr>
          <w:rFonts w:asciiTheme="minorHAnsi" w:eastAsia="Arial" w:hAnsiTheme="minorHAnsi" w:cstheme="minorHAnsi"/>
          <w:spacing w:val="20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103"/>
        </w:rPr>
        <w:t>co</w:t>
      </w:r>
      <w:r w:rsidRPr="00275D76">
        <w:rPr>
          <w:rFonts w:asciiTheme="minorHAnsi" w:eastAsia="Arial" w:hAnsiTheme="minorHAnsi" w:cstheme="minorHAnsi"/>
          <w:spacing w:val="-7"/>
          <w:w w:val="103"/>
        </w:rPr>
        <w:t>mm</w:t>
      </w:r>
      <w:r w:rsidRPr="00275D76">
        <w:rPr>
          <w:rFonts w:asciiTheme="minorHAnsi" w:eastAsia="Arial" w:hAnsiTheme="minorHAnsi" w:cstheme="minorHAnsi"/>
          <w:spacing w:val="-4"/>
          <w:w w:val="103"/>
        </w:rPr>
        <w:t>un</w:t>
      </w:r>
      <w:r w:rsidRPr="00275D76">
        <w:rPr>
          <w:rFonts w:asciiTheme="minorHAnsi" w:eastAsia="Arial" w:hAnsiTheme="minorHAnsi" w:cstheme="minorHAnsi"/>
          <w:spacing w:val="-2"/>
          <w:w w:val="103"/>
        </w:rPr>
        <w:t>i</w:t>
      </w:r>
      <w:r w:rsidRPr="00275D76">
        <w:rPr>
          <w:rFonts w:asciiTheme="minorHAnsi" w:eastAsia="Arial" w:hAnsiTheme="minorHAnsi" w:cstheme="minorHAnsi"/>
          <w:spacing w:val="-3"/>
          <w:w w:val="103"/>
        </w:rPr>
        <w:t>t</w:t>
      </w:r>
      <w:r w:rsidRPr="00275D76">
        <w:rPr>
          <w:rFonts w:asciiTheme="minorHAnsi" w:eastAsia="Arial" w:hAnsiTheme="minorHAnsi" w:cstheme="minorHAnsi"/>
          <w:w w:val="103"/>
        </w:rPr>
        <w:t>y</w:t>
      </w:r>
      <w:r w:rsidRPr="00275D76">
        <w:rPr>
          <w:rFonts w:asciiTheme="minorHAnsi" w:eastAsia="Arial" w:hAnsiTheme="minorHAnsi" w:cstheme="minorHAnsi"/>
          <w:spacing w:val="-1"/>
          <w:w w:val="103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</w:rPr>
        <w:t>o</w:t>
      </w:r>
      <w:r w:rsidRPr="00275D76">
        <w:rPr>
          <w:rFonts w:asciiTheme="minorHAnsi" w:eastAsia="Arial" w:hAnsiTheme="minorHAnsi" w:cstheme="minorHAnsi"/>
          <w:spacing w:val="10"/>
        </w:rPr>
        <w:t xml:space="preserve"> </w:t>
      </w:r>
      <w:r w:rsidRPr="00275D76">
        <w:rPr>
          <w:rFonts w:asciiTheme="minorHAnsi" w:eastAsia="Arial" w:hAnsiTheme="minorHAnsi" w:cstheme="minorHAnsi"/>
          <w:spacing w:val="-6"/>
        </w:rPr>
        <w:t>m</w:t>
      </w:r>
      <w:r w:rsidRPr="00275D76">
        <w:rPr>
          <w:rFonts w:asciiTheme="minorHAnsi" w:eastAsia="Arial" w:hAnsiTheme="minorHAnsi" w:cstheme="minorHAnsi"/>
          <w:spacing w:val="-4"/>
        </w:rPr>
        <w:t>ee</w:t>
      </w:r>
      <w:r w:rsidRPr="00275D76">
        <w:rPr>
          <w:rFonts w:asciiTheme="minorHAnsi" w:eastAsia="Arial" w:hAnsiTheme="minorHAnsi" w:cstheme="minorHAnsi"/>
        </w:rPr>
        <w:t>t</w:t>
      </w:r>
      <w:r w:rsidRPr="00275D76">
        <w:rPr>
          <w:rFonts w:asciiTheme="minorHAnsi" w:eastAsia="Arial" w:hAnsiTheme="minorHAnsi" w:cstheme="minorHAnsi"/>
          <w:spacing w:val="9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3"/>
        </w:rPr>
        <w:t>h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13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n</w:t>
      </w:r>
      <w:r w:rsidRPr="00275D76">
        <w:rPr>
          <w:rFonts w:asciiTheme="minorHAnsi" w:eastAsia="Arial" w:hAnsiTheme="minorHAnsi" w:cstheme="minorHAnsi"/>
          <w:spacing w:val="-4"/>
        </w:rPr>
        <w:t>eed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11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o</w:t>
      </w:r>
      <w:r w:rsidRPr="00275D76">
        <w:rPr>
          <w:rFonts w:asciiTheme="minorHAnsi" w:eastAsia="Arial" w:hAnsiTheme="minorHAnsi" w:cstheme="minorHAnsi"/>
        </w:rPr>
        <w:t>f</w:t>
      </w:r>
      <w:r w:rsidRPr="00275D76">
        <w:rPr>
          <w:rFonts w:asciiTheme="minorHAnsi" w:eastAsia="Arial" w:hAnsiTheme="minorHAnsi" w:cstheme="minorHAnsi"/>
          <w:spacing w:val="8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s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3"/>
        </w:rPr>
        <w:t>ud</w:t>
      </w:r>
      <w:r w:rsidRPr="00275D76">
        <w:rPr>
          <w:rFonts w:asciiTheme="minorHAnsi" w:eastAsia="Arial" w:hAnsiTheme="minorHAnsi" w:cstheme="minorHAnsi"/>
          <w:spacing w:val="-5"/>
        </w:rPr>
        <w:t>e</w:t>
      </w:r>
      <w:r w:rsidRPr="00275D76">
        <w:rPr>
          <w:rFonts w:asciiTheme="minorHAnsi" w:eastAsia="Arial" w:hAnsiTheme="minorHAnsi" w:cstheme="minorHAnsi"/>
          <w:spacing w:val="-4"/>
        </w:rPr>
        <w:t>n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19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an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16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pr</w:t>
      </w:r>
      <w:r w:rsidRPr="00275D76">
        <w:rPr>
          <w:rFonts w:asciiTheme="minorHAnsi" w:eastAsia="Arial" w:hAnsiTheme="minorHAnsi" w:cstheme="minorHAnsi"/>
          <w:spacing w:val="-4"/>
        </w:rPr>
        <w:t>o</w:t>
      </w:r>
      <w:r w:rsidRPr="00275D76">
        <w:rPr>
          <w:rFonts w:asciiTheme="minorHAnsi" w:eastAsia="Arial" w:hAnsiTheme="minorHAnsi" w:cstheme="minorHAnsi"/>
          <w:spacing w:val="-7"/>
        </w:rPr>
        <w:t>m</w:t>
      </w:r>
      <w:r w:rsidRPr="00275D76">
        <w:rPr>
          <w:rFonts w:asciiTheme="minorHAnsi" w:eastAsia="Arial" w:hAnsiTheme="minorHAnsi" w:cstheme="minorHAnsi"/>
          <w:spacing w:val="-4"/>
        </w:rPr>
        <w:t>o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11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3"/>
        </w:rPr>
        <w:t>h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13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ph</w:t>
      </w:r>
      <w:r w:rsidRPr="00275D76">
        <w:rPr>
          <w:rFonts w:asciiTheme="minorHAnsi" w:eastAsia="Arial" w:hAnsiTheme="minorHAnsi" w:cstheme="minorHAnsi"/>
          <w:spacing w:val="-2"/>
        </w:rPr>
        <w:t>il</w:t>
      </w:r>
      <w:r w:rsidRPr="00275D76">
        <w:rPr>
          <w:rFonts w:asciiTheme="minorHAnsi" w:eastAsia="Arial" w:hAnsiTheme="minorHAnsi" w:cstheme="minorHAnsi"/>
          <w:spacing w:val="-4"/>
        </w:rPr>
        <w:t>osop</w:t>
      </w:r>
      <w:r w:rsidRPr="00275D76">
        <w:rPr>
          <w:rFonts w:asciiTheme="minorHAnsi" w:eastAsia="Arial" w:hAnsiTheme="minorHAnsi" w:cstheme="minorHAnsi"/>
          <w:spacing w:val="-3"/>
        </w:rPr>
        <w:t>h</w:t>
      </w:r>
      <w:r w:rsidRPr="00275D76">
        <w:rPr>
          <w:rFonts w:asciiTheme="minorHAnsi" w:eastAsia="Arial" w:hAnsiTheme="minorHAnsi" w:cstheme="minorHAnsi"/>
        </w:rPr>
        <w:t>y</w:t>
      </w:r>
      <w:r w:rsidRPr="00275D76">
        <w:rPr>
          <w:rFonts w:asciiTheme="minorHAnsi" w:eastAsia="Arial" w:hAnsiTheme="minorHAnsi" w:cstheme="minorHAnsi"/>
          <w:spacing w:val="28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o</w:t>
      </w:r>
      <w:r w:rsidRPr="00275D76">
        <w:rPr>
          <w:rFonts w:asciiTheme="minorHAnsi" w:eastAsia="Arial" w:hAnsiTheme="minorHAnsi" w:cstheme="minorHAnsi"/>
        </w:rPr>
        <w:t>f</w:t>
      </w:r>
      <w:r w:rsidRPr="00275D76">
        <w:rPr>
          <w:rFonts w:asciiTheme="minorHAnsi" w:eastAsia="Arial" w:hAnsiTheme="minorHAnsi" w:cstheme="minorHAnsi"/>
          <w:spacing w:val="-2"/>
        </w:rPr>
        <w:t xml:space="preserve"> t</w:t>
      </w:r>
      <w:r w:rsidRPr="00275D76">
        <w:rPr>
          <w:rFonts w:asciiTheme="minorHAnsi" w:eastAsia="Arial" w:hAnsiTheme="minorHAnsi" w:cstheme="minorHAnsi"/>
          <w:spacing w:val="-3"/>
        </w:rPr>
        <w:t>h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13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schoo</w:t>
      </w:r>
      <w:r w:rsidRPr="00275D76">
        <w:rPr>
          <w:rFonts w:asciiTheme="minorHAnsi" w:eastAsia="Arial" w:hAnsiTheme="minorHAnsi" w:cstheme="minorHAnsi"/>
        </w:rPr>
        <w:t>l.</w:t>
      </w:r>
    </w:p>
    <w:p w14:paraId="4C2442B2" w14:textId="77777777" w:rsidR="0049321E" w:rsidRPr="00275D76" w:rsidRDefault="0049321E">
      <w:pPr>
        <w:spacing w:before="20" w:line="220" w:lineRule="exact"/>
        <w:rPr>
          <w:rFonts w:asciiTheme="minorHAnsi" w:hAnsiTheme="minorHAnsi" w:cstheme="minorHAnsi"/>
          <w:sz w:val="22"/>
          <w:szCs w:val="22"/>
        </w:rPr>
      </w:pPr>
    </w:p>
    <w:p w14:paraId="261F7B69" w14:textId="77777777" w:rsidR="0049321E" w:rsidRPr="00275D76" w:rsidRDefault="00275D76">
      <w:pPr>
        <w:ind w:left="2605" w:right="2592"/>
        <w:jc w:val="center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b/>
          <w:i/>
          <w:spacing w:val="-5"/>
          <w:w w:val="103"/>
        </w:rPr>
        <w:t>A</w:t>
      </w:r>
      <w:r w:rsidRPr="00275D76">
        <w:rPr>
          <w:rFonts w:asciiTheme="minorHAnsi" w:eastAsia="Arial" w:hAnsiTheme="minorHAnsi" w:cstheme="minorHAnsi"/>
          <w:b/>
          <w:i/>
          <w:spacing w:val="-8"/>
          <w:w w:val="103"/>
        </w:rPr>
        <w:t>r</w:t>
      </w:r>
      <w:r w:rsidRPr="00275D76">
        <w:rPr>
          <w:rFonts w:asciiTheme="minorHAnsi" w:eastAsia="Arial" w:hAnsiTheme="minorHAnsi" w:cstheme="minorHAnsi"/>
          <w:b/>
          <w:i/>
          <w:spacing w:val="-4"/>
          <w:w w:val="103"/>
        </w:rPr>
        <w:t>e</w:t>
      </w:r>
      <w:r w:rsidRPr="00275D76">
        <w:rPr>
          <w:rFonts w:asciiTheme="minorHAnsi" w:eastAsia="Arial" w:hAnsiTheme="minorHAnsi" w:cstheme="minorHAnsi"/>
          <w:b/>
          <w:i/>
          <w:spacing w:val="-3"/>
          <w:w w:val="103"/>
        </w:rPr>
        <w:t>a</w:t>
      </w:r>
      <w:r w:rsidRPr="00275D76">
        <w:rPr>
          <w:rFonts w:asciiTheme="minorHAnsi" w:eastAsia="Arial" w:hAnsiTheme="minorHAnsi" w:cstheme="minorHAnsi"/>
          <w:b/>
          <w:i/>
          <w:w w:val="103"/>
        </w:rPr>
        <w:t>s</w:t>
      </w:r>
      <w:r w:rsidRPr="00275D76">
        <w:rPr>
          <w:rFonts w:asciiTheme="minorHAnsi" w:eastAsia="Arial" w:hAnsiTheme="minorHAnsi" w:cstheme="minorHAnsi"/>
          <w:b/>
          <w:i/>
          <w:spacing w:val="15"/>
          <w:w w:val="103"/>
        </w:rPr>
        <w:t xml:space="preserve"> </w:t>
      </w:r>
      <w:r w:rsidRPr="00275D76">
        <w:rPr>
          <w:rFonts w:asciiTheme="minorHAnsi" w:eastAsia="Arial" w:hAnsiTheme="minorHAnsi" w:cstheme="minorHAnsi"/>
          <w:b/>
          <w:i/>
          <w:spacing w:val="-4"/>
          <w:w w:val="94"/>
        </w:rPr>
        <w:t>o</w:t>
      </w:r>
      <w:r w:rsidRPr="00275D76">
        <w:rPr>
          <w:rFonts w:asciiTheme="minorHAnsi" w:eastAsia="Arial" w:hAnsiTheme="minorHAnsi" w:cstheme="minorHAnsi"/>
          <w:b/>
          <w:i/>
          <w:w w:val="142"/>
        </w:rPr>
        <w:t>f</w:t>
      </w:r>
      <w:r w:rsidRPr="00275D76">
        <w:rPr>
          <w:rFonts w:asciiTheme="minorHAnsi" w:eastAsia="Arial" w:hAnsiTheme="minorHAnsi" w:cstheme="minorHAnsi"/>
          <w:b/>
          <w:i/>
          <w:spacing w:val="-1"/>
        </w:rPr>
        <w:t xml:space="preserve"> </w:t>
      </w:r>
      <w:r w:rsidRPr="00275D76">
        <w:rPr>
          <w:rFonts w:asciiTheme="minorHAnsi" w:eastAsia="Arial" w:hAnsiTheme="minorHAnsi" w:cstheme="minorHAnsi"/>
          <w:b/>
          <w:i/>
          <w:spacing w:val="-14"/>
        </w:rPr>
        <w:t>T</w:t>
      </w:r>
      <w:r w:rsidRPr="00275D76">
        <w:rPr>
          <w:rFonts w:asciiTheme="minorHAnsi" w:eastAsia="Arial" w:hAnsiTheme="minorHAnsi" w:cstheme="minorHAnsi"/>
          <w:b/>
          <w:i/>
          <w:spacing w:val="-3"/>
        </w:rPr>
        <w:t>e</w:t>
      </w:r>
      <w:r w:rsidRPr="00275D76">
        <w:rPr>
          <w:rFonts w:asciiTheme="minorHAnsi" w:eastAsia="Arial" w:hAnsiTheme="minorHAnsi" w:cstheme="minorHAnsi"/>
          <w:b/>
          <w:i/>
          <w:spacing w:val="-4"/>
        </w:rPr>
        <w:t>ach</w:t>
      </w:r>
      <w:r w:rsidRPr="00275D76">
        <w:rPr>
          <w:rFonts w:asciiTheme="minorHAnsi" w:eastAsia="Arial" w:hAnsiTheme="minorHAnsi" w:cstheme="minorHAnsi"/>
          <w:b/>
          <w:i/>
          <w:spacing w:val="-2"/>
        </w:rPr>
        <w:t>i</w:t>
      </w:r>
      <w:r w:rsidRPr="00275D76">
        <w:rPr>
          <w:rFonts w:asciiTheme="minorHAnsi" w:eastAsia="Arial" w:hAnsiTheme="minorHAnsi" w:cstheme="minorHAnsi"/>
          <w:b/>
          <w:i/>
          <w:spacing w:val="-4"/>
        </w:rPr>
        <w:t>n</w:t>
      </w:r>
      <w:r w:rsidRPr="00275D76">
        <w:rPr>
          <w:rFonts w:asciiTheme="minorHAnsi" w:eastAsia="Arial" w:hAnsiTheme="minorHAnsi" w:cstheme="minorHAnsi"/>
          <w:b/>
          <w:i/>
        </w:rPr>
        <w:t>g</w:t>
      </w:r>
      <w:r w:rsidRPr="00275D76">
        <w:rPr>
          <w:rFonts w:asciiTheme="minorHAnsi" w:eastAsia="Arial" w:hAnsiTheme="minorHAnsi" w:cstheme="minorHAnsi"/>
          <w:b/>
          <w:i/>
          <w:spacing w:val="21"/>
        </w:rPr>
        <w:t xml:space="preserve"> </w:t>
      </w:r>
      <w:r w:rsidRPr="00275D76">
        <w:rPr>
          <w:rFonts w:asciiTheme="minorHAnsi" w:eastAsia="Arial" w:hAnsiTheme="minorHAnsi" w:cstheme="minorHAnsi"/>
          <w:b/>
          <w:i/>
          <w:spacing w:val="-5"/>
          <w:w w:val="101"/>
        </w:rPr>
        <w:t>P</w:t>
      </w:r>
      <w:r w:rsidRPr="00275D76">
        <w:rPr>
          <w:rFonts w:asciiTheme="minorHAnsi" w:eastAsia="Arial" w:hAnsiTheme="minorHAnsi" w:cstheme="minorHAnsi"/>
          <w:b/>
          <w:i/>
          <w:spacing w:val="-8"/>
          <w:w w:val="115"/>
        </w:rPr>
        <w:t>r</w:t>
      </w:r>
      <w:r w:rsidRPr="00275D76">
        <w:rPr>
          <w:rFonts w:asciiTheme="minorHAnsi" w:eastAsia="Arial" w:hAnsiTheme="minorHAnsi" w:cstheme="minorHAnsi"/>
          <w:b/>
          <w:i/>
          <w:spacing w:val="-4"/>
          <w:w w:val="98"/>
        </w:rPr>
        <w:t>o</w:t>
      </w:r>
      <w:r w:rsidRPr="00275D76">
        <w:rPr>
          <w:rFonts w:asciiTheme="minorHAnsi" w:eastAsia="Arial" w:hAnsiTheme="minorHAnsi" w:cstheme="minorHAnsi"/>
          <w:b/>
          <w:i/>
          <w:spacing w:val="-18"/>
          <w:w w:val="135"/>
        </w:rPr>
        <w:t>f</w:t>
      </w:r>
      <w:r w:rsidRPr="00275D76">
        <w:rPr>
          <w:rFonts w:asciiTheme="minorHAnsi" w:eastAsia="Arial" w:hAnsiTheme="minorHAnsi" w:cstheme="minorHAnsi"/>
          <w:b/>
          <w:i/>
          <w:spacing w:val="-2"/>
          <w:w w:val="99"/>
        </w:rPr>
        <w:t>i</w:t>
      </w:r>
      <w:r w:rsidRPr="00275D76">
        <w:rPr>
          <w:rFonts w:asciiTheme="minorHAnsi" w:eastAsia="Arial" w:hAnsiTheme="minorHAnsi" w:cstheme="minorHAnsi"/>
          <w:b/>
          <w:i/>
          <w:spacing w:val="-4"/>
          <w:w w:val="103"/>
        </w:rPr>
        <w:t>c</w:t>
      </w:r>
      <w:r w:rsidRPr="00275D76">
        <w:rPr>
          <w:rFonts w:asciiTheme="minorHAnsi" w:eastAsia="Arial" w:hAnsiTheme="minorHAnsi" w:cstheme="minorHAnsi"/>
          <w:b/>
          <w:i/>
          <w:spacing w:val="-2"/>
          <w:w w:val="108"/>
        </w:rPr>
        <w:t>i</w:t>
      </w:r>
      <w:r w:rsidRPr="00275D76">
        <w:rPr>
          <w:rFonts w:asciiTheme="minorHAnsi" w:eastAsia="Arial" w:hAnsiTheme="minorHAnsi" w:cstheme="minorHAnsi"/>
          <w:b/>
          <w:i/>
          <w:spacing w:val="-4"/>
          <w:w w:val="103"/>
        </w:rPr>
        <w:t>e</w:t>
      </w:r>
      <w:r w:rsidRPr="00275D76">
        <w:rPr>
          <w:rFonts w:asciiTheme="minorHAnsi" w:eastAsia="Arial" w:hAnsiTheme="minorHAnsi" w:cstheme="minorHAnsi"/>
          <w:b/>
          <w:i/>
          <w:spacing w:val="-4"/>
          <w:w w:val="98"/>
        </w:rPr>
        <w:t>n</w:t>
      </w:r>
      <w:r w:rsidRPr="00275D76">
        <w:rPr>
          <w:rFonts w:asciiTheme="minorHAnsi" w:eastAsia="Arial" w:hAnsiTheme="minorHAnsi" w:cstheme="minorHAnsi"/>
          <w:b/>
          <w:i/>
          <w:spacing w:val="-4"/>
          <w:w w:val="103"/>
        </w:rPr>
        <w:t>c</w:t>
      </w:r>
      <w:r w:rsidRPr="00275D76">
        <w:rPr>
          <w:rFonts w:asciiTheme="minorHAnsi" w:eastAsia="Arial" w:hAnsiTheme="minorHAnsi" w:cstheme="minorHAnsi"/>
          <w:b/>
          <w:i/>
          <w:w w:val="112"/>
        </w:rPr>
        <w:t>y</w:t>
      </w:r>
      <w:r w:rsidRPr="00275D76">
        <w:rPr>
          <w:rFonts w:asciiTheme="minorHAnsi" w:eastAsia="Arial" w:hAnsiTheme="minorHAnsi" w:cstheme="minorHAnsi"/>
          <w:b/>
          <w:i/>
          <w:spacing w:val="-7"/>
        </w:rPr>
        <w:t xml:space="preserve"> </w:t>
      </w:r>
      <w:r w:rsidRPr="00275D76">
        <w:rPr>
          <w:rFonts w:asciiTheme="minorHAnsi" w:eastAsia="Arial" w:hAnsiTheme="minorHAnsi" w:cstheme="minorHAnsi"/>
          <w:b/>
          <w:i/>
          <w:spacing w:val="-2"/>
        </w:rPr>
        <w:t>I</w:t>
      </w:r>
      <w:r w:rsidRPr="00275D76">
        <w:rPr>
          <w:rFonts w:asciiTheme="minorHAnsi" w:eastAsia="Arial" w:hAnsiTheme="minorHAnsi" w:cstheme="minorHAnsi"/>
          <w:b/>
          <w:i/>
          <w:spacing w:val="-4"/>
        </w:rPr>
        <w:t>nc</w:t>
      </w:r>
      <w:r w:rsidRPr="00275D76">
        <w:rPr>
          <w:rFonts w:asciiTheme="minorHAnsi" w:eastAsia="Arial" w:hAnsiTheme="minorHAnsi" w:cstheme="minorHAnsi"/>
          <w:b/>
          <w:i/>
          <w:spacing w:val="-2"/>
        </w:rPr>
        <w:t>l</w:t>
      </w:r>
      <w:r w:rsidRPr="00275D76">
        <w:rPr>
          <w:rFonts w:asciiTheme="minorHAnsi" w:eastAsia="Arial" w:hAnsiTheme="minorHAnsi" w:cstheme="minorHAnsi"/>
          <w:b/>
          <w:i/>
          <w:spacing w:val="-4"/>
        </w:rPr>
        <w:t>u</w:t>
      </w:r>
      <w:r w:rsidRPr="00275D76">
        <w:rPr>
          <w:rFonts w:asciiTheme="minorHAnsi" w:eastAsia="Arial" w:hAnsiTheme="minorHAnsi" w:cstheme="minorHAnsi"/>
          <w:b/>
          <w:i/>
          <w:spacing w:val="-5"/>
        </w:rPr>
        <w:t>d</w:t>
      </w:r>
      <w:r w:rsidRPr="00275D76">
        <w:rPr>
          <w:rFonts w:asciiTheme="minorHAnsi" w:eastAsia="Arial" w:hAnsiTheme="minorHAnsi" w:cstheme="minorHAnsi"/>
          <w:b/>
          <w:i/>
        </w:rPr>
        <w:t>e</w:t>
      </w:r>
      <w:r w:rsidRPr="00275D76">
        <w:rPr>
          <w:rFonts w:asciiTheme="minorHAnsi" w:eastAsia="Arial" w:hAnsiTheme="minorHAnsi" w:cstheme="minorHAnsi"/>
          <w:b/>
          <w:i/>
          <w:spacing w:val="31"/>
        </w:rPr>
        <w:t xml:space="preserve"> </w:t>
      </w:r>
      <w:r w:rsidRPr="00275D76">
        <w:rPr>
          <w:rFonts w:asciiTheme="minorHAnsi" w:eastAsia="Arial" w:hAnsiTheme="minorHAnsi" w:cstheme="minorHAnsi"/>
          <w:b/>
          <w:i/>
          <w:spacing w:val="-2"/>
        </w:rPr>
        <w:t>t</w:t>
      </w:r>
      <w:r w:rsidRPr="00275D76">
        <w:rPr>
          <w:rFonts w:asciiTheme="minorHAnsi" w:eastAsia="Arial" w:hAnsiTheme="minorHAnsi" w:cstheme="minorHAnsi"/>
          <w:b/>
          <w:i/>
          <w:spacing w:val="-4"/>
        </w:rPr>
        <w:t>h</w:t>
      </w:r>
      <w:r w:rsidRPr="00275D76">
        <w:rPr>
          <w:rFonts w:asciiTheme="minorHAnsi" w:eastAsia="Arial" w:hAnsiTheme="minorHAnsi" w:cstheme="minorHAnsi"/>
          <w:b/>
          <w:i/>
        </w:rPr>
        <w:t>e</w:t>
      </w:r>
      <w:r w:rsidRPr="00275D76">
        <w:rPr>
          <w:rFonts w:asciiTheme="minorHAnsi" w:eastAsia="Arial" w:hAnsiTheme="minorHAnsi" w:cstheme="minorHAnsi"/>
          <w:b/>
          <w:i/>
          <w:spacing w:val="1"/>
        </w:rPr>
        <w:t xml:space="preserve"> </w:t>
      </w:r>
      <w:r w:rsidRPr="00275D76">
        <w:rPr>
          <w:rFonts w:asciiTheme="minorHAnsi" w:eastAsia="Arial" w:hAnsiTheme="minorHAnsi" w:cstheme="minorHAnsi"/>
          <w:b/>
          <w:i/>
          <w:spacing w:val="-5"/>
          <w:w w:val="106"/>
        </w:rPr>
        <w:t>F</w:t>
      </w:r>
      <w:r w:rsidRPr="00275D76">
        <w:rPr>
          <w:rFonts w:asciiTheme="minorHAnsi" w:eastAsia="Arial" w:hAnsiTheme="minorHAnsi" w:cstheme="minorHAnsi"/>
          <w:b/>
          <w:i/>
          <w:spacing w:val="-4"/>
          <w:w w:val="94"/>
        </w:rPr>
        <w:t>o</w:t>
      </w:r>
      <w:r w:rsidRPr="00275D76">
        <w:rPr>
          <w:rFonts w:asciiTheme="minorHAnsi" w:eastAsia="Arial" w:hAnsiTheme="minorHAnsi" w:cstheme="minorHAnsi"/>
          <w:b/>
          <w:i/>
          <w:w w:val="112"/>
        </w:rPr>
        <w:t>l</w:t>
      </w:r>
      <w:r w:rsidRPr="00275D76">
        <w:rPr>
          <w:rFonts w:asciiTheme="minorHAnsi" w:eastAsia="Arial" w:hAnsiTheme="minorHAnsi" w:cstheme="minorHAnsi"/>
          <w:b/>
          <w:i/>
          <w:spacing w:val="-4"/>
          <w:w w:val="112"/>
        </w:rPr>
        <w:t>l</w:t>
      </w:r>
      <w:r w:rsidRPr="00275D76">
        <w:rPr>
          <w:rFonts w:asciiTheme="minorHAnsi" w:eastAsia="Arial" w:hAnsiTheme="minorHAnsi" w:cstheme="minorHAnsi"/>
          <w:b/>
          <w:i/>
          <w:spacing w:val="-4"/>
          <w:w w:val="98"/>
        </w:rPr>
        <w:t>o</w:t>
      </w:r>
      <w:r w:rsidRPr="00275D76">
        <w:rPr>
          <w:rFonts w:asciiTheme="minorHAnsi" w:eastAsia="Arial" w:hAnsiTheme="minorHAnsi" w:cstheme="minorHAnsi"/>
          <w:b/>
          <w:i/>
          <w:spacing w:val="-6"/>
          <w:w w:val="109"/>
        </w:rPr>
        <w:t>w</w:t>
      </w:r>
      <w:r w:rsidRPr="00275D76">
        <w:rPr>
          <w:rFonts w:asciiTheme="minorHAnsi" w:eastAsia="Arial" w:hAnsiTheme="minorHAnsi" w:cstheme="minorHAnsi"/>
          <w:b/>
          <w:i/>
          <w:spacing w:val="-2"/>
          <w:w w:val="99"/>
        </w:rPr>
        <w:t>i</w:t>
      </w:r>
      <w:r w:rsidRPr="00275D76">
        <w:rPr>
          <w:rFonts w:asciiTheme="minorHAnsi" w:eastAsia="Arial" w:hAnsiTheme="minorHAnsi" w:cstheme="minorHAnsi"/>
          <w:b/>
          <w:i/>
          <w:spacing w:val="-4"/>
          <w:w w:val="98"/>
        </w:rPr>
        <w:t>n</w:t>
      </w:r>
      <w:r w:rsidRPr="00275D76">
        <w:rPr>
          <w:rFonts w:asciiTheme="minorHAnsi" w:eastAsia="Arial" w:hAnsiTheme="minorHAnsi" w:cstheme="minorHAnsi"/>
          <w:b/>
          <w:i/>
          <w:spacing w:val="-5"/>
          <w:w w:val="110"/>
        </w:rPr>
        <w:t>g</w:t>
      </w:r>
      <w:r w:rsidRPr="00275D76">
        <w:rPr>
          <w:rFonts w:asciiTheme="minorHAnsi" w:eastAsia="Arial" w:hAnsiTheme="minorHAnsi" w:cstheme="minorHAnsi"/>
          <w:b/>
          <w:i/>
          <w:w w:val="90"/>
        </w:rPr>
        <w:t>:</w:t>
      </w:r>
    </w:p>
    <w:p w14:paraId="20CE2F55" w14:textId="77777777" w:rsidR="0049321E" w:rsidRPr="00275D76" w:rsidRDefault="0049321E">
      <w:pPr>
        <w:spacing w:before="6" w:line="100" w:lineRule="exact"/>
        <w:rPr>
          <w:rFonts w:asciiTheme="minorHAnsi" w:hAnsiTheme="minorHAnsi" w:cstheme="minorHAnsi"/>
          <w:sz w:val="11"/>
          <w:szCs w:val="11"/>
        </w:rPr>
      </w:pPr>
    </w:p>
    <w:p w14:paraId="20FA8E99" w14:textId="77777777" w:rsidR="0049321E" w:rsidRPr="00275D76" w:rsidRDefault="00275D76">
      <w:pPr>
        <w:spacing w:line="303" w:lineRule="auto"/>
        <w:ind w:left="391" w:right="368"/>
        <w:jc w:val="center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i/>
          <w:spacing w:val="-3"/>
          <w:w w:val="96"/>
        </w:rPr>
        <w:t>B</w:t>
      </w:r>
      <w:r w:rsidRPr="00275D76">
        <w:rPr>
          <w:rFonts w:asciiTheme="minorHAnsi" w:eastAsia="Arial" w:hAnsiTheme="minorHAnsi" w:cstheme="minorHAnsi"/>
          <w:i/>
          <w:spacing w:val="-1"/>
          <w:w w:val="111"/>
        </w:rPr>
        <w:t>l</w:t>
      </w:r>
      <w:r w:rsidRPr="00275D76">
        <w:rPr>
          <w:rFonts w:asciiTheme="minorHAnsi" w:eastAsia="Arial" w:hAnsiTheme="minorHAnsi" w:cstheme="minorHAnsi"/>
          <w:i/>
          <w:spacing w:val="-2"/>
          <w:w w:val="97"/>
        </w:rPr>
        <w:t>o</w:t>
      </w:r>
      <w:r w:rsidRPr="00275D76">
        <w:rPr>
          <w:rFonts w:asciiTheme="minorHAnsi" w:eastAsia="Arial" w:hAnsiTheme="minorHAnsi" w:cstheme="minorHAnsi"/>
          <w:i/>
          <w:spacing w:val="-3"/>
          <w:w w:val="102"/>
        </w:rPr>
        <w:t>o</w:t>
      </w:r>
      <w:r w:rsidRPr="00275D76">
        <w:rPr>
          <w:rFonts w:asciiTheme="minorHAnsi" w:eastAsia="Arial" w:hAnsiTheme="minorHAnsi" w:cstheme="minorHAnsi"/>
          <w:i/>
          <w:spacing w:val="-4"/>
          <w:w w:val="109"/>
        </w:rPr>
        <w:t>m</w:t>
      </w:r>
      <w:r w:rsidRPr="00275D76">
        <w:rPr>
          <w:rFonts w:asciiTheme="minorHAnsi" w:eastAsia="Arial" w:hAnsiTheme="minorHAnsi" w:cstheme="minorHAnsi"/>
          <w:i/>
          <w:spacing w:val="-11"/>
          <w:w w:val="130"/>
        </w:rPr>
        <w:t>'</w:t>
      </w:r>
      <w:r w:rsidRPr="00275D76">
        <w:rPr>
          <w:rFonts w:asciiTheme="minorHAnsi" w:eastAsia="Arial" w:hAnsiTheme="minorHAnsi" w:cstheme="minorHAnsi"/>
          <w:i/>
          <w:w w:val="94"/>
        </w:rPr>
        <w:t>s</w:t>
      </w:r>
      <w:r w:rsidRPr="00275D76">
        <w:rPr>
          <w:rFonts w:asciiTheme="minorHAnsi" w:eastAsia="Arial" w:hAnsiTheme="minorHAnsi" w:cstheme="minorHAnsi"/>
          <w:i/>
        </w:rPr>
        <w:t xml:space="preserve"> </w:t>
      </w:r>
      <w:r w:rsidRPr="00275D76">
        <w:rPr>
          <w:rFonts w:asciiTheme="minorHAnsi" w:eastAsia="Arial" w:hAnsiTheme="minorHAnsi" w:cstheme="minorHAnsi"/>
          <w:i/>
          <w:spacing w:val="-27"/>
        </w:rPr>
        <w:t xml:space="preserve"> </w:t>
      </w:r>
      <w:r w:rsidRPr="00275D76">
        <w:rPr>
          <w:rFonts w:asciiTheme="minorHAnsi" w:eastAsia="Arial" w:hAnsiTheme="minorHAnsi" w:cstheme="minorHAnsi"/>
          <w:i/>
          <w:spacing w:val="-18"/>
        </w:rPr>
        <w:t>T</w:t>
      </w:r>
      <w:r w:rsidRPr="00275D76">
        <w:rPr>
          <w:rFonts w:asciiTheme="minorHAnsi" w:eastAsia="Arial" w:hAnsiTheme="minorHAnsi" w:cstheme="minorHAnsi"/>
          <w:i/>
          <w:spacing w:val="-3"/>
        </w:rPr>
        <w:t>ax</w:t>
      </w:r>
      <w:r w:rsidRPr="00275D76">
        <w:rPr>
          <w:rFonts w:asciiTheme="minorHAnsi" w:eastAsia="Arial" w:hAnsiTheme="minorHAnsi" w:cstheme="minorHAnsi"/>
          <w:i/>
          <w:spacing w:val="-2"/>
        </w:rPr>
        <w:t>o</w:t>
      </w:r>
      <w:r w:rsidRPr="00275D76">
        <w:rPr>
          <w:rFonts w:asciiTheme="minorHAnsi" w:eastAsia="Arial" w:hAnsiTheme="minorHAnsi" w:cstheme="minorHAnsi"/>
          <w:i/>
          <w:spacing w:val="-3"/>
        </w:rPr>
        <w:t>no</w:t>
      </w:r>
      <w:r w:rsidRPr="00275D76">
        <w:rPr>
          <w:rFonts w:asciiTheme="minorHAnsi" w:eastAsia="Arial" w:hAnsiTheme="minorHAnsi" w:cstheme="minorHAnsi"/>
          <w:i/>
          <w:spacing w:val="-5"/>
        </w:rPr>
        <w:t>m</w:t>
      </w:r>
      <w:r w:rsidRPr="00275D76">
        <w:rPr>
          <w:rFonts w:asciiTheme="minorHAnsi" w:eastAsia="Arial" w:hAnsiTheme="minorHAnsi" w:cstheme="minorHAnsi"/>
          <w:i/>
        </w:rPr>
        <w:t>y</w:t>
      </w:r>
      <w:r w:rsidRPr="00275D76">
        <w:rPr>
          <w:rFonts w:asciiTheme="minorHAnsi" w:eastAsia="Arial" w:hAnsiTheme="minorHAnsi" w:cstheme="minorHAnsi"/>
          <w:i/>
          <w:spacing w:val="26"/>
        </w:rPr>
        <w:t xml:space="preserve"> </w:t>
      </w:r>
      <w:r w:rsidRPr="00275D76">
        <w:rPr>
          <w:rFonts w:asciiTheme="minorHAnsi" w:eastAsia="Arial" w:hAnsiTheme="minorHAnsi" w:cstheme="minorHAnsi"/>
          <w:w w:val="82"/>
        </w:rPr>
        <w:t>&amp;</w:t>
      </w:r>
      <w:r w:rsidRPr="00275D76">
        <w:rPr>
          <w:rFonts w:asciiTheme="minorHAnsi" w:eastAsia="Arial" w:hAnsiTheme="minorHAnsi" w:cstheme="minorHAnsi"/>
          <w:spacing w:val="42"/>
          <w:w w:val="82"/>
        </w:rPr>
        <w:t xml:space="preserve"> </w:t>
      </w:r>
      <w:r w:rsidRPr="00275D76">
        <w:rPr>
          <w:rFonts w:asciiTheme="minorHAnsi" w:eastAsia="Arial" w:hAnsiTheme="minorHAnsi" w:cstheme="minorHAnsi"/>
          <w:i/>
          <w:spacing w:val="-13"/>
        </w:rPr>
        <w:t>T</w:t>
      </w:r>
      <w:r w:rsidRPr="00275D76">
        <w:rPr>
          <w:rFonts w:asciiTheme="minorHAnsi" w:eastAsia="Arial" w:hAnsiTheme="minorHAnsi" w:cstheme="minorHAnsi"/>
          <w:i/>
          <w:spacing w:val="-3"/>
        </w:rPr>
        <w:t>heo</w:t>
      </w:r>
      <w:r w:rsidRPr="00275D76">
        <w:rPr>
          <w:rFonts w:asciiTheme="minorHAnsi" w:eastAsia="Arial" w:hAnsiTheme="minorHAnsi" w:cstheme="minorHAnsi"/>
          <w:i/>
        </w:rPr>
        <w:t>ry</w:t>
      </w:r>
      <w:r w:rsidRPr="00275D76">
        <w:rPr>
          <w:rFonts w:asciiTheme="minorHAnsi" w:eastAsia="Arial" w:hAnsiTheme="minorHAnsi" w:cstheme="minorHAnsi"/>
          <w:i/>
          <w:spacing w:val="5"/>
        </w:rPr>
        <w:t xml:space="preserve"> </w:t>
      </w:r>
      <w:r w:rsidRPr="00275D76">
        <w:rPr>
          <w:rFonts w:asciiTheme="minorHAnsi" w:eastAsia="Arial" w:hAnsiTheme="minorHAnsi" w:cstheme="minorHAnsi"/>
          <w:i/>
          <w:spacing w:val="-2"/>
          <w:w w:val="97"/>
        </w:rPr>
        <w:t>o</w:t>
      </w:r>
      <w:r w:rsidRPr="00275D76">
        <w:rPr>
          <w:rFonts w:asciiTheme="minorHAnsi" w:eastAsia="Arial" w:hAnsiTheme="minorHAnsi" w:cstheme="minorHAnsi"/>
          <w:i/>
          <w:w w:val="142"/>
        </w:rPr>
        <w:t>f</w:t>
      </w:r>
      <w:r w:rsidRPr="00275D76">
        <w:rPr>
          <w:rFonts w:asciiTheme="minorHAnsi" w:eastAsia="Arial" w:hAnsiTheme="minorHAnsi" w:cstheme="minorHAnsi"/>
          <w:i/>
          <w:spacing w:val="-14"/>
        </w:rPr>
        <w:t xml:space="preserve"> </w:t>
      </w:r>
      <w:r w:rsidRPr="00275D76">
        <w:rPr>
          <w:rFonts w:asciiTheme="minorHAnsi" w:eastAsia="Arial" w:hAnsiTheme="minorHAnsi" w:cstheme="minorHAnsi"/>
          <w:i/>
          <w:spacing w:val="-3"/>
        </w:rPr>
        <w:t>M</w:t>
      </w:r>
      <w:r w:rsidRPr="00275D76">
        <w:rPr>
          <w:rFonts w:asciiTheme="minorHAnsi" w:eastAsia="Arial" w:hAnsiTheme="minorHAnsi" w:cstheme="minorHAnsi"/>
          <w:i/>
          <w:spacing w:val="-2"/>
        </w:rPr>
        <w:t>u</w:t>
      </w:r>
      <w:r w:rsidRPr="00275D76">
        <w:rPr>
          <w:rFonts w:asciiTheme="minorHAnsi" w:eastAsia="Arial" w:hAnsiTheme="minorHAnsi" w:cstheme="minorHAnsi"/>
          <w:i/>
          <w:spacing w:val="-1"/>
        </w:rPr>
        <w:t>l</w:t>
      </w:r>
      <w:r w:rsidRPr="00275D76">
        <w:rPr>
          <w:rFonts w:asciiTheme="minorHAnsi" w:eastAsia="Arial" w:hAnsiTheme="minorHAnsi" w:cstheme="minorHAnsi"/>
          <w:i/>
          <w:spacing w:val="-6"/>
        </w:rPr>
        <w:t>t</w:t>
      </w:r>
      <w:r w:rsidRPr="00275D76">
        <w:rPr>
          <w:rFonts w:asciiTheme="minorHAnsi" w:eastAsia="Arial" w:hAnsiTheme="minorHAnsi" w:cstheme="minorHAnsi"/>
          <w:i/>
          <w:spacing w:val="-11"/>
        </w:rPr>
        <w:t>i</w:t>
      </w:r>
      <w:r w:rsidRPr="00275D76">
        <w:rPr>
          <w:rFonts w:asciiTheme="minorHAnsi" w:eastAsia="Arial" w:hAnsiTheme="minorHAnsi" w:cstheme="minorHAnsi"/>
          <w:i/>
          <w:spacing w:val="-3"/>
        </w:rPr>
        <w:t>p</w:t>
      </w:r>
      <w:r w:rsidRPr="00275D76">
        <w:rPr>
          <w:rFonts w:asciiTheme="minorHAnsi" w:eastAsia="Arial" w:hAnsiTheme="minorHAnsi" w:cstheme="minorHAnsi"/>
          <w:i/>
          <w:spacing w:val="-1"/>
        </w:rPr>
        <w:t>l</w:t>
      </w:r>
      <w:r w:rsidRPr="00275D76">
        <w:rPr>
          <w:rFonts w:asciiTheme="minorHAnsi" w:eastAsia="Arial" w:hAnsiTheme="minorHAnsi" w:cstheme="minorHAnsi"/>
          <w:i/>
        </w:rPr>
        <w:t>e</w:t>
      </w:r>
      <w:r w:rsidRPr="00275D76">
        <w:rPr>
          <w:rFonts w:asciiTheme="minorHAnsi" w:eastAsia="Arial" w:hAnsiTheme="minorHAnsi" w:cstheme="minorHAnsi"/>
          <w:i/>
          <w:spacing w:val="28"/>
        </w:rPr>
        <w:t xml:space="preserve"> </w:t>
      </w:r>
      <w:r w:rsidRPr="00275D76">
        <w:rPr>
          <w:rFonts w:asciiTheme="minorHAnsi" w:eastAsia="Arial" w:hAnsiTheme="minorHAnsi" w:cstheme="minorHAnsi"/>
          <w:i/>
          <w:spacing w:val="-1"/>
        </w:rPr>
        <w:t>I</w:t>
      </w:r>
      <w:r w:rsidRPr="00275D76">
        <w:rPr>
          <w:rFonts w:asciiTheme="minorHAnsi" w:eastAsia="Arial" w:hAnsiTheme="minorHAnsi" w:cstheme="minorHAnsi"/>
          <w:i/>
          <w:spacing w:val="-2"/>
        </w:rPr>
        <w:t>nte</w:t>
      </w:r>
      <w:r w:rsidRPr="00275D76">
        <w:rPr>
          <w:rFonts w:asciiTheme="minorHAnsi" w:eastAsia="Arial" w:hAnsiTheme="minorHAnsi" w:cstheme="minorHAnsi"/>
          <w:i/>
        </w:rPr>
        <w:t>ll</w:t>
      </w:r>
      <w:r w:rsidRPr="00275D76">
        <w:rPr>
          <w:rFonts w:asciiTheme="minorHAnsi" w:eastAsia="Arial" w:hAnsiTheme="minorHAnsi" w:cstheme="minorHAnsi"/>
          <w:i/>
          <w:spacing w:val="-8"/>
        </w:rPr>
        <w:t>i</w:t>
      </w:r>
      <w:r w:rsidRPr="00275D76">
        <w:rPr>
          <w:rFonts w:asciiTheme="minorHAnsi" w:eastAsia="Arial" w:hAnsiTheme="minorHAnsi" w:cstheme="minorHAnsi"/>
          <w:i/>
          <w:spacing w:val="-3"/>
        </w:rPr>
        <w:t>g</w:t>
      </w:r>
      <w:r w:rsidRPr="00275D76">
        <w:rPr>
          <w:rFonts w:asciiTheme="minorHAnsi" w:eastAsia="Arial" w:hAnsiTheme="minorHAnsi" w:cstheme="minorHAnsi"/>
          <w:i/>
          <w:spacing w:val="-2"/>
        </w:rPr>
        <w:t>e</w:t>
      </w:r>
      <w:r w:rsidRPr="00275D76">
        <w:rPr>
          <w:rFonts w:asciiTheme="minorHAnsi" w:eastAsia="Arial" w:hAnsiTheme="minorHAnsi" w:cstheme="minorHAnsi"/>
          <w:i/>
          <w:spacing w:val="-3"/>
        </w:rPr>
        <w:t>n</w:t>
      </w:r>
      <w:r w:rsidRPr="00275D76">
        <w:rPr>
          <w:rFonts w:asciiTheme="minorHAnsi" w:eastAsia="Arial" w:hAnsiTheme="minorHAnsi" w:cstheme="minorHAnsi"/>
          <w:i/>
          <w:spacing w:val="-2"/>
        </w:rPr>
        <w:t>ce</w:t>
      </w:r>
      <w:r w:rsidRPr="00275D76">
        <w:rPr>
          <w:rFonts w:asciiTheme="minorHAnsi" w:eastAsia="Arial" w:hAnsiTheme="minorHAnsi" w:cstheme="minorHAnsi"/>
          <w:i/>
        </w:rPr>
        <w:t xml:space="preserve">s </w:t>
      </w:r>
      <w:r w:rsidRPr="00275D76">
        <w:rPr>
          <w:rFonts w:asciiTheme="minorHAnsi" w:eastAsia="Arial" w:hAnsiTheme="minorHAnsi" w:cstheme="minorHAnsi"/>
          <w:i/>
          <w:spacing w:val="31"/>
        </w:rPr>
        <w:t xml:space="preserve"> </w:t>
      </w:r>
      <w:r w:rsidRPr="00275D76">
        <w:rPr>
          <w:rFonts w:asciiTheme="minorHAnsi" w:eastAsia="Arial" w:hAnsiTheme="minorHAnsi" w:cstheme="minorHAnsi"/>
        </w:rPr>
        <w:t xml:space="preserve">~ </w:t>
      </w:r>
      <w:r w:rsidRPr="00275D76">
        <w:rPr>
          <w:rFonts w:asciiTheme="minorHAnsi" w:eastAsia="Arial" w:hAnsiTheme="minorHAnsi" w:cstheme="minorHAnsi"/>
          <w:spacing w:val="8"/>
        </w:rPr>
        <w:t xml:space="preserve"> </w:t>
      </w:r>
      <w:r w:rsidRPr="00275D76">
        <w:rPr>
          <w:rFonts w:asciiTheme="minorHAnsi" w:eastAsia="Arial" w:hAnsiTheme="minorHAnsi" w:cstheme="minorHAnsi"/>
          <w:i/>
          <w:spacing w:val="-8"/>
        </w:rPr>
        <w:t>T</w:t>
      </w:r>
      <w:r w:rsidRPr="00275D76">
        <w:rPr>
          <w:rFonts w:asciiTheme="minorHAnsi" w:eastAsia="Arial" w:hAnsiTheme="minorHAnsi" w:cstheme="minorHAnsi"/>
          <w:i/>
          <w:spacing w:val="-3"/>
        </w:rPr>
        <w:t>e</w:t>
      </w:r>
      <w:r w:rsidRPr="00275D76">
        <w:rPr>
          <w:rFonts w:asciiTheme="minorHAnsi" w:eastAsia="Arial" w:hAnsiTheme="minorHAnsi" w:cstheme="minorHAnsi"/>
          <w:i/>
          <w:spacing w:val="-2"/>
        </w:rPr>
        <w:t>c</w:t>
      </w:r>
      <w:r w:rsidRPr="00275D76">
        <w:rPr>
          <w:rFonts w:asciiTheme="minorHAnsi" w:eastAsia="Arial" w:hAnsiTheme="minorHAnsi" w:cstheme="minorHAnsi"/>
          <w:i/>
          <w:spacing w:val="-3"/>
        </w:rPr>
        <w:t>hno</w:t>
      </w:r>
      <w:r w:rsidRPr="00275D76">
        <w:rPr>
          <w:rFonts w:asciiTheme="minorHAnsi" w:eastAsia="Arial" w:hAnsiTheme="minorHAnsi" w:cstheme="minorHAnsi"/>
          <w:i/>
          <w:spacing w:val="-1"/>
        </w:rPr>
        <w:t>l</w:t>
      </w:r>
      <w:r w:rsidRPr="00275D76">
        <w:rPr>
          <w:rFonts w:asciiTheme="minorHAnsi" w:eastAsia="Arial" w:hAnsiTheme="minorHAnsi" w:cstheme="minorHAnsi"/>
          <w:i/>
          <w:spacing w:val="-2"/>
        </w:rPr>
        <w:t>o</w:t>
      </w:r>
      <w:r w:rsidRPr="00275D76">
        <w:rPr>
          <w:rFonts w:asciiTheme="minorHAnsi" w:eastAsia="Arial" w:hAnsiTheme="minorHAnsi" w:cstheme="minorHAnsi"/>
          <w:i/>
          <w:spacing w:val="-3"/>
        </w:rPr>
        <w:t>g</w:t>
      </w:r>
      <w:r w:rsidRPr="00275D76">
        <w:rPr>
          <w:rFonts w:asciiTheme="minorHAnsi" w:eastAsia="Arial" w:hAnsiTheme="minorHAnsi" w:cstheme="minorHAnsi"/>
          <w:i/>
        </w:rPr>
        <w:t>y</w:t>
      </w:r>
      <w:r w:rsidRPr="00275D76">
        <w:rPr>
          <w:rFonts w:asciiTheme="minorHAnsi" w:eastAsia="Arial" w:hAnsiTheme="minorHAnsi" w:cstheme="minorHAnsi"/>
          <w:i/>
          <w:spacing w:val="20"/>
        </w:rPr>
        <w:t xml:space="preserve"> </w:t>
      </w:r>
      <w:r w:rsidRPr="00275D76">
        <w:rPr>
          <w:rFonts w:asciiTheme="minorHAnsi" w:eastAsia="Arial" w:hAnsiTheme="minorHAnsi" w:cstheme="minorHAnsi"/>
          <w:i/>
          <w:spacing w:val="-1"/>
          <w:w w:val="80"/>
        </w:rPr>
        <w:t>I</w:t>
      </w:r>
      <w:r w:rsidRPr="00275D76">
        <w:rPr>
          <w:rFonts w:asciiTheme="minorHAnsi" w:eastAsia="Arial" w:hAnsiTheme="minorHAnsi" w:cstheme="minorHAnsi"/>
          <w:i/>
          <w:spacing w:val="-3"/>
          <w:w w:val="102"/>
        </w:rPr>
        <w:t>n</w:t>
      </w:r>
      <w:r w:rsidRPr="00275D76">
        <w:rPr>
          <w:rFonts w:asciiTheme="minorHAnsi" w:eastAsia="Arial" w:hAnsiTheme="minorHAnsi" w:cstheme="minorHAnsi"/>
          <w:i/>
          <w:spacing w:val="-2"/>
          <w:w w:val="116"/>
        </w:rPr>
        <w:t>t</w:t>
      </w:r>
      <w:r w:rsidRPr="00275D76">
        <w:rPr>
          <w:rFonts w:asciiTheme="minorHAnsi" w:eastAsia="Arial" w:hAnsiTheme="minorHAnsi" w:cstheme="minorHAnsi"/>
          <w:i/>
          <w:spacing w:val="-2"/>
          <w:w w:val="97"/>
        </w:rPr>
        <w:t>e</w:t>
      </w:r>
      <w:r w:rsidRPr="00275D76">
        <w:rPr>
          <w:rFonts w:asciiTheme="minorHAnsi" w:eastAsia="Arial" w:hAnsiTheme="minorHAnsi" w:cstheme="minorHAnsi"/>
          <w:i/>
          <w:spacing w:val="-3"/>
          <w:w w:val="102"/>
        </w:rPr>
        <w:t>g</w:t>
      </w:r>
      <w:r w:rsidRPr="00275D76">
        <w:rPr>
          <w:rFonts w:asciiTheme="minorHAnsi" w:eastAsia="Arial" w:hAnsiTheme="minorHAnsi" w:cstheme="minorHAnsi"/>
          <w:i/>
          <w:spacing w:val="-12"/>
          <w:w w:val="126"/>
        </w:rPr>
        <w:t>r</w:t>
      </w:r>
      <w:r w:rsidRPr="00275D76">
        <w:rPr>
          <w:rFonts w:asciiTheme="minorHAnsi" w:eastAsia="Arial" w:hAnsiTheme="minorHAnsi" w:cstheme="minorHAnsi"/>
          <w:i/>
          <w:spacing w:val="-2"/>
          <w:w w:val="97"/>
        </w:rPr>
        <w:t>a</w:t>
      </w:r>
      <w:r w:rsidRPr="00275D76">
        <w:rPr>
          <w:rFonts w:asciiTheme="minorHAnsi" w:eastAsia="Arial" w:hAnsiTheme="minorHAnsi" w:cstheme="minorHAnsi"/>
          <w:i/>
          <w:spacing w:val="-2"/>
          <w:w w:val="116"/>
        </w:rPr>
        <w:t>t</w:t>
      </w:r>
      <w:r w:rsidRPr="00275D76">
        <w:rPr>
          <w:rFonts w:asciiTheme="minorHAnsi" w:eastAsia="Arial" w:hAnsiTheme="minorHAnsi" w:cstheme="minorHAnsi"/>
          <w:i/>
          <w:spacing w:val="-1"/>
        </w:rPr>
        <w:t>i</w:t>
      </w:r>
      <w:r w:rsidRPr="00275D76">
        <w:rPr>
          <w:rFonts w:asciiTheme="minorHAnsi" w:eastAsia="Arial" w:hAnsiTheme="minorHAnsi" w:cstheme="minorHAnsi"/>
          <w:i/>
          <w:spacing w:val="-2"/>
          <w:w w:val="97"/>
        </w:rPr>
        <w:t>o</w:t>
      </w:r>
      <w:r w:rsidRPr="00275D76">
        <w:rPr>
          <w:rFonts w:asciiTheme="minorHAnsi" w:eastAsia="Arial" w:hAnsiTheme="minorHAnsi" w:cstheme="minorHAnsi"/>
          <w:i/>
          <w:w w:val="97"/>
        </w:rPr>
        <w:t>n</w:t>
      </w:r>
      <w:r w:rsidRPr="00275D76">
        <w:rPr>
          <w:rFonts w:asciiTheme="minorHAnsi" w:eastAsia="Arial" w:hAnsiTheme="minorHAnsi" w:cstheme="minorHAnsi"/>
          <w:i/>
        </w:rPr>
        <w:t xml:space="preserve"> </w:t>
      </w:r>
      <w:r w:rsidRPr="00275D76">
        <w:rPr>
          <w:rFonts w:asciiTheme="minorHAnsi" w:eastAsia="Arial" w:hAnsiTheme="minorHAnsi" w:cstheme="minorHAnsi"/>
          <w:i/>
          <w:spacing w:val="21"/>
        </w:rPr>
        <w:t xml:space="preserve"> </w:t>
      </w:r>
      <w:r w:rsidRPr="00275D76">
        <w:rPr>
          <w:rFonts w:asciiTheme="minorHAnsi" w:eastAsia="Arial" w:hAnsiTheme="minorHAnsi" w:cstheme="minorHAnsi"/>
        </w:rPr>
        <w:t xml:space="preserve">~ </w:t>
      </w:r>
      <w:r w:rsidRPr="00275D76">
        <w:rPr>
          <w:rFonts w:asciiTheme="minorHAnsi" w:eastAsia="Arial" w:hAnsiTheme="minorHAnsi" w:cstheme="minorHAnsi"/>
          <w:spacing w:val="8"/>
        </w:rPr>
        <w:t xml:space="preserve"> </w:t>
      </w:r>
      <w:r w:rsidRPr="00275D76">
        <w:rPr>
          <w:rFonts w:asciiTheme="minorHAnsi" w:eastAsia="Arial" w:hAnsiTheme="minorHAnsi" w:cstheme="minorHAnsi"/>
          <w:i/>
          <w:spacing w:val="-13"/>
        </w:rPr>
        <w:t>T</w:t>
      </w:r>
      <w:r w:rsidRPr="00275D76">
        <w:rPr>
          <w:rFonts w:asciiTheme="minorHAnsi" w:eastAsia="Arial" w:hAnsiTheme="minorHAnsi" w:cstheme="minorHAnsi"/>
          <w:i/>
          <w:spacing w:val="-3"/>
        </w:rPr>
        <w:t>hema</w:t>
      </w:r>
      <w:r w:rsidRPr="00275D76">
        <w:rPr>
          <w:rFonts w:asciiTheme="minorHAnsi" w:eastAsia="Arial" w:hAnsiTheme="minorHAnsi" w:cstheme="minorHAnsi"/>
          <w:i/>
          <w:spacing w:val="-7"/>
        </w:rPr>
        <w:t>t</w:t>
      </w:r>
      <w:r w:rsidRPr="00275D76">
        <w:rPr>
          <w:rFonts w:asciiTheme="minorHAnsi" w:eastAsia="Arial" w:hAnsiTheme="minorHAnsi" w:cstheme="minorHAnsi"/>
          <w:i/>
          <w:spacing w:val="-1"/>
        </w:rPr>
        <w:t>i</w:t>
      </w:r>
      <w:r w:rsidRPr="00275D76">
        <w:rPr>
          <w:rFonts w:asciiTheme="minorHAnsi" w:eastAsia="Arial" w:hAnsiTheme="minorHAnsi" w:cstheme="minorHAnsi"/>
          <w:i/>
        </w:rPr>
        <w:t>c</w:t>
      </w:r>
      <w:r w:rsidRPr="00275D76">
        <w:rPr>
          <w:rFonts w:asciiTheme="minorHAnsi" w:eastAsia="Arial" w:hAnsiTheme="minorHAnsi" w:cstheme="minorHAnsi"/>
          <w:i/>
          <w:spacing w:val="24"/>
        </w:rPr>
        <w:t xml:space="preserve"> </w:t>
      </w:r>
      <w:r w:rsidRPr="00275D76">
        <w:rPr>
          <w:rFonts w:asciiTheme="minorHAnsi" w:eastAsia="Arial" w:hAnsiTheme="minorHAnsi" w:cstheme="minorHAnsi"/>
          <w:i/>
          <w:spacing w:val="-3"/>
          <w:w w:val="95"/>
        </w:rPr>
        <w:t>U</w:t>
      </w:r>
      <w:r w:rsidRPr="00275D76">
        <w:rPr>
          <w:rFonts w:asciiTheme="minorHAnsi" w:eastAsia="Arial" w:hAnsiTheme="minorHAnsi" w:cstheme="minorHAnsi"/>
          <w:i/>
          <w:spacing w:val="-3"/>
          <w:w w:val="93"/>
        </w:rPr>
        <w:t>n</w:t>
      </w:r>
      <w:r w:rsidRPr="00275D76">
        <w:rPr>
          <w:rFonts w:asciiTheme="minorHAnsi" w:eastAsia="Arial" w:hAnsiTheme="minorHAnsi" w:cstheme="minorHAnsi"/>
          <w:i/>
          <w:spacing w:val="-1"/>
          <w:w w:val="133"/>
        </w:rPr>
        <w:t>i</w:t>
      </w:r>
      <w:r w:rsidRPr="00275D76">
        <w:rPr>
          <w:rFonts w:asciiTheme="minorHAnsi" w:eastAsia="Arial" w:hAnsiTheme="minorHAnsi" w:cstheme="minorHAnsi"/>
          <w:i/>
          <w:spacing w:val="-1"/>
          <w:w w:val="98"/>
        </w:rPr>
        <w:t>t</w:t>
      </w:r>
      <w:r w:rsidRPr="00275D76">
        <w:rPr>
          <w:rFonts w:asciiTheme="minorHAnsi" w:eastAsia="Arial" w:hAnsiTheme="minorHAnsi" w:cstheme="minorHAnsi"/>
          <w:i/>
          <w:w w:val="94"/>
        </w:rPr>
        <w:t>s</w:t>
      </w:r>
      <w:r w:rsidRPr="00275D76">
        <w:rPr>
          <w:rFonts w:asciiTheme="minorHAnsi" w:eastAsia="Arial" w:hAnsiTheme="minorHAnsi" w:cstheme="minorHAnsi"/>
          <w:i/>
        </w:rPr>
        <w:t xml:space="preserve"> </w:t>
      </w:r>
      <w:r w:rsidRPr="00275D76">
        <w:rPr>
          <w:rFonts w:asciiTheme="minorHAnsi" w:eastAsia="Arial" w:hAnsiTheme="minorHAnsi" w:cstheme="minorHAnsi"/>
          <w:i/>
          <w:spacing w:val="21"/>
        </w:rPr>
        <w:t xml:space="preserve"> </w:t>
      </w:r>
      <w:r w:rsidRPr="00275D76">
        <w:rPr>
          <w:rFonts w:asciiTheme="minorHAnsi" w:eastAsia="Arial" w:hAnsiTheme="minorHAnsi" w:cstheme="minorHAnsi"/>
        </w:rPr>
        <w:t>~</w:t>
      </w:r>
      <w:r w:rsidRPr="00275D76">
        <w:rPr>
          <w:rFonts w:asciiTheme="minorHAnsi" w:eastAsia="Arial" w:hAnsiTheme="minorHAnsi" w:cstheme="minorHAnsi"/>
          <w:spacing w:val="49"/>
        </w:rPr>
        <w:t xml:space="preserve"> </w:t>
      </w:r>
      <w:r w:rsidRPr="00275D76">
        <w:rPr>
          <w:rFonts w:asciiTheme="minorHAnsi" w:eastAsia="Arial" w:hAnsiTheme="minorHAnsi" w:cstheme="minorHAnsi"/>
          <w:i/>
          <w:spacing w:val="-3"/>
          <w:w w:val="107"/>
        </w:rPr>
        <w:t>K</w:t>
      </w:r>
      <w:r w:rsidRPr="00275D76">
        <w:rPr>
          <w:rFonts w:asciiTheme="minorHAnsi" w:eastAsia="Arial" w:hAnsiTheme="minorHAnsi" w:cstheme="minorHAnsi"/>
          <w:i/>
          <w:spacing w:val="-14"/>
          <w:w w:val="104"/>
        </w:rPr>
        <w:t>W</w:t>
      </w:r>
      <w:r w:rsidRPr="00275D76">
        <w:rPr>
          <w:rFonts w:asciiTheme="minorHAnsi" w:eastAsia="Arial" w:hAnsiTheme="minorHAnsi" w:cstheme="minorHAnsi"/>
          <w:i/>
          <w:w w:val="89"/>
        </w:rPr>
        <w:t xml:space="preserve">L </w:t>
      </w:r>
      <w:r w:rsidRPr="00275D76">
        <w:rPr>
          <w:rFonts w:asciiTheme="minorHAnsi" w:eastAsia="Arial" w:hAnsiTheme="minorHAnsi" w:cstheme="minorHAnsi"/>
          <w:i/>
          <w:spacing w:val="-4"/>
        </w:rPr>
        <w:t>A</w:t>
      </w:r>
      <w:r w:rsidRPr="00275D76">
        <w:rPr>
          <w:rFonts w:asciiTheme="minorHAnsi" w:eastAsia="Arial" w:hAnsiTheme="minorHAnsi" w:cstheme="minorHAnsi"/>
          <w:i/>
          <w:spacing w:val="-2"/>
        </w:rPr>
        <w:t>ss</w:t>
      </w:r>
      <w:r w:rsidRPr="00275D76">
        <w:rPr>
          <w:rFonts w:asciiTheme="minorHAnsi" w:eastAsia="Arial" w:hAnsiTheme="minorHAnsi" w:cstheme="minorHAnsi"/>
          <w:i/>
          <w:spacing w:val="-3"/>
        </w:rPr>
        <w:t>e</w:t>
      </w:r>
      <w:r w:rsidRPr="00275D76">
        <w:rPr>
          <w:rFonts w:asciiTheme="minorHAnsi" w:eastAsia="Arial" w:hAnsiTheme="minorHAnsi" w:cstheme="minorHAnsi"/>
          <w:i/>
          <w:spacing w:val="-2"/>
        </w:rPr>
        <w:t>ss</w:t>
      </w:r>
      <w:r w:rsidRPr="00275D76">
        <w:rPr>
          <w:rFonts w:asciiTheme="minorHAnsi" w:eastAsia="Arial" w:hAnsiTheme="minorHAnsi" w:cstheme="minorHAnsi"/>
          <w:i/>
          <w:spacing w:val="-3"/>
        </w:rPr>
        <w:t>men</w:t>
      </w:r>
      <w:r w:rsidRPr="00275D76">
        <w:rPr>
          <w:rFonts w:asciiTheme="minorHAnsi" w:eastAsia="Arial" w:hAnsiTheme="minorHAnsi" w:cstheme="minorHAnsi"/>
          <w:i/>
        </w:rPr>
        <w:t>t</w:t>
      </w:r>
      <w:r w:rsidRPr="00275D76">
        <w:rPr>
          <w:rFonts w:asciiTheme="minorHAnsi" w:eastAsia="Arial" w:hAnsiTheme="minorHAnsi" w:cstheme="minorHAnsi"/>
          <w:i/>
          <w:spacing w:val="53"/>
        </w:rPr>
        <w:t xml:space="preserve"> </w:t>
      </w:r>
      <w:r w:rsidRPr="00275D76">
        <w:rPr>
          <w:rFonts w:asciiTheme="minorHAnsi" w:eastAsia="Arial" w:hAnsiTheme="minorHAnsi" w:cstheme="minorHAnsi"/>
          <w:i/>
          <w:spacing w:val="-13"/>
        </w:rPr>
        <w:t>T</w:t>
      </w:r>
      <w:r w:rsidRPr="00275D76">
        <w:rPr>
          <w:rFonts w:asciiTheme="minorHAnsi" w:eastAsia="Arial" w:hAnsiTheme="minorHAnsi" w:cstheme="minorHAnsi"/>
          <w:i/>
          <w:spacing w:val="-2"/>
        </w:rPr>
        <w:t>o</w:t>
      </w:r>
      <w:r w:rsidRPr="00275D76">
        <w:rPr>
          <w:rFonts w:asciiTheme="minorHAnsi" w:eastAsia="Arial" w:hAnsiTheme="minorHAnsi" w:cstheme="minorHAnsi"/>
          <w:i/>
          <w:spacing w:val="-3"/>
        </w:rPr>
        <w:t>o</w:t>
      </w:r>
      <w:r w:rsidRPr="00275D76">
        <w:rPr>
          <w:rFonts w:asciiTheme="minorHAnsi" w:eastAsia="Arial" w:hAnsiTheme="minorHAnsi" w:cstheme="minorHAnsi"/>
          <w:i/>
          <w:spacing w:val="-6"/>
        </w:rPr>
        <w:t>l</w:t>
      </w:r>
      <w:r w:rsidRPr="00275D76">
        <w:rPr>
          <w:rFonts w:asciiTheme="minorHAnsi" w:eastAsia="Arial" w:hAnsiTheme="minorHAnsi" w:cstheme="minorHAnsi"/>
          <w:i/>
        </w:rPr>
        <w:t xml:space="preserve">s </w:t>
      </w:r>
      <w:r w:rsidRPr="00275D76">
        <w:rPr>
          <w:rFonts w:asciiTheme="minorHAnsi" w:eastAsia="Arial" w:hAnsiTheme="minorHAnsi" w:cstheme="minorHAnsi"/>
          <w:i/>
          <w:spacing w:val="20"/>
        </w:rPr>
        <w:t xml:space="preserve"> </w:t>
      </w:r>
      <w:r w:rsidRPr="00275D76">
        <w:rPr>
          <w:rFonts w:asciiTheme="minorHAnsi" w:eastAsia="Arial" w:hAnsiTheme="minorHAnsi" w:cstheme="minorHAnsi"/>
        </w:rPr>
        <w:t>~</w:t>
      </w:r>
      <w:r w:rsidRPr="00275D76">
        <w:rPr>
          <w:rFonts w:asciiTheme="minorHAnsi" w:eastAsia="Arial" w:hAnsiTheme="minorHAnsi" w:cstheme="minorHAnsi"/>
          <w:spacing w:val="54"/>
        </w:rPr>
        <w:t xml:space="preserve"> </w:t>
      </w:r>
      <w:r w:rsidRPr="00275D76">
        <w:rPr>
          <w:rFonts w:asciiTheme="minorHAnsi" w:eastAsia="Arial" w:hAnsiTheme="minorHAnsi" w:cstheme="minorHAnsi"/>
          <w:i/>
          <w:spacing w:val="-3"/>
          <w:w w:val="101"/>
        </w:rPr>
        <w:t>C</w:t>
      </w:r>
      <w:r w:rsidRPr="00275D76">
        <w:rPr>
          <w:rFonts w:asciiTheme="minorHAnsi" w:eastAsia="Arial" w:hAnsiTheme="minorHAnsi" w:cstheme="minorHAnsi"/>
          <w:i/>
          <w:spacing w:val="-12"/>
          <w:w w:val="101"/>
        </w:rPr>
        <w:t>r</w:t>
      </w:r>
      <w:r w:rsidRPr="00275D76">
        <w:rPr>
          <w:rFonts w:asciiTheme="minorHAnsi" w:eastAsia="Arial" w:hAnsiTheme="minorHAnsi" w:cstheme="minorHAnsi"/>
          <w:i/>
          <w:spacing w:val="-2"/>
          <w:w w:val="101"/>
        </w:rPr>
        <w:t>e</w:t>
      </w:r>
      <w:r w:rsidRPr="00275D76">
        <w:rPr>
          <w:rFonts w:asciiTheme="minorHAnsi" w:eastAsia="Arial" w:hAnsiTheme="minorHAnsi" w:cstheme="minorHAnsi"/>
          <w:i/>
          <w:spacing w:val="-3"/>
          <w:w w:val="101"/>
        </w:rPr>
        <w:t>a</w:t>
      </w:r>
      <w:r w:rsidRPr="00275D76">
        <w:rPr>
          <w:rFonts w:asciiTheme="minorHAnsi" w:eastAsia="Arial" w:hAnsiTheme="minorHAnsi" w:cstheme="minorHAnsi"/>
          <w:i/>
          <w:spacing w:val="-7"/>
          <w:w w:val="101"/>
        </w:rPr>
        <w:t>t</w:t>
      </w:r>
      <w:r w:rsidRPr="00275D76">
        <w:rPr>
          <w:rFonts w:asciiTheme="minorHAnsi" w:eastAsia="Arial" w:hAnsiTheme="minorHAnsi" w:cstheme="minorHAnsi"/>
          <w:i/>
          <w:spacing w:val="-1"/>
          <w:w w:val="101"/>
        </w:rPr>
        <w:t>i</w:t>
      </w:r>
      <w:r w:rsidRPr="00275D76">
        <w:rPr>
          <w:rFonts w:asciiTheme="minorHAnsi" w:eastAsia="Arial" w:hAnsiTheme="minorHAnsi" w:cstheme="minorHAnsi"/>
          <w:i/>
          <w:spacing w:val="-2"/>
          <w:w w:val="101"/>
        </w:rPr>
        <w:t>v</w:t>
      </w:r>
      <w:r w:rsidRPr="00275D76">
        <w:rPr>
          <w:rFonts w:asciiTheme="minorHAnsi" w:eastAsia="Arial" w:hAnsiTheme="minorHAnsi" w:cstheme="minorHAnsi"/>
          <w:i/>
          <w:w w:val="101"/>
        </w:rPr>
        <w:t>e</w:t>
      </w:r>
      <w:r w:rsidRPr="00275D76">
        <w:rPr>
          <w:rFonts w:asciiTheme="minorHAnsi" w:eastAsia="Arial" w:hAnsiTheme="minorHAnsi" w:cstheme="minorHAnsi"/>
          <w:i/>
          <w:spacing w:val="15"/>
          <w:w w:val="101"/>
        </w:rPr>
        <w:t xml:space="preserve"> </w:t>
      </w:r>
      <w:r w:rsidRPr="00275D76">
        <w:rPr>
          <w:rFonts w:asciiTheme="minorHAnsi" w:eastAsia="Arial" w:hAnsiTheme="minorHAnsi" w:cstheme="minorHAnsi"/>
          <w:i/>
          <w:spacing w:val="-2"/>
        </w:rPr>
        <w:t>L</w:t>
      </w:r>
      <w:r w:rsidRPr="00275D76">
        <w:rPr>
          <w:rFonts w:asciiTheme="minorHAnsi" w:eastAsia="Arial" w:hAnsiTheme="minorHAnsi" w:cstheme="minorHAnsi"/>
          <w:i/>
          <w:spacing w:val="-3"/>
        </w:rPr>
        <w:t>e</w:t>
      </w:r>
      <w:r w:rsidRPr="00275D76">
        <w:rPr>
          <w:rFonts w:asciiTheme="minorHAnsi" w:eastAsia="Arial" w:hAnsiTheme="minorHAnsi" w:cstheme="minorHAnsi"/>
          <w:i/>
          <w:spacing w:val="-2"/>
        </w:rPr>
        <w:t>sso</w:t>
      </w:r>
      <w:r w:rsidRPr="00275D76">
        <w:rPr>
          <w:rFonts w:asciiTheme="minorHAnsi" w:eastAsia="Arial" w:hAnsiTheme="minorHAnsi" w:cstheme="minorHAnsi"/>
          <w:i/>
        </w:rPr>
        <w:t>n</w:t>
      </w:r>
      <w:r w:rsidRPr="00275D76">
        <w:rPr>
          <w:rFonts w:asciiTheme="minorHAnsi" w:eastAsia="Arial" w:hAnsiTheme="minorHAnsi" w:cstheme="minorHAnsi"/>
          <w:i/>
          <w:spacing w:val="13"/>
        </w:rPr>
        <w:t xml:space="preserve"> </w:t>
      </w:r>
      <w:r w:rsidRPr="00275D76">
        <w:rPr>
          <w:rFonts w:asciiTheme="minorHAnsi" w:eastAsia="Arial" w:hAnsiTheme="minorHAnsi" w:cstheme="minorHAnsi"/>
          <w:i/>
          <w:spacing w:val="-4"/>
        </w:rPr>
        <w:t>P</w:t>
      </w:r>
      <w:r w:rsidRPr="00275D76">
        <w:rPr>
          <w:rFonts w:asciiTheme="minorHAnsi" w:eastAsia="Arial" w:hAnsiTheme="minorHAnsi" w:cstheme="minorHAnsi"/>
          <w:i/>
          <w:spacing w:val="-1"/>
        </w:rPr>
        <w:t>l</w:t>
      </w:r>
      <w:r w:rsidRPr="00275D76">
        <w:rPr>
          <w:rFonts w:asciiTheme="minorHAnsi" w:eastAsia="Arial" w:hAnsiTheme="minorHAnsi" w:cstheme="minorHAnsi"/>
          <w:i/>
          <w:spacing w:val="-3"/>
        </w:rPr>
        <w:t>ann</w:t>
      </w:r>
      <w:r w:rsidRPr="00275D76">
        <w:rPr>
          <w:rFonts w:asciiTheme="minorHAnsi" w:eastAsia="Arial" w:hAnsiTheme="minorHAnsi" w:cstheme="minorHAnsi"/>
          <w:i/>
          <w:spacing w:val="-1"/>
        </w:rPr>
        <w:t>i</w:t>
      </w:r>
      <w:r w:rsidRPr="00275D76">
        <w:rPr>
          <w:rFonts w:asciiTheme="minorHAnsi" w:eastAsia="Arial" w:hAnsiTheme="minorHAnsi" w:cstheme="minorHAnsi"/>
          <w:i/>
          <w:spacing w:val="-3"/>
        </w:rPr>
        <w:t>n</w:t>
      </w:r>
      <w:r w:rsidRPr="00275D76">
        <w:rPr>
          <w:rFonts w:asciiTheme="minorHAnsi" w:eastAsia="Arial" w:hAnsiTheme="minorHAnsi" w:cstheme="minorHAnsi"/>
          <w:i/>
        </w:rPr>
        <w:t xml:space="preserve">g </w:t>
      </w:r>
      <w:r w:rsidRPr="00275D76">
        <w:rPr>
          <w:rFonts w:asciiTheme="minorHAnsi" w:eastAsia="Arial" w:hAnsiTheme="minorHAnsi" w:cstheme="minorHAnsi"/>
          <w:i/>
          <w:spacing w:val="26"/>
        </w:rPr>
        <w:t xml:space="preserve"> </w:t>
      </w:r>
      <w:r w:rsidRPr="00275D76">
        <w:rPr>
          <w:rFonts w:asciiTheme="minorHAnsi" w:eastAsia="Arial" w:hAnsiTheme="minorHAnsi" w:cstheme="minorHAnsi"/>
        </w:rPr>
        <w:t>~</w:t>
      </w:r>
      <w:r w:rsidRPr="00275D76">
        <w:rPr>
          <w:rFonts w:asciiTheme="minorHAnsi" w:eastAsia="Arial" w:hAnsiTheme="minorHAnsi" w:cstheme="minorHAnsi"/>
          <w:spacing w:val="54"/>
        </w:rPr>
        <w:t xml:space="preserve"> </w:t>
      </w:r>
      <w:r w:rsidRPr="00275D76">
        <w:rPr>
          <w:rFonts w:asciiTheme="minorHAnsi" w:eastAsia="Arial" w:hAnsiTheme="minorHAnsi" w:cstheme="minorHAnsi"/>
          <w:i/>
          <w:spacing w:val="-1"/>
          <w:w w:val="80"/>
        </w:rPr>
        <w:t>I</w:t>
      </w:r>
      <w:r w:rsidRPr="00275D76">
        <w:rPr>
          <w:rFonts w:asciiTheme="minorHAnsi" w:eastAsia="Arial" w:hAnsiTheme="minorHAnsi" w:cstheme="minorHAnsi"/>
          <w:i/>
          <w:spacing w:val="-3"/>
          <w:w w:val="102"/>
        </w:rPr>
        <w:t>n</w:t>
      </w:r>
      <w:r w:rsidRPr="00275D76">
        <w:rPr>
          <w:rFonts w:asciiTheme="minorHAnsi" w:eastAsia="Arial" w:hAnsiTheme="minorHAnsi" w:cstheme="minorHAnsi"/>
          <w:i/>
          <w:spacing w:val="-8"/>
          <w:w w:val="111"/>
        </w:rPr>
        <w:t>d</w:t>
      </w:r>
      <w:r w:rsidRPr="00275D76">
        <w:rPr>
          <w:rFonts w:asciiTheme="minorHAnsi" w:eastAsia="Arial" w:hAnsiTheme="minorHAnsi" w:cstheme="minorHAnsi"/>
          <w:i/>
          <w:spacing w:val="-1"/>
          <w:w w:val="111"/>
        </w:rPr>
        <w:t>i</w:t>
      </w:r>
      <w:r w:rsidRPr="00275D76">
        <w:rPr>
          <w:rFonts w:asciiTheme="minorHAnsi" w:eastAsia="Arial" w:hAnsiTheme="minorHAnsi" w:cstheme="minorHAnsi"/>
          <w:i/>
          <w:spacing w:val="-7"/>
          <w:w w:val="103"/>
        </w:rPr>
        <w:t>v</w:t>
      </w:r>
      <w:r w:rsidRPr="00275D76">
        <w:rPr>
          <w:rFonts w:asciiTheme="minorHAnsi" w:eastAsia="Arial" w:hAnsiTheme="minorHAnsi" w:cstheme="minorHAnsi"/>
          <w:i/>
          <w:spacing w:val="-1"/>
          <w:w w:val="111"/>
        </w:rPr>
        <w:t>i</w:t>
      </w:r>
      <w:r w:rsidRPr="00275D76">
        <w:rPr>
          <w:rFonts w:asciiTheme="minorHAnsi" w:eastAsia="Arial" w:hAnsiTheme="minorHAnsi" w:cstheme="minorHAnsi"/>
          <w:i/>
          <w:spacing w:val="-3"/>
          <w:w w:val="102"/>
        </w:rPr>
        <w:t>d</w:t>
      </w:r>
      <w:r w:rsidRPr="00275D76">
        <w:rPr>
          <w:rFonts w:asciiTheme="minorHAnsi" w:eastAsia="Arial" w:hAnsiTheme="minorHAnsi" w:cstheme="minorHAnsi"/>
          <w:i/>
          <w:spacing w:val="-2"/>
          <w:w w:val="97"/>
        </w:rPr>
        <w:t>u</w:t>
      </w:r>
      <w:r w:rsidRPr="00275D76">
        <w:rPr>
          <w:rFonts w:asciiTheme="minorHAnsi" w:eastAsia="Arial" w:hAnsiTheme="minorHAnsi" w:cstheme="minorHAnsi"/>
          <w:i/>
          <w:spacing w:val="-3"/>
          <w:w w:val="102"/>
        </w:rPr>
        <w:t>a</w:t>
      </w:r>
      <w:r w:rsidRPr="00275D76">
        <w:rPr>
          <w:rFonts w:asciiTheme="minorHAnsi" w:eastAsia="Arial" w:hAnsiTheme="minorHAnsi" w:cstheme="minorHAnsi"/>
          <w:i/>
          <w:w w:val="111"/>
        </w:rPr>
        <w:t>l</w:t>
      </w:r>
      <w:r w:rsidRPr="00275D76">
        <w:rPr>
          <w:rFonts w:asciiTheme="minorHAnsi" w:eastAsia="Arial" w:hAnsiTheme="minorHAnsi" w:cstheme="minorHAnsi"/>
          <w:i/>
          <w:spacing w:val="-3"/>
          <w:w w:val="111"/>
        </w:rPr>
        <w:t>i</w:t>
      </w:r>
      <w:r w:rsidRPr="00275D76">
        <w:rPr>
          <w:rFonts w:asciiTheme="minorHAnsi" w:eastAsia="Arial" w:hAnsiTheme="minorHAnsi" w:cstheme="minorHAnsi"/>
          <w:i/>
          <w:spacing w:val="-2"/>
          <w:w w:val="98"/>
        </w:rPr>
        <w:t>z</w:t>
      </w:r>
      <w:r w:rsidRPr="00275D76">
        <w:rPr>
          <w:rFonts w:asciiTheme="minorHAnsi" w:eastAsia="Arial" w:hAnsiTheme="minorHAnsi" w:cstheme="minorHAnsi"/>
          <w:i/>
          <w:spacing w:val="-2"/>
          <w:w w:val="97"/>
        </w:rPr>
        <w:t>e</w:t>
      </w:r>
      <w:r w:rsidRPr="00275D76">
        <w:rPr>
          <w:rFonts w:asciiTheme="minorHAnsi" w:eastAsia="Arial" w:hAnsiTheme="minorHAnsi" w:cstheme="minorHAnsi"/>
          <w:i/>
          <w:w w:val="111"/>
        </w:rPr>
        <w:t>d</w:t>
      </w:r>
      <w:r w:rsidRPr="00275D76">
        <w:rPr>
          <w:rFonts w:asciiTheme="minorHAnsi" w:eastAsia="Arial" w:hAnsiTheme="minorHAnsi" w:cstheme="minorHAnsi"/>
          <w:i/>
          <w:spacing w:val="-1"/>
        </w:rPr>
        <w:t xml:space="preserve"> </w:t>
      </w:r>
      <w:r w:rsidRPr="00275D76">
        <w:rPr>
          <w:rFonts w:asciiTheme="minorHAnsi" w:eastAsia="Arial" w:hAnsiTheme="minorHAnsi" w:cstheme="minorHAnsi"/>
          <w:i/>
          <w:spacing w:val="-4"/>
        </w:rPr>
        <w:t>E</w:t>
      </w:r>
      <w:r w:rsidRPr="00275D76">
        <w:rPr>
          <w:rFonts w:asciiTheme="minorHAnsi" w:eastAsia="Arial" w:hAnsiTheme="minorHAnsi" w:cstheme="minorHAnsi"/>
          <w:i/>
          <w:spacing w:val="-3"/>
        </w:rPr>
        <w:t>d</w:t>
      </w:r>
      <w:r w:rsidRPr="00275D76">
        <w:rPr>
          <w:rFonts w:asciiTheme="minorHAnsi" w:eastAsia="Arial" w:hAnsiTheme="minorHAnsi" w:cstheme="minorHAnsi"/>
          <w:i/>
          <w:spacing w:val="-2"/>
        </w:rPr>
        <w:t>ucat</w:t>
      </w:r>
      <w:r w:rsidRPr="00275D76">
        <w:rPr>
          <w:rFonts w:asciiTheme="minorHAnsi" w:eastAsia="Arial" w:hAnsiTheme="minorHAnsi" w:cstheme="minorHAnsi"/>
          <w:i/>
          <w:spacing w:val="-1"/>
        </w:rPr>
        <w:t>i</w:t>
      </w:r>
      <w:r w:rsidRPr="00275D76">
        <w:rPr>
          <w:rFonts w:asciiTheme="minorHAnsi" w:eastAsia="Arial" w:hAnsiTheme="minorHAnsi" w:cstheme="minorHAnsi"/>
          <w:i/>
          <w:spacing w:val="-2"/>
        </w:rPr>
        <w:t>o</w:t>
      </w:r>
      <w:r w:rsidRPr="00275D76">
        <w:rPr>
          <w:rFonts w:asciiTheme="minorHAnsi" w:eastAsia="Arial" w:hAnsiTheme="minorHAnsi" w:cstheme="minorHAnsi"/>
          <w:i/>
        </w:rPr>
        <w:t>n</w:t>
      </w:r>
      <w:r w:rsidRPr="00275D76">
        <w:rPr>
          <w:rFonts w:asciiTheme="minorHAnsi" w:eastAsia="Arial" w:hAnsiTheme="minorHAnsi" w:cstheme="minorHAnsi"/>
          <w:i/>
          <w:spacing w:val="20"/>
        </w:rPr>
        <w:t xml:space="preserve"> </w:t>
      </w:r>
      <w:r w:rsidRPr="00275D76">
        <w:rPr>
          <w:rFonts w:asciiTheme="minorHAnsi" w:eastAsia="Arial" w:hAnsiTheme="minorHAnsi" w:cstheme="minorHAnsi"/>
          <w:i/>
          <w:spacing w:val="-4"/>
        </w:rPr>
        <w:t>P</w:t>
      </w:r>
      <w:r w:rsidRPr="00275D76">
        <w:rPr>
          <w:rFonts w:asciiTheme="minorHAnsi" w:eastAsia="Arial" w:hAnsiTheme="minorHAnsi" w:cstheme="minorHAnsi"/>
          <w:i/>
          <w:spacing w:val="-1"/>
        </w:rPr>
        <w:t>l</w:t>
      </w:r>
      <w:r w:rsidRPr="00275D76">
        <w:rPr>
          <w:rFonts w:asciiTheme="minorHAnsi" w:eastAsia="Arial" w:hAnsiTheme="minorHAnsi" w:cstheme="minorHAnsi"/>
          <w:i/>
          <w:spacing w:val="-3"/>
        </w:rPr>
        <w:t>an</w:t>
      </w:r>
      <w:r w:rsidRPr="00275D76">
        <w:rPr>
          <w:rFonts w:asciiTheme="minorHAnsi" w:eastAsia="Arial" w:hAnsiTheme="minorHAnsi" w:cstheme="minorHAnsi"/>
          <w:i/>
        </w:rPr>
        <w:t xml:space="preserve">s </w:t>
      </w:r>
      <w:r w:rsidRPr="00275D76">
        <w:rPr>
          <w:rFonts w:asciiTheme="minorHAnsi" w:eastAsia="Arial" w:hAnsiTheme="minorHAnsi" w:cstheme="minorHAnsi"/>
          <w:i/>
          <w:spacing w:val="19"/>
        </w:rPr>
        <w:t xml:space="preserve"> </w:t>
      </w:r>
      <w:r w:rsidRPr="00275D76">
        <w:rPr>
          <w:rFonts w:asciiTheme="minorHAnsi" w:eastAsia="Arial" w:hAnsiTheme="minorHAnsi" w:cstheme="minorHAnsi"/>
        </w:rPr>
        <w:t xml:space="preserve">~ </w:t>
      </w:r>
      <w:r w:rsidRPr="00275D76">
        <w:rPr>
          <w:rFonts w:asciiTheme="minorHAnsi" w:eastAsia="Arial" w:hAnsiTheme="minorHAnsi" w:cstheme="minorHAnsi"/>
          <w:spacing w:val="3"/>
        </w:rPr>
        <w:t xml:space="preserve"> </w:t>
      </w:r>
      <w:r w:rsidRPr="00275D76">
        <w:rPr>
          <w:rFonts w:asciiTheme="minorHAnsi" w:eastAsia="Arial" w:hAnsiTheme="minorHAnsi" w:cstheme="minorHAnsi"/>
          <w:i/>
          <w:spacing w:val="-4"/>
        </w:rPr>
        <w:t>G</w:t>
      </w:r>
      <w:r w:rsidRPr="00275D76">
        <w:rPr>
          <w:rFonts w:asciiTheme="minorHAnsi" w:eastAsia="Arial" w:hAnsiTheme="minorHAnsi" w:cstheme="minorHAnsi"/>
          <w:i/>
          <w:spacing w:val="-3"/>
        </w:rPr>
        <w:t>u</w:t>
      </w:r>
      <w:r w:rsidRPr="00275D76">
        <w:rPr>
          <w:rFonts w:asciiTheme="minorHAnsi" w:eastAsia="Arial" w:hAnsiTheme="minorHAnsi" w:cstheme="minorHAnsi"/>
          <w:i/>
          <w:spacing w:val="-1"/>
        </w:rPr>
        <w:t>i</w:t>
      </w:r>
      <w:r w:rsidRPr="00275D76">
        <w:rPr>
          <w:rFonts w:asciiTheme="minorHAnsi" w:eastAsia="Arial" w:hAnsiTheme="minorHAnsi" w:cstheme="minorHAnsi"/>
          <w:i/>
          <w:spacing w:val="-2"/>
        </w:rPr>
        <w:t>de</w:t>
      </w:r>
      <w:r w:rsidRPr="00275D76">
        <w:rPr>
          <w:rFonts w:asciiTheme="minorHAnsi" w:eastAsia="Arial" w:hAnsiTheme="minorHAnsi" w:cstheme="minorHAnsi"/>
          <w:i/>
        </w:rPr>
        <w:t>d</w:t>
      </w:r>
      <w:r w:rsidRPr="00275D76">
        <w:rPr>
          <w:rFonts w:asciiTheme="minorHAnsi" w:eastAsia="Arial" w:hAnsiTheme="minorHAnsi" w:cstheme="minorHAnsi"/>
          <w:i/>
          <w:spacing w:val="4"/>
        </w:rPr>
        <w:t xml:space="preserve"> </w:t>
      </w:r>
      <w:r w:rsidRPr="00275D76">
        <w:rPr>
          <w:rFonts w:asciiTheme="minorHAnsi" w:eastAsia="Arial" w:hAnsiTheme="minorHAnsi" w:cstheme="minorHAnsi"/>
          <w:i/>
          <w:spacing w:val="-4"/>
          <w:w w:val="99"/>
        </w:rPr>
        <w:t>R</w:t>
      </w:r>
      <w:r w:rsidRPr="00275D76">
        <w:rPr>
          <w:rFonts w:asciiTheme="minorHAnsi" w:eastAsia="Arial" w:hAnsiTheme="minorHAnsi" w:cstheme="minorHAnsi"/>
          <w:i/>
          <w:spacing w:val="-2"/>
          <w:w w:val="97"/>
        </w:rPr>
        <w:t>e</w:t>
      </w:r>
      <w:r w:rsidRPr="00275D76">
        <w:rPr>
          <w:rFonts w:asciiTheme="minorHAnsi" w:eastAsia="Arial" w:hAnsiTheme="minorHAnsi" w:cstheme="minorHAnsi"/>
          <w:i/>
          <w:spacing w:val="-3"/>
          <w:w w:val="106"/>
        </w:rPr>
        <w:t>ad</w:t>
      </w:r>
      <w:r w:rsidRPr="00275D76">
        <w:rPr>
          <w:rFonts w:asciiTheme="minorHAnsi" w:eastAsia="Arial" w:hAnsiTheme="minorHAnsi" w:cstheme="minorHAnsi"/>
          <w:i/>
          <w:spacing w:val="-6"/>
          <w:w w:val="111"/>
        </w:rPr>
        <w:t>i</w:t>
      </w:r>
      <w:r w:rsidRPr="00275D76">
        <w:rPr>
          <w:rFonts w:asciiTheme="minorHAnsi" w:eastAsia="Arial" w:hAnsiTheme="minorHAnsi" w:cstheme="minorHAnsi"/>
          <w:i/>
          <w:spacing w:val="-2"/>
          <w:w w:val="97"/>
        </w:rPr>
        <w:t>n</w:t>
      </w:r>
      <w:r w:rsidRPr="00275D76">
        <w:rPr>
          <w:rFonts w:asciiTheme="minorHAnsi" w:eastAsia="Arial" w:hAnsiTheme="minorHAnsi" w:cstheme="minorHAnsi"/>
          <w:i/>
          <w:w w:val="102"/>
        </w:rPr>
        <w:t xml:space="preserve">g </w:t>
      </w:r>
      <w:r w:rsidRPr="00275D76">
        <w:rPr>
          <w:rFonts w:asciiTheme="minorHAnsi" w:eastAsia="Arial" w:hAnsiTheme="minorHAnsi" w:cstheme="minorHAnsi"/>
          <w:i/>
          <w:spacing w:val="-14"/>
          <w:w w:val="99"/>
        </w:rPr>
        <w:t>W</w:t>
      </w:r>
      <w:r w:rsidRPr="00275D76">
        <w:rPr>
          <w:rFonts w:asciiTheme="minorHAnsi" w:eastAsia="Arial" w:hAnsiTheme="minorHAnsi" w:cstheme="minorHAnsi"/>
          <w:i/>
          <w:spacing w:val="-12"/>
          <w:w w:val="111"/>
        </w:rPr>
        <w:t>r</w:t>
      </w:r>
      <w:r w:rsidRPr="00275D76">
        <w:rPr>
          <w:rFonts w:asciiTheme="minorHAnsi" w:eastAsia="Arial" w:hAnsiTheme="minorHAnsi" w:cstheme="minorHAnsi"/>
          <w:i/>
          <w:spacing w:val="-1"/>
          <w:w w:val="111"/>
        </w:rPr>
        <w:t>i</w:t>
      </w:r>
      <w:r w:rsidRPr="00275D76">
        <w:rPr>
          <w:rFonts w:asciiTheme="minorHAnsi" w:eastAsia="Arial" w:hAnsiTheme="minorHAnsi" w:cstheme="minorHAnsi"/>
          <w:i/>
          <w:spacing w:val="-1"/>
          <w:w w:val="98"/>
        </w:rPr>
        <w:t>t</w:t>
      </w:r>
      <w:r w:rsidRPr="00275D76">
        <w:rPr>
          <w:rFonts w:asciiTheme="minorHAnsi" w:eastAsia="Arial" w:hAnsiTheme="minorHAnsi" w:cstheme="minorHAnsi"/>
          <w:i/>
          <w:spacing w:val="-2"/>
          <w:w w:val="97"/>
        </w:rPr>
        <w:t>e</w:t>
      </w:r>
      <w:r w:rsidRPr="00275D76">
        <w:rPr>
          <w:rFonts w:asciiTheme="minorHAnsi" w:eastAsia="Arial" w:hAnsiTheme="minorHAnsi" w:cstheme="minorHAnsi"/>
          <w:i/>
          <w:spacing w:val="-2"/>
          <w:w w:val="133"/>
        </w:rPr>
        <w:t>r</w:t>
      </w:r>
      <w:r w:rsidRPr="00275D76">
        <w:rPr>
          <w:rFonts w:asciiTheme="minorHAnsi" w:eastAsia="Arial" w:hAnsiTheme="minorHAnsi" w:cstheme="minorHAnsi"/>
          <w:i/>
          <w:spacing w:val="-11"/>
          <w:w w:val="91"/>
        </w:rPr>
        <w:t>'</w:t>
      </w:r>
      <w:r w:rsidRPr="00275D76">
        <w:rPr>
          <w:rFonts w:asciiTheme="minorHAnsi" w:eastAsia="Arial" w:hAnsiTheme="minorHAnsi" w:cstheme="minorHAnsi"/>
          <w:i/>
          <w:w w:val="98"/>
        </w:rPr>
        <w:t>s</w:t>
      </w:r>
      <w:r w:rsidRPr="00275D76">
        <w:rPr>
          <w:rFonts w:asciiTheme="minorHAnsi" w:eastAsia="Arial" w:hAnsiTheme="minorHAnsi" w:cstheme="minorHAnsi"/>
          <w:i/>
          <w:spacing w:val="24"/>
        </w:rPr>
        <w:t xml:space="preserve"> </w:t>
      </w:r>
      <w:r w:rsidRPr="00275D76">
        <w:rPr>
          <w:rFonts w:asciiTheme="minorHAnsi" w:eastAsia="Arial" w:hAnsiTheme="minorHAnsi" w:cstheme="minorHAnsi"/>
          <w:i/>
          <w:spacing w:val="-15"/>
          <w:w w:val="102"/>
        </w:rPr>
        <w:t>W</w:t>
      </w:r>
      <w:r w:rsidRPr="00275D76">
        <w:rPr>
          <w:rFonts w:asciiTheme="minorHAnsi" w:eastAsia="Arial" w:hAnsiTheme="minorHAnsi" w:cstheme="minorHAnsi"/>
          <w:i/>
          <w:spacing w:val="-3"/>
          <w:w w:val="102"/>
        </w:rPr>
        <w:t>o</w:t>
      </w:r>
      <w:r w:rsidRPr="00275D76">
        <w:rPr>
          <w:rFonts w:asciiTheme="minorHAnsi" w:eastAsia="Arial" w:hAnsiTheme="minorHAnsi" w:cstheme="minorHAnsi"/>
          <w:i/>
          <w:spacing w:val="-12"/>
          <w:w w:val="102"/>
        </w:rPr>
        <w:t>r</w:t>
      </w:r>
      <w:r w:rsidRPr="00275D76">
        <w:rPr>
          <w:rFonts w:asciiTheme="minorHAnsi" w:eastAsia="Arial" w:hAnsiTheme="minorHAnsi" w:cstheme="minorHAnsi"/>
          <w:i/>
          <w:spacing w:val="-2"/>
          <w:w w:val="102"/>
        </w:rPr>
        <w:t>ks</w:t>
      </w:r>
      <w:r w:rsidRPr="00275D76">
        <w:rPr>
          <w:rFonts w:asciiTheme="minorHAnsi" w:eastAsia="Arial" w:hAnsiTheme="minorHAnsi" w:cstheme="minorHAnsi"/>
          <w:i/>
          <w:spacing w:val="-3"/>
          <w:w w:val="102"/>
        </w:rPr>
        <w:t>h</w:t>
      </w:r>
      <w:r w:rsidRPr="00275D76">
        <w:rPr>
          <w:rFonts w:asciiTheme="minorHAnsi" w:eastAsia="Arial" w:hAnsiTheme="minorHAnsi" w:cstheme="minorHAnsi"/>
          <w:i/>
          <w:spacing w:val="-2"/>
          <w:w w:val="102"/>
        </w:rPr>
        <w:t>o</w:t>
      </w:r>
      <w:r w:rsidRPr="00275D76">
        <w:rPr>
          <w:rFonts w:asciiTheme="minorHAnsi" w:eastAsia="Arial" w:hAnsiTheme="minorHAnsi" w:cstheme="minorHAnsi"/>
          <w:i/>
          <w:spacing w:val="-3"/>
          <w:w w:val="102"/>
        </w:rPr>
        <w:t>p</w:t>
      </w:r>
      <w:r w:rsidRPr="00275D76">
        <w:rPr>
          <w:rFonts w:asciiTheme="minorHAnsi" w:eastAsia="Arial" w:hAnsiTheme="minorHAnsi" w:cstheme="minorHAnsi"/>
          <w:i/>
          <w:w w:val="102"/>
        </w:rPr>
        <w:t xml:space="preserve">s </w:t>
      </w:r>
      <w:r w:rsidRPr="00275D76">
        <w:rPr>
          <w:rFonts w:asciiTheme="minorHAnsi" w:eastAsia="Arial" w:hAnsiTheme="minorHAnsi" w:cstheme="minorHAnsi"/>
          <w:i/>
          <w:spacing w:val="13"/>
          <w:w w:val="102"/>
        </w:rPr>
        <w:t xml:space="preserve"> </w:t>
      </w:r>
      <w:r w:rsidRPr="00275D76">
        <w:rPr>
          <w:rFonts w:asciiTheme="minorHAnsi" w:eastAsia="Arial" w:hAnsiTheme="minorHAnsi" w:cstheme="minorHAnsi"/>
        </w:rPr>
        <w:t xml:space="preserve">~ </w:t>
      </w:r>
      <w:r w:rsidRPr="00275D76">
        <w:rPr>
          <w:rFonts w:asciiTheme="minorHAnsi" w:eastAsia="Arial" w:hAnsiTheme="minorHAnsi" w:cstheme="minorHAnsi"/>
          <w:spacing w:val="51"/>
        </w:rPr>
        <w:t xml:space="preserve"> </w:t>
      </w:r>
      <w:r w:rsidRPr="00275D76">
        <w:rPr>
          <w:rFonts w:asciiTheme="minorHAnsi" w:eastAsia="Arial" w:hAnsiTheme="minorHAnsi" w:cstheme="minorHAnsi"/>
          <w:i/>
          <w:spacing w:val="-3"/>
        </w:rPr>
        <w:t>S</w:t>
      </w:r>
      <w:r w:rsidRPr="00275D76">
        <w:rPr>
          <w:rFonts w:asciiTheme="minorHAnsi" w:eastAsia="Arial" w:hAnsiTheme="minorHAnsi" w:cstheme="minorHAnsi"/>
          <w:i/>
          <w:spacing w:val="-2"/>
        </w:rPr>
        <w:t>tu</w:t>
      </w:r>
      <w:r w:rsidRPr="00275D76">
        <w:rPr>
          <w:rFonts w:asciiTheme="minorHAnsi" w:eastAsia="Arial" w:hAnsiTheme="minorHAnsi" w:cstheme="minorHAnsi"/>
          <w:i/>
          <w:spacing w:val="-3"/>
        </w:rPr>
        <w:t>d</w:t>
      </w:r>
      <w:r w:rsidRPr="00275D76">
        <w:rPr>
          <w:rFonts w:asciiTheme="minorHAnsi" w:eastAsia="Arial" w:hAnsiTheme="minorHAnsi" w:cstheme="minorHAnsi"/>
          <w:i/>
          <w:spacing w:val="-2"/>
        </w:rPr>
        <w:t>e</w:t>
      </w:r>
      <w:r w:rsidRPr="00275D76">
        <w:rPr>
          <w:rFonts w:asciiTheme="minorHAnsi" w:eastAsia="Arial" w:hAnsiTheme="minorHAnsi" w:cstheme="minorHAnsi"/>
          <w:i/>
          <w:spacing w:val="-3"/>
        </w:rPr>
        <w:t>n</w:t>
      </w:r>
      <w:r w:rsidRPr="00275D76">
        <w:rPr>
          <w:rFonts w:asciiTheme="minorHAnsi" w:eastAsia="Arial" w:hAnsiTheme="minorHAnsi" w:cstheme="minorHAnsi"/>
          <w:i/>
        </w:rPr>
        <w:t>t</w:t>
      </w:r>
      <w:r w:rsidRPr="00275D76">
        <w:rPr>
          <w:rFonts w:asciiTheme="minorHAnsi" w:eastAsia="Arial" w:hAnsiTheme="minorHAnsi" w:cstheme="minorHAnsi"/>
          <w:i/>
          <w:spacing w:val="15"/>
        </w:rPr>
        <w:t xml:space="preserve"> </w:t>
      </w:r>
      <w:r w:rsidRPr="00275D76">
        <w:rPr>
          <w:rFonts w:asciiTheme="minorHAnsi" w:eastAsia="Arial" w:hAnsiTheme="minorHAnsi" w:cstheme="minorHAnsi"/>
          <w:i/>
          <w:spacing w:val="-3"/>
        </w:rPr>
        <w:t>M</w:t>
      </w:r>
      <w:r w:rsidRPr="00275D76">
        <w:rPr>
          <w:rFonts w:asciiTheme="minorHAnsi" w:eastAsia="Arial" w:hAnsiTheme="minorHAnsi" w:cstheme="minorHAnsi"/>
          <w:i/>
          <w:spacing w:val="-2"/>
        </w:rPr>
        <w:t>ot</w:t>
      </w:r>
      <w:r w:rsidRPr="00275D76">
        <w:rPr>
          <w:rFonts w:asciiTheme="minorHAnsi" w:eastAsia="Arial" w:hAnsiTheme="minorHAnsi" w:cstheme="minorHAnsi"/>
          <w:i/>
          <w:spacing w:val="-1"/>
        </w:rPr>
        <w:t>i</w:t>
      </w:r>
      <w:r w:rsidRPr="00275D76">
        <w:rPr>
          <w:rFonts w:asciiTheme="minorHAnsi" w:eastAsia="Arial" w:hAnsiTheme="minorHAnsi" w:cstheme="minorHAnsi"/>
          <w:i/>
          <w:spacing w:val="-2"/>
        </w:rPr>
        <w:t>va</w:t>
      </w:r>
      <w:r w:rsidRPr="00275D76">
        <w:rPr>
          <w:rFonts w:asciiTheme="minorHAnsi" w:eastAsia="Arial" w:hAnsiTheme="minorHAnsi" w:cstheme="minorHAnsi"/>
          <w:i/>
          <w:spacing w:val="-7"/>
        </w:rPr>
        <w:t>t</w:t>
      </w:r>
      <w:r w:rsidRPr="00275D76">
        <w:rPr>
          <w:rFonts w:asciiTheme="minorHAnsi" w:eastAsia="Arial" w:hAnsiTheme="minorHAnsi" w:cstheme="minorHAnsi"/>
          <w:i/>
          <w:spacing w:val="-1"/>
        </w:rPr>
        <w:t>i</w:t>
      </w:r>
      <w:r w:rsidRPr="00275D76">
        <w:rPr>
          <w:rFonts w:asciiTheme="minorHAnsi" w:eastAsia="Arial" w:hAnsiTheme="minorHAnsi" w:cstheme="minorHAnsi"/>
          <w:i/>
          <w:spacing w:val="-2"/>
        </w:rPr>
        <w:t>o</w:t>
      </w:r>
      <w:r w:rsidRPr="00275D76">
        <w:rPr>
          <w:rFonts w:asciiTheme="minorHAnsi" w:eastAsia="Arial" w:hAnsiTheme="minorHAnsi" w:cstheme="minorHAnsi"/>
          <w:i/>
        </w:rPr>
        <w:t xml:space="preserve">n </w:t>
      </w:r>
      <w:r w:rsidRPr="00275D76">
        <w:rPr>
          <w:rFonts w:asciiTheme="minorHAnsi" w:eastAsia="Arial" w:hAnsiTheme="minorHAnsi" w:cstheme="minorHAnsi"/>
          <w:i/>
          <w:spacing w:val="29"/>
        </w:rPr>
        <w:t xml:space="preserve"> </w:t>
      </w:r>
      <w:r w:rsidRPr="00275D76">
        <w:rPr>
          <w:rFonts w:asciiTheme="minorHAnsi" w:eastAsia="Arial" w:hAnsiTheme="minorHAnsi" w:cstheme="minorHAnsi"/>
        </w:rPr>
        <w:t xml:space="preserve">~ </w:t>
      </w:r>
      <w:r w:rsidRPr="00275D76">
        <w:rPr>
          <w:rFonts w:asciiTheme="minorHAnsi" w:eastAsia="Arial" w:hAnsiTheme="minorHAnsi" w:cstheme="minorHAnsi"/>
          <w:spacing w:val="3"/>
        </w:rPr>
        <w:t xml:space="preserve"> </w:t>
      </w:r>
      <w:r w:rsidRPr="00275D76">
        <w:rPr>
          <w:rFonts w:asciiTheme="minorHAnsi" w:eastAsia="Arial" w:hAnsiTheme="minorHAnsi" w:cstheme="minorHAnsi"/>
          <w:i/>
          <w:spacing w:val="-3"/>
          <w:w w:val="92"/>
        </w:rPr>
        <w:t>C</w:t>
      </w:r>
      <w:r w:rsidRPr="00275D76">
        <w:rPr>
          <w:rFonts w:asciiTheme="minorHAnsi" w:eastAsia="Arial" w:hAnsiTheme="minorHAnsi" w:cstheme="minorHAnsi"/>
          <w:i/>
          <w:spacing w:val="-1"/>
          <w:w w:val="111"/>
        </w:rPr>
        <w:t>l</w:t>
      </w:r>
      <w:r w:rsidRPr="00275D76">
        <w:rPr>
          <w:rFonts w:asciiTheme="minorHAnsi" w:eastAsia="Arial" w:hAnsiTheme="minorHAnsi" w:cstheme="minorHAnsi"/>
          <w:i/>
          <w:spacing w:val="-2"/>
          <w:w w:val="97"/>
        </w:rPr>
        <w:t>a</w:t>
      </w:r>
      <w:r w:rsidRPr="00275D76">
        <w:rPr>
          <w:rFonts w:asciiTheme="minorHAnsi" w:eastAsia="Arial" w:hAnsiTheme="minorHAnsi" w:cstheme="minorHAnsi"/>
          <w:i/>
          <w:spacing w:val="-2"/>
          <w:w w:val="103"/>
        </w:rPr>
        <w:t>ss</w:t>
      </w:r>
      <w:r w:rsidRPr="00275D76">
        <w:rPr>
          <w:rFonts w:asciiTheme="minorHAnsi" w:eastAsia="Arial" w:hAnsiTheme="minorHAnsi" w:cstheme="minorHAnsi"/>
          <w:i/>
          <w:spacing w:val="-7"/>
          <w:w w:val="126"/>
        </w:rPr>
        <w:t>r</w:t>
      </w:r>
      <w:r w:rsidRPr="00275D76">
        <w:rPr>
          <w:rFonts w:asciiTheme="minorHAnsi" w:eastAsia="Arial" w:hAnsiTheme="minorHAnsi" w:cstheme="minorHAnsi"/>
          <w:i/>
          <w:spacing w:val="-3"/>
          <w:w w:val="93"/>
        </w:rPr>
        <w:t>o</w:t>
      </w:r>
      <w:r w:rsidRPr="00275D76">
        <w:rPr>
          <w:rFonts w:asciiTheme="minorHAnsi" w:eastAsia="Arial" w:hAnsiTheme="minorHAnsi" w:cstheme="minorHAnsi"/>
          <w:i/>
          <w:spacing w:val="-3"/>
          <w:w w:val="102"/>
        </w:rPr>
        <w:t>o</w:t>
      </w:r>
      <w:r w:rsidRPr="00275D76">
        <w:rPr>
          <w:rFonts w:asciiTheme="minorHAnsi" w:eastAsia="Arial" w:hAnsiTheme="minorHAnsi" w:cstheme="minorHAnsi"/>
          <w:i/>
        </w:rPr>
        <w:t>m</w:t>
      </w:r>
      <w:r w:rsidRPr="00275D76">
        <w:rPr>
          <w:rFonts w:asciiTheme="minorHAnsi" w:eastAsia="Arial" w:hAnsiTheme="minorHAnsi" w:cstheme="minorHAnsi"/>
          <w:i/>
          <w:spacing w:val="8"/>
        </w:rPr>
        <w:t xml:space="preserve"> </w:t>
      </w:r>
      <w:r w:rsidRPr="00275D76">
        <w:rPr>
          <w:rFonts w:asciiTheme="minorHAnsi" w:eastAsia="Arial" w:hAnsiTheme="minorHAnsi" w:cstheme="minorHAnsi"/>
          <w:i/>
          <w:spacing w:val="-3"/>
        </w:rPr>
        <w:t>M</w:t>
      </w:r>
      <w:r w:rsidRPr="00275D76">
        <w:rPr>
          <w:rFonts w:asciiTheme="minorHAnsi" w:eastAsia="Arial" w:hAnsiTheme="minorHAnsi" w:cstheme="minorHAnsi"/>
          <w:i/>
          <w:spacing w:val="-2"/>
        </w:rPr>
        <w:t>a</w:t>
      </w:r>
      <w:r w:rsidRPr="00275D76">
        <w:rPr>
          <w:rFonts w:asciiTheme="minorHAnsi" w:eastAsia="Arial" w:hAnsiTheme="minorHAnsi" w:cstheme="minorHAnsi"/>
          <w:i/>
          <w:spacing w:val="-3"/>
        </w:rPr>
        <w:t>nage</w:t>
      </w:r>
      <w:r w:rsidRPr="00275D76">
        <w:rPr>
          <w:rFonts w:asciiTheme="minorHAnsi" w:eastAsia="Arial" w:hAnsiTheme="minorHAnsi" w:cstheme="minorHAnsi"/>
          <w:i/>
          <w:spacing w:val="-4"/>
        </w:rPr>
        <w:t>m</w:t>
      </w:r>
      <w:r w:rsidRPr="00275D76">
        <w:rPr>
          <w:rFonts w:asciiTheme="minorHAnsi" w:eastAsia="Arial" w:hAnsiTheme="minorHAnsi" w:cstheme="minorHAnsi"/>
          <w:i/>
          <w:spacing w:val="-3"/>
        </w:rPr>
        <w:t>en</w:t>
      </w:r>
      <w:r w:rsidRPr="00275D76">
        <w:rPr>
          <w:rFonts w:asciiTheme="minorHAnsi" w:eastAsia="Arial" w:hAnsiTheme="minorHAnsi" w:cstheme="minorHAnsi"/>
          <w:i/>
        </w:rPr>
        <w:t xml:space="preserve">t </w:t>
      </w:r>
      <w:r w:rsidRPr="00275D76">
        <w:rPr>
          <w:rFonts w:asciiTheme="minorHAnsi" w:eastAsia="Arial" w:hAnsiTheme="minorHAnsi" w:cstheme="minorHAnsi"/>
          <w:i/>
          <w:spacing w:val="35"/>
        </w:rPr>
        <w:t xml:space="preserve"> </w:t>
      </w:r>
      <w:r w:rsidRPr="00275D76">
        <w:rPr>
          <w:rFonts w:asciiTheme="minorHAnsi" w:eastAsia="Arial" w:hAnsiTheme="minorHAnsi" w:cstheme="minorHAnsi"/>
        </w:rPr>
        <w:t>~</w:t>
      </w:r>
      <w:r w:rsidRPr="00275D76">
        <w:rPr>
          <w:rFonts w:asciiTheme="minorHAnsi" w:eastAsia="Arial" w:hAnsiTheme="minorHAnsi" w:cstheme="minorHAnsi"/>
          <w:spacing w:val="49"/>
        </w:rPr>
        <w:t xml:space="preserve"> </w:t>
      </w:r>
      <w:r w:rsidRPr="00275D76">
        <w:rPr>
          <w:rFonts w:asciiTheme="minorHAnsi" w:eastAsia="Arial" w:hAnsiTheme="minorHAnsi" w:cstheme="minorHAnsi"/>
          <w:i/>
          <w:w w:val="102"/>
        </w:rPr>
        <w:t>L</w:t>
      </w:r>
      <w:r w:rsidRPr="00275D76">
        <w:rPr>
          <w:rFonts w:asciiTheme="minorHAnsi" w:eastAsia="Arial" w:hAnsiTheme="minorHAnsi" w:cstheme="minorHAnsi"/>
          <w:i/>
          <w:spacing w:val="-4"/>
          <w:w w:val="102"/>
        </w:rPr>
        <w:t>i</w:t>
      </w:r>
      <w:r w:rsidRPr="00275D76">
        <w:rPr>
          <w:rFonts w:asciiTheme="minorHAnsi" w:eastAsia="Arial" w:hAnsiTheme="minorHAnsi" w:cstheme="minorHAnsi"/>
          <w:i/>
          <w:spacing w:val="-2"/>
          <w:w w:val="102"/>
        </w:rPr>
        <w:t>t</w:t>
      </w:r>
      <w:r w:rsidRPr="00275D76">
        <w:rPr>
          <w:rFonts w:asciiTheme="minorHAnsi" w:eastAsia="Arial" w:hAnsiTheme="minorHAnsi" w:cstheme="minorHAnsi"/>
          <w:i/>
          <w:spacing w:val="-3"/>
          <w:w w:val="102"/>
        </w:rPr>
        <w:t>e</w:t>
      </w:r>
      <w:r w:rsidRPr="00275D76">
        <w:rPr>
          <w:rFonts w:asciiTheme="minorHAnsi" w:eastAsia="Arial" w:hAnsiTheme="minorHAnsi" w:cstheme="minorHAnsi"/>
          <w:i/>
          <w:spacing w:val="-12"/>
          <w:w w:val="102"/>
        </w:rPr>
        <w:t>r</w:t>
      </w:r>
      <w:r w:rsidRPr="00275D76">
        <w:rPr>
          <w:rFonts w:asciiTheme="minorHAnsi" w:eastAsia="Arial" w:hAnsiTheme="minorHAnsi" w:cstheme="minorHAnsi"/>
          <w:i/>
          <w:spacing w:val="-2"/>
          <w:w w:val="102"/>
        </w:rPr>
        <w:t>atu</w:t>
      </w:r>
      <w:r w:rsidRPr="00275D76">
        <w:rPr>
          <w:rFonts w:asciiTheme="minorHAnsi" w:eastAsia="Arial" w:hAnsiTheme="minorHAnsi" w:cstheme="minorHAnsi"/>
          <w:i/>
          <w:spacing w:val="-7"/>
          <w:w w:val="102"/>
        </w:rPr>
        <w:t>r</w:t>
      </w:r>
      <w:r w:rsidRPr="00275D76">
        <w:rPr>
          <w:rFonts w:asciiTheme="minorHAnsi" w:eastAsia="Arial" w:hAnsiTheme="minorHAnsi" w:cstheme="minorHAnsi"/>
          <w:i/>
          <w:w w:val="102"/>
        </w:rPr>
        <w:t>e</w:t>
      </w:r>
      <w:r w:rsidRPr="00275D76">
        <w:rPr>
          <w:rFonts w:asciiTheme="minorHAnsi" w:eastAsia="Arial" w:hAnsiTheme="minorHAnsi" w:cstheme="minorHAnsi"/>
          <w:i/>
          <w:spacing w:val="23"/>
          <w:w w:val="102"/>
        </w:rPr>
        <w:t xml:space="preserve"> </w:t>
      </w:r>
      <w:r w:rsidRPr="00275D76">
        <w:rPr>
          <w:rFonts w:asciiTheme="minorHAnsi" w:eastAsia="Arial" w:hAnsiTheme="minorHAnsi" w:cstheme="minorHAnsi"/>
          <w:i/>
          <w:spacing w:val="-3"/>
          <w:w w:val="92"/>
        </w:rPr>
        <w:t>C</w:t>
      </w:r>
      <w:r w:rsidRPr="00275D76">
        <w:rPr>
          <w:rFonts w:asciiTheme="minorHAnsi" w:eastAsia="Arial" w:hAnsiTheme="minorHAnsi" w:cstheme="minorHAnsi"/>
          <w:i/>
          <w:spacing w:val="-1"/>
          <w:w w:val="111"/>
        </w:rPr>
        <w:t>i</w:t>
      </w:r>
      <w:r w:rsidRPr="00275D76">
        <w:rPr>
          <w:rFonts w:asciiTheme="minorHAnsi" w:eastAsia="Arial" w:hAnsiTheme="minorHAnsi" w:cstheme="minorHAnsi"/>
          <w:i/>
          <w:spacing w:val="-7"/>
          <w:w w:val="118"/>
        </w:rPr>
        <w:t>r</w:t>
      </w:r>
      <w:r w:rsidRPr="00275D76">
        <w:rPr>
          <w:rFonts w:asciiTheme="minorHAnsi" w:eastAsia="Arial" w:hAnsiTheme="minorHAnsi" w:cstheme="minorHAnsi"/>
          <w:i/>
          <w:spacing w:val="-3"/>
          <w:w w:val="94"/>
        </w:rPr>
        <w:t>c</w:t>
      </w:r>
      <w:r w:rsidRPr="00275D76">
        <w:rPr>
          <w:rFonts w:asciiTheme="minorHAnsi" w:eastAsia="Arial" w:hAnsiTheme="minorHAnsi" w:cstheme="minorHAnsi"/>
          <w:i/>
          <w:spacing w:val="-1"/>
          <w:w w:val="111"/>
        </w:rPr>
        <w:t>l</w:t>
      </w:r>
      <w:r w:rsidRPr="00275D76">
        <w:rPr>
          <w:rFonts w:asciiTheme="minorHAnsi" w:eastAsia="Arial" w:hAnsiTheme="minorHAnsi" w:cstheme="minorHAnsi"/>
          <w:i/>
          <w:spacing w:val="-2"/>
          <w:w w:val="97"/>
        </w:rPr>
        <w:t>e</w:t>
      </w:r>
      <w:r w:rsidRPr="00275D76">
        <w:rPr>
          <w:rFonts w:asciiTheme="minorHAnsi" w:eastAsia="Arial" w:hAnsiTheme="minorHAnsi" w:cstheme="minorHAnsi"/>
          <w:i/>
          <w:w w:val="103"/>
        </w:rPr>
        <w:t>s</w:t>
      </w:r>
    </w:p>
    <w:p w14:paraId="473D3855" w14:textId="77777777" w:rsidR="0049321E" w:rsidRPr="00275D76" w:rsidRDefault="0049321E">
      <w:pPr>
        <w:spacing w:before="6" w:line="180" w:lineRule="exact"/>
        <w:rPr>
          <w:rFonts w:asciiTheme="minorHAnsi" w:hAnsiTheme="minorHAnsi" w:cstheme="minorHAnsi"/>
          <w:sz w:val="18"/>
          <w:szCs w:val="18"/>
        </w:rPr>
      </w:pPr>
    </w:p>
    <w:p w14:paraId="12A6E9ED" w14:textId="77777777" w:rsidR="0049321E" w:rsidRPr="00275D76" w:rsidRDefault="00275D76">
      <w:pPr>
        <w:ind w:left="3565" w:right="3544"/>
        <w:jc w:val="center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b/>
          <w:spacing w:val="3"/>
        </w:rPr>
        <w:t>E</w:t>
      </w:r>
      <w:r w:rsidRPr="00275D76">
        <w:rPr>
          <w:rFonts w:asciiTheme="minorHAnsi" w:eastAsia="Arial" w:hAnsiTheme="minorHAnsi" w:cstheme="minorHAnsi"/>
          <w:b/>
          <w:spacing w:val="4"/>
        </w:rPr>
        <w:t>D</w:t>
      </w:r>
      <w:r w:rsidRPr="00275D76">
        <w:rPr>
          <w:rFonts w:asciiTheme="minorHAnsi" w:eastAsia="Arial" w:hAnsiTheme="minorHAnsi" w:cstheme="minorHAnsi"/>
          <w:b/>
          <w:spacing w:val="3"/>
        </w:rPr>
        <w:t>U</w:t>
      </w:r>
      <w:r w:rsidRPr="00275D76">
        <w:rPr>
          <w:rFonts w:asciiTheme="minorHAnsi" w:eastAsia="Arial" w:hAnsiTheme="minorHAnsi" w:cstheme="minorHAnsi"/>
          <w:b/>
          <w:spacing w:val="4"/>
        </w:rPr>
        <w:t>CA</w:t>
      </w:r>
      <w:r w:rsidRPr="00275D76">
        <w:rPr>
          <w:rFonts w:asciiTheme="minorHAnsi" w:eastAsia="Arial" w:hAnsiTheme="minorHAnsi" w:cstheme="minorHAnsi"/>
          <w:b/>
          <w:spacing w:val="3"/>
        </w:rPr>
        <w:t>T</w:t>
      </w:r>
      <w:r w:rsidRPr="00275D76">
        <w:rPr>
          <w:rFonts w:asciiTheme="minorHAnsi" w:eastAsia="Arial" w:hAnsiTheme="minorHAnsi" w:cstheme="minorHAnsi"/>
          <w:b/>
          <w:spacing w:val="1"/>
        </w:rPr>
        <w:t>I</w:t>
      </w:r>
      <w:r w:rsidRPr="00275D76">
        <w:rPr>
          <w:rFonts w:asciiTheme="minorHAnsi" w:eastAsia="Arial" w:hAnsiTheme="minorHAnsi" w:cstheme="minorHAnsi"/>
          <w:b/>
          <w:spacing w:val="4"/>
        </w:rPr>
        <w:t>O</w:t>
      </w:r>
      <w:r w:rsidRPr="00275D76">
        <w:rPr>
          <w:rFonts w:asciiTheme="minorHAnsi" w:eastAsia="Arial" w:hAnsiTheme="minorHAnsi" w:cstheme="minorHAnsi"/>
          <w:b/>
        </w:rPr>
        <w:t xml:space="preserve">N </w:t>
      </w:r>
      <w:r w:rsidRPr="00275D76">
        <w:rPr>
          <w:rFonts w:asciiTheme="minorHAnsi" w:eastAsia="Arial" w:hAnsiTheme="minorHAnsi" w:cstheme="minorHAnsi"/>
          <w:b/>
          <w:spacing w:val="33"/>
        </w:rPr>
        <w:t xml:space="preserve"> </w:t>
      </w:r>
      <w:r w:rsidRPr="00275D76">
        <w:rPr>
          <w:rFonts w:asciiTheme="minorHAnsi" w:eastAsia="Arial" w:hAnsiTheme="minorHAnsi" w:cstheme="minorHAnsi"/>
          <w:b/>
        </w:rPr>
        <w:t>&amp;</w:t>
      </w:r>
      <w:r w:rsidRPr="00275D76">
        <w:rPr>
          <w:rFonts w:asciiTheme="minorHAnsi" w:eastAsia="Arial" w:hAnsiTheme="minorHAnsi" w:cstheme="minorHAnsi"/>
          <w:b/>
          <w:spacing w:val="21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3"/>
          <w:w w:val="104"/>
        </w:rPr>
        <w:t>C</w:t>
      </w:r>
      <w:r w:rsidRPr="00275D76">
        <w:rPr>
          <w:rFonts w:asciiTheme="minorHAnsi" w:eastAsia="Arial" w:hAnsiTheme="minorHAnsi" w:cstheme="minorHAnsi"/>
          <w:b/>
          <w:spacing w:val="4"/>
          <w:w w:val="110"/>
        </w:rPr>
        <w:t>R</w:t>
      </w:r>
      <w:r w:rsidRPr="00275D76">
        <w:rPr>
          <w:rFonts w:asciiTheme="minorHAnsi" w:eastAsia="Arial" w:hAnsiTheme="minorHAnsi" w:cstheme="minorHAnsi"/>
          <w:b/>
          <w:spacing w:val="3"/>
          <w:w w:val="102"/>
        </w:rPr>
        <w:t>E</w:t>
      </w:r>
      <w:r w:rsidRPr="00275D76">
        <w:rPr>
          <w:rFonts w:asciiTheme="minorHAnsi" w:eastAsia="Arial" w:hAnsiTheme="minorHAnsi" w:cstheme="minorHAnsi"/>
          <w:b/>
          <w:spacing w:val="4"/>
          <w:w w:val="107"/>
        </w:rPr>
        <w:t>D</w:t>
      </w:r>
      <w:r w:rsidRPr="00275D76">
        <w:rPr>
          <w:rFonts w:asciiTheme="minorHAnsi" w:eastAsia="Arial" w:hAnsiTheme="minorHAnsi" w:cstheme="minorHAnsi"/>
          <w:b/>
          <w:spacing w:val="4"/>
          <w:w w:val="109"/>
        </w:rPr>
        <w:t>E</w:t>
      </w:r>
      <w:r w:rsidRPr="00275D76">
        <w:rPr>
          <w:rFonts w:asciiTheme="minorHAnsi" w:eastAsia="Arial" w:hAnsiTheme="minorHAnsi" w:cstheme="minorHAnsi"/>
          <w:b/>
          <w:spacing w:val="3"/>
          <w:w w:val="101"/>
        </w:rPr>
        <w:t>N</w:t>
      </w:r>
      <w:r w:rsidRPr="00275D76">
        <w:rPr>
          <w:rFonts w:asciiTheme="minorHAnsi" w:eastAsia="Arial" w:hAnsiTheme="minorHAnsi" w:cstheme="minorHAnsi"/>
          <w:b/>
          <w:spacing w:val="4"/>
          <w:w w:val="115"/>
        </w:rPr>
        <w:t>T</w:t>
      </w:r>
      <w:r w:rsidRPr="00275D76">
        <w:rPr>
          <w:rFonts w:asciiTheme="minorHAnsi" w:eastAsia="Arial" w:hAnsiTheme="minorHAnsi" w:cstheme="minorHAnsi"/>
          <w:b/>
          <w:spacing w:val="1"/>
          <w:w w:val="93"/>
        </w:rPr>
        <w:t>I</w:t>
      </w:r>
      <w:r w:rsidRPr="00275D76">
        <w:rPr>
          <w:rFonts w:asciiTheme="minorHAnsi" w:eastAsia="Arial" w:hAnsiTheme="minorHAnsi" w:cstheme="minorHAnsi"/>
          <w:b/>
          <w:spacing w:val="4"/>
          <w:w w:val="117"/>
        </w:rPr>
        <w:t>A</w:t>
      </w:r>
      <w:r w:rsidRPr="00275D76">
        <w:rPr>
          <w:rFonts w:asciiTheme="minorHAnsi" w:eastAsia="Arial" w:hAnsiTheme="minorHAnsi" w:cstheme="minorHAnsi"/>
          <w:b/>
          <w:spacing w:val="3"/>
        </w:rPr>
        <w:t>L</w:t>
      </w:r>
      <w:r w:rsidRPr="00275D76">
        <w:rPr>
          <w:rFonts w:asciiTheme="minorHAnsi" w:eastAsia="Arial" w:hAnsiTheme="minorHAnsi" w:cstheme="minorHAnsi"/>
          <w:b/>
          <w:w w:val="102"/>
        </w:rPr>
        <w:t>S</w:t>
      </w:r>
    </w:p>
    <w:p w14:paraId="2868E2CB" w14:textId="77777777" w:rsidR="0049321E" w:rsidRPr="00275D76" w:rsidRDefault="0049321E">
      <w:pPr>
        <w:spacing w:before="11" w:line="220" w:lineRule="exact"/>
        <w:rPr>
          <w:rFonts w:asciiTheme="minorHAnsi" w:hAnsiTheme="minorHAnsi" w:cstheme="minorHAnsi"/>
          <w:sz w:val="22"/>
          <w:szCs w:val="22"/>
        </w:rPr>
      </w:pPr>
    </w:p>
    <w:p w14:paraId="5AD15A57" w14:textId="77777777" w:rsidR="0049321E" w:rsidRPr="00275D76" w:rsidRDefault="00275D76">
      <w:pPr>
        <w:ind w:left="155" w:right="131"/>
        <w:jc w:val="center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b/>
          <w:spacing w:val="-5"/>
        </w:rPr>
        <w:t>B</w:t>
      </w:r>
      <w:r w:rsidRPr="00275D76">
        <w:rPr>
          <w:rFonts w:asciiTheme="minorHAnsi" w:eastAsia="Arial" w:hAnsiTheme="minorHAnsi" w:cstheme="minorHAnsi"/>
          <w:b/>
          <w:spacing w:val="-4"/>
        </w:rPr>
        <w:t>a</w:t>
      </w:r>
      <w:r w:rsidRPr="00275D76">
        <w:rPr>
          <w:rFonts w:asciiTheme="minorHAnsi" w:eastAsia="Arial" w:hAnsiTheme="minorHAnsi" w:cstheme="minorHAnsi"/>
          <w:b/>
          <w:spacing w:val="-4"/>
        </w:rPr>
        <w:t>ch</w:t>
      </w:r>
      <w:r w:rsidRPr="00275D76">
        <w:rPr>
          <w:rFonts w:asciiTheme="minorHAnsi" w:eastAsia="Arial" w:hAnsiTheme="minorHAnsi" w:cstheme="minorHAnsi"/>
          <w:b/>
          <w:spacing w:val="-5"/>
        </w:rPr>
        <w:t>e</w:t>
      </w:r>
      <w:r w:rsidRPr="00275D76">
        <w:rPr>
          <w:rFonts w:asciiTheme="minorHAnsi" w:eastAsia="Arial" w:hAnsiTheme="minorHAnsi" w:cstheme="minorHAnsi"/>
          <w:b/>
          <w:spacing w:val="-2"/>
        </w:rPr>
        <w:t>l</w:t>
      </w:r>
      <w:r w:rsidRPr="00275D76">
        <w:rPr>
          <w:rFonts w:asciiTheme="minorHAnsi" w:eastAsia="Arial" w:hAnsiTheme="minorHAnsi" w:cstheme="minorHAnsi"/>
          <w:b/>
          <w:spacing w:val="-5"/>
        </w:rPr>
        <w:t>o</w:t>
      </w:r>
      <w:r w:rsidRPr="00275D76">
        <w:rPr>
          <w:rFonts w:asciiTheme="minorHAnsi" w:eastAsia="Arial" w:hAnsiTheme="minorHAnsi" w:cstheme="minorHAnsi"/>
          <w:b/>
        </w:rPr>
        <w:t>r</w:t>
      </w:r>
      <w:r w:rsidRPr="00275D76">
        <w:rPr>
          <w:rFonts w:asciiTheme="minorHAnsi" w:eastAsia="Arial" w:hAnsiTheme="minorHAnsi" w:cstheme="minorHAnsi"/>
          <w:b/>
          <w:spacing w:val="20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4"/>
        </w:rPr>
        <w:t>o</w:t>
      </w:r>
      <w:r w:rsidRPr="00275D76">
        <w:rPr>
          <w:rFonts w:asciiTheme="minorHAnsi" w:eastAsia="Arial" w:hAnsiTheme="minorHAnsi" w:cstheme="minorHAnsi"/>
          <w:b/>
        </w:rPr>
        <w:t>f</w:t>
      </w:r>
      <w:r w:rsidRPr="00275D76">
        <w:rPr>
          <w:rFonts w:asciiTheme="minorHAnsi" w:eastAsia="Arial" w:hAnsiTheme="minorHAnsi" w:cstheme="minorHAnsi"/>
          <w:b/>
          <w:spacing w:val="5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4"/>
        </w:rPr>
        <w:t>Sc</w:t>
      </w:r>
      <w:r w:rsidRPr="00275D76">
        <w:rPr>
          <w:rFonts w:asciiTheme="minorHAnsi" w:eastAsia="Arial" w:hAnsiTheme="minorHAnsi" w:cstheme="minorHAnsi"/>
          <w:b/>
          <w:spacing w:val="-2"/>
        </w:rPr>
        <w:t>i</w:t>
      </w:r>
      <w:r w:rsidRPr="00275D76">
        <w:rPr>
          <w:rFonts w:asciiTheme="minorHAnsi" w:eastAsia="Arial" w:hAnsiTheme="minorHAnsi" w:cstheme="minorHAnsi"/>
          <w:b/>
          <w:spacing w:val="-4"/>
        </w:rPr>
        <w:t>enc</w:t>
      </w:r>
      <w:r w:rsidRPr="00275D76">
        <w:rPr>
          <w:rFonts w:asciiTheme="minorHAnsi" w:eastAsia="Arial" w:hAnsiTheme="minorHAnsi" w:cstheme="minorHAnsi"/>
          <w:b/>
        </w:rPr>
        <w:t>e</w:t>
      </w:r>
      <w:r w:rsidRPr="00275D76">
        <w:rPr>
          <w:rFonts w:asciiTheme="minorHAnsi" w:eastAsia="Arial" w:hAnsiTheme="minorHAnsi" w:cstheme="minorHAnsi"/>
          <w:b/>
          <w:spacing w:val="27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  <w:w w:val="94"/>
        </w:rPr>
        <w:t>(</w:t>
      </w:r>
      <w:r w:rsidRPr="00275D76">
        <w:rPr>
          <w:rFonts w:asciiTheme="minorHAnsi" w:eastAsia="Arial" w:hAnsiTheme="minorHAnsi" w:cstheme="minorHAnsi"/>
          <w:spacing w:val="-4"/>
          <w:w w:val="94"/>
        </w:rPr>
        <w:t>201</w:t>
      </w:r>
      <w:r w:rsidRPr="00275D76">
        <w:rPr>
          <w:rFonts w:asciiTheme="minorHAnsi" w:eastAsia="Arial" w:hAnsiTheme="minorHAnsi" w:cstheme="minorHAnsi"/>
          <w:w w:val="94"/>
        </w:rPr>
        <w:t>1</w:t>
      </w:r>
      <w:r w:rsidRPr="00275D76">
        <w:rPr>
          <w:rFonts w:asciiTheme="minorHAnsi" w:eastAsia="Arial" w:hAnsiTheme="minorHAnsi" w:cstheme="minorHAnsi"/>
          <w:spacing w:val="-7"/>
          <w:w w:val="94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  <w:w w:val="90"/>
        </w:rPr>
        <w:t>)</w:t>
      </w:r>
      <w:r w:rsidRPr="00275D76">
        <w:rPr>
          <w:rFonts w:asciiTheme="minorHAnsi" w:eastAsia="Arial" w:hAnsiTheme="minorHAnsi" w:cstheme="minorHAnsi"/>
          <w:w w:val="63"/>
        </w:rPr>
        <w:t>;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26"/>
        </w:rPr>
        <w:t xml:space="preserve"> </w:t>
      </w:r>
      <w:r w:rsidRPr="00275D76">
        <w:rPr>
          <w:rFonts w:asciiTheme="minorHAnsi" w:eastAsia="Arial" w:hAnsiTheme="minorHAnsi" w:cstheme="minorHAnsi"/>
          <w:spacing w:val="-6"/>
          <w:w w:val="93"/>
        </w:rPr>
        <w:t>M</w:t>
      </w:r>
      <w:r w:rsidRPr="00275D76">
        <w:rPr>
          <w:rFonts w:asciiTheme="minorHAnsi" w:eastAsia="Arial" w:hAnsiTheme="minorHAnsi" w:cstheme="minorHAnsi"/>
          <w:spacing w:val="-3"/>
          <w:w w:val="98"/>
        </w:rPr>
        <w:t>a</w:t>
      </w:r>
      <w:r w:rsidRPr="00275D76">
        <w:rPr>
          <w:rFonts w:asciiTheme="minorHAnsi" w:eastAsia="Arial" w:hAnsiTheme="minorHAnsi" w:cstheme="minorHAnsi"/>
          <w:spacing w:val="-2"/>
          <w:w w:val="112"/>
        </w:rPr>
        <w:t>j</w:t>
      </w:r>
      <w:r w:rsidRPr="00275D76">
        <w:rPr>
          <w:rFonts w:asciiTheme="minorHAnsi" w:eastAsia="Arial" w:hAnsiTheme="minorHAnsi" w:cstheme="minorHAnsi"/>
          <w:spacing w:val="-5"/>
          <w:w w:val="112"/>
        </w:rPr>
        <w:t>o</w:t>
      </w:r>
      <w:r w:rsidRPr="00275D76">
        <w:rPr>
          <w:rFonts w:asciiTheme="minorHAnsi" w:eastAsia="Arial" w:hAnsiTheme="minorHAnsi" w:cstheme="minorHAnsi"/>
          <w:spacing w:val="-3"/>
          <w:w w:val="112"/>
        </w:rPr>
        <w:t>r</w:t>
      </w:r>
      <w:r w:rsidRPr="00275D76">
        <w:rPr>
          <w:rFonts w:asciiTheme="minorHAnsi" w:eastAsia="Arial" w:hAnsiTheme="minorHAnsi" w:cstheme="minorHAnsi"/>
          <w:w w:val="54"/>
        </w:rPr>
        <w:t>: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21"/>
        </w:rPr>
        <w:t xml:space="preserve"> </w:t>
      </w:r>
      <w:r w:rsidRPr="00275D76">
        <w:rPr>
          <w:rFonts w:asciiTheme="minorHAnsi" w:eastAsia="Arial" w:hAnsiTheme="minorHAnsi" w:cstheme="minorHAnsi"/>
          <w:spacing w:val="-5"/>
        </w:rPr>
        <w:t>E</w:t>
      </w:r>
      <w:r w:rsidRPr="00275D76">
        <w:rPr>
          <w:rFonts w:asciiTheme="minorHAnsi" w:eastAsia="Arial" w:hAnsiTheme="minorHAnsi" w:cstheme="minorHAnsi"/>
          <w:spacing w:val="-4"/>
        </w:rPr>
        <w:t>a</w:t>
      </w:r>
      <w:r w:rsidRPr="00275D76">
        <w:rPr>
          <w:rFonts w:asciiTheme="minorHAnsi" w:eastAsia="Arial" w:hAnsiTheme="minorHAnsi" w:cstheme="minorHAnsi"/>
          <w:spacing w:val="-3"/>
        </w:rPr>
        <w:t>r</w:t>
      </w:r>
      <w:r w:rsidRPr="00275D76">
        <w:rPr>
          <w:rFonts w:asciiTheme="minorHAnsi" w:eastAsia="Arial" w:hAnsiTheme="minorHAnsi" w:cstheme="minorHAnsi"/>
          <w:spacing w:val="-2"/>
        </w:rPr>
        <w:t>l</w:t>
      </w:r>
      <w:r w:rsidRPr="00275D76">
        <w:rPr>
          <w:rFonts w:asciiTheme="minorHAnsi" w:eastAsia="Arial" w:hAnsiTheme="minorHAnsi" w:cstheme="minorHAnsi"/>
        </w:rPr>
        <w:t>y</w:t>
      </w:r>
      <w:r w:rsidRPr="00275D76">
        <w:rPr>
          <w:rFonts w:asciiTheme="minorHAnsi" w:eastAsia="Arial" w:hAnsiTheme="minorHAnsi" w:cstheme="minorHAnsi"/>
          <w:spacing w:val="7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Ch</w:t>
      </w:r>
      <w:r w:rsidRPr="00275D76">
        <w:rPr>
          <w:rFonts w:asciiTheme="minorHAnsi" w:eastAsia="Arial" w:hAnsiTheme="minorHAnsi" w:cstheme="minorHAnsi"/>
          <w:spacing w:val="-2"/>
        </w:rPr>
        <w:t>il</w:t>
      </w:r>
      <w:r w:rsidRPr="00275D76">
        <w:rPr>
          <w:rFonts w:asciiTheme="minorHAnsi" w:eastAsia="Arial" w:hAnsiTheme="minorHAnsi" w:cstheme="minorHAnsi"/>
          <w:spacing w:val="-4"/>
        </w:rPr>
        <w:t>dhoo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36"/>
        </w:rPr>
        <w:t xml:space="preserve"> </w:t>
      </w:r>
      <w:r w:rsidRPr="00275D76">
        <w:rPr>
          <w:rFonts w:asciiTheme="minorHAnsi" w:eastAsia="Arial" w:hAnsiTheme="minorHAnsi" w:cstheme="minorHAnsi"/>
          <w:spacing w:val="-5"/>
          <w:w w:val="90"/>
        </w:rPr>
        <w:t>E</w:t>
      </w:r>
      <w:r w:rsidRPr="00275D76">
        <w:rPr>
          <w:rFonts w:asciiTheme="minorHAnsi" w:eastAsia="Arial" w:hAnsiTheme="minorHAnsi" w:cstheme="minorHAnsi"/>
          <w:spacing w:val="-4"/>
          <w:w w:val="103"/>
        </w:rPr>
        <w:t>du</w:t>
      </w:r>
      <w:r w:rsidRPr="00275D76">
        <w:rPr>
          <w:rFonts w:asciiTheme="minorHAnsi" w:eastAsia="Arial" w:hAnsiTheme="minorHAnsi" w:cstheme="minorHAnsi"/>
          <w:spacing w:val="-4"/>
          <w:w w:val="105"/>
        </w:rPr>
        <w:t>c</w:t>
      </w:r>
      <w:r w:rsidRPr="00275D76">
        <w:rPr>
          <w:rFonts w:asciiTheme="minorHAnsi" w:eastAsia="Arial" w:hAnsiTheme="minorHAnsi" w:cstheme="minorHAnsi"/>
          <w:spacing w:val="-3"/>
          <w:w w:val="98"/>
        </w:rPr>
        <w:t>a</w:t>
      </w:r>
      <w:r w:rsidRPr="00275D76">
        <w:rPr>
          <w:rFonts w:asciiTheme="minorHAnsi" w:eastAsia="Arial" w:hAnsiTheme="minorHAnsi" w:cstheme="minorHAnsi"/>
          <w:spacing w:val="-3"/>
          <w:w w:val="126"/>
        </w:rPr>
        <w:t>t</w:t>
      </w:r>
      <w:r w:rsidRPr="00275D76">
        <w:rPr>
          <w:rFonts w:asciiTheme="minorHAnsi" w:eastAsia="Arial" w:hAnsiTheme="minorHAnsi" w:cstheme="minorHAnsi"/>
          <w:spacing w:val="-2"/>
          <w:w w:val="90"/>
        </w:rPr>
        <w:t>i</w:t>
      </w:r>
      <w:r w:rsidRPr="00275D76">
        <w:rPr>
          <w:rFonts w:asciiTheme="minorHAnsi" w:eastAsia="Arial" w:hAnsiTheme="minorHAnsi" w:cstheme="minorHAnsi"/>
          <w:spacing w:val="-4"/>
          <w:w w:val="107"/>
        </w:rPr>
        <w:t>o</w:t>
      </w:r>
      <w:r w:rsidRPr="00275D76">
        <w:rPr>
          <w:rFonts w:asciiTheme="minorHAnsi" w:eastAsia="Arial" w:hAnsiTheme="minorHAnsi" w:cstheme="minorHAnsi"/>
          <w:w w:val="89"/>
        </w:rPr>
        <w:t>n</w:t>
      </w:r>
      <w:r w:rsidRPr="00275D76">
        <w:rPr>
          <w:rFonts w:asciiTheme="minorHAnsi" w:eastAsia="Arial" w:hAnsiTheme="minorHAnsi" w:cstheme="minorHAnsi"/>
          <w:spacing w:val="9"/>
        </w:rPr>
        <w:t xml:space="preserve"> </w:t>
      </w:r>
      <w:r w:rsidRPr="00275D76">
        <w:rPr>
          <w:rFonts w:asciiTheme="minorHAnsi" w:eastAsia="Arial" w:hAnsiTheme="minorHAnsi" w:cstheme="minorHAnsi"/>
        </w:rPr>
        <w:t>--</w:t>
      </w:r>
      <w:r w:rsidRPr="00275D76">
        <w:rPr>
          <w:rFonts w:asciiTheme="minorHAnsi" w:eastAsia="Arial" w:hAnsiTheme="minorHAnsi" w:cstheme="minorHAnsi"/>
          <w:spacing w:val="-11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97"/>
        </w:rPr>
        <w:t>S</w:t>
      </w:r>
      <w:r w:rsidRPr="00275D76">
        <w:rPr>
          <w:rFonts w:asciiTheme="minorHAnsi" w:eastAsia="Arial" w:hAnsiTheme="minorHAnsi" w:cstheme="minorHAnsi"/>
          <w:spacing w:val="-4"/>
          <w:w w:val="103"/>
        </w:rPr>
        <w:t>pe</w:t>
      </w:r>
      <w:r w:rsidRPr="00275D76">
        <w:rPr>
          <w:rFonts w:asciiTheme="minorHAnsi" w:eastAsia="Arial" w:hAnsiTheme="minorHAnsi" w:cstheme="minorHAnsi"/>
          <w:spacing w:val="-4"/>
          <w:w w:val="110"/>
        </w:rPr>
        <w:t>c</w:t>
      </w:r>
      <w:r w:rsidRPr="00275D76">
        <w:rPr>
          <w:rFonts w:asciiTheme="minorHAnsi" w:eastAsia="Arial" w:hAnsiTheme="minorHAnsi" w:cstheme="minorHAnsi"/>
          <w:spacing w:val="-2"/>
          <w:w w:val="90"/>
        </w:rPr>
        <w:t>i</w:t>
      </w:r>
      <w:r w:rsidRPr="00275D76">
        <w:rPr>
          <w:rFonts w:asciiTheme="minorHAnsi" w:eastAsia="Arial" w:hAnsiTheme="minorHAnsi" w:cstheme="minorHAnsi"/>
          <w:spacing w:val="-4"/>
          <w:w w:val="103"/>
        </w:rPr>
        <w:t>a</w:t>
      </w:r>
      <w:r w:rsidRPr="00275D76">
        <w:rPr>
          <w:rFonts w:asciiTheme="minorHAnsi" w:eastAsia="Arial" w:hAnsiTheme="minorHAnsi" w:cstheme="minorHAnsi"/>
          <w:spacing w:val="-2"/>
          <w:w w:val="101"/>
        </w:rPr>
        <w:t>li</w:t>
      </w:r>
      <w:r w:rsidRPr="00275D76">
        <w:rPr>
          <w:rFonts w:asciiTheme="minorHAnsi" w:eastAsia="Arial" w:hAnsiTheme="minorHAnsi" w:cstheme="minorHAnsi"/>
          <w:spacing w:val="-4"/>
          <w:w w:val="110"/>
        </w:rPr>
        <w:t>z</w:t>
      </w:r>
      <w:r w:rsidRPr="00275D76">
        <w:rPr>
          <w:rFonts w:asciiTheme="minorHAnsi" w:eastAsia="Arial" w:hAnsiTheme="minorHAnsi" w:cstheme="minorHAnsi"/>
          <w:spacing w:val="-3"/>
          <w:w w:val="98"/>
        </w:rPr>
        <w:t>a</w:t>
      </w:r>
      <w:r w:rsidRPr="00275D76">
        <w:rPr>
          <w:rFonts w:asciiTheme="minorHAnsi" w:eastAsia="Arial" w:hAnsiTheme="minorHAnsi" w:cstheme="minorHAnsi"/>
          <w:w w:val="105"/>
        </w:rPr>
        <w:t>t</w:t>
      </w:r>
      <w:r w:rsidRPr="00275D76">
        <w:rPr>
          <w:rFonts w:asciiTheme="minorHAnsi" w:eastAsia="Arial" w:hAnsiTheme="minorHAnsi" w:cstheme="minorHAnsi"/>
          <w:spacing w:val="-4"/>
          <w:w w:val="105"/>
        </w:rPr>
        <w:t>i</w:t>
      </w:r>
      <w:r w:rsidRPr="00275D76">
        <w:rPr>
          <w:rFonts w:asciiTheme="minorHAnsi" w:eastAsia="Arial" w:hAnsiTheme="minorHAnsi" w:cstheme="minorHAnsi"/>
          <w:spacing w:val="-4"/>
          <w:w w:val="107"/>
        </w:rPr>
        <w:t>on</w:t>
      </w:r>
      <w:r w:rsidRPr="00275D76">
        <w:rPr>
          <w:rFonts w:asciiTheme="minorHAnsi" w:eastAsia="Arial" w:hAnsiTheme="minorHAnsi" w:cstheme="minorHAnsi"/>
          <w:w w:val="63"/>
        </w:rPr>
        <w:t>: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21"/>
        </w:rPr>
        <w:t xml:space="preserve"> </w:t>
      </w:r>
      <w:r w:rsidRPr="00275D76">
        <w:rPr>
          <w:rFonts w:asciiTheme="minorHAnsi" w:eastAsia="Arial" w:hAnsiTheme="minorHAnsi" w:cstheme="minorHAnsi"/>
          <w:spacing w:val="-5"/>
        </w:rPr>
        <w:t>E</w:t>
      </w:r>
      <w:r w:rsidRPr="00275D76">
        <w:rPr>
          <w:rFonts w:asciiTheme="minorHAnsi" w:eastAsia="Arial" w:hAnsiTheme="minorHAnsi" w:cstheme="minorHAnsi"/>
          <w:spacing w:val="-4"/>
        </w:rPr>
        <w:t>ng</w:t>
      </w:r>
      <w:r w:rsidRPr="00275D76">
        <w:rPr>
          <w:rFonts w:asciiTheme="minorHAnsi" w:eastAsia="Arial" w:hAnsiTheme="minorHAnsi" w:cstheme="minorHAnsi"/>
          <w:spacing w:val="-2"/>
        </w:rPr>
        <w:t>li</w:t>
      </w:r>
      <w:r w:rsidRPr="00275D76">
        <w:rPr>
          <w:rFonts w:asciiTheme="minorHAnsi" w:eastAsia="Arial" w:hAnsiTheme="minorHAnsi" w:cstheme="minorHAnsi"/>
          <w:spacing w:val="-4"/>
        </w:rPr>
        <w:t>s</w:t>
      </w:r>
      <w:r w:rsidRPr="00275D76">
        <w:rPr>
          <w:rFonts w:asciiTheme="minorHAnsi" w:eastAsia="Arial" w:hAnsiTheme="minorHAnsi" w:cstheme="minorHAnsi"/>
        </w:rPr>
        <w:t>h</w:t>
      </w:r>
      <w:r w:rsidRPr="00275D76">
        <w:rPr>
          <w:rFonts w:asciiTheme="minorHAnsi" w:eastAsia="Arial" w:hAnsiTheme="minorHAnsi" w:cstheme="minorHAnsi"/>
          <w:spacing w:val="10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a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6"/>
        </w:rPr>
        <w:t xml:space="preserve"> </w:t>
      </w:r>
      <w:r w:rsidRPr="00275D76">
        <w:rPr>
          <w:rFonts w:asciiTheme="minorHAnsi" w:eastAsia="Arial" w:hAnsiTheme="minorHAnsi" w:cstheme="minorHAnsi"/>
        </w:rPr>
        <w:t>a</w:t>
      </w:r>
      <w:r w:rsidRPr="00275D76">
        <w:rPr>
          <w:rFonts w:asciiTheme="minorHAnsi" w:eastAsia="Arial" w:hAnsiTheme="minorHAnsi" w:cstheme="minorHAnsi"/>
          <w:spacing w:val="1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Secon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21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94"/>
        </w:rPr>
        <w:t>L</w:t>
      </w:r>
      <w:r w:rsidRPr="00275D76">
        <w:rPr>
          <w:rFonts w:asciiTheme="minorHAnsi" w:eastAsia="Arial" w:hAnsiTheme="minorHAnsi" w:cstheme="minorHAnsi"/>
          <w:spacing w:val="-4"/>
          <w:w w:val="103"/>
        </w:rPr>
        <w:t>an</w:t>
      </w:r>
      <w:r w:rsidRPr="00275D76">
        <w:rPr>
          <w:rFonts w:asciiTheme="minorHAnsi" w:eastAsia="Arial" w:hAnsiTheme="minorHAnsi" w:cstheme="minorHAnsi"/>
          <w:spacing w:val="-4"/>
          <w:w w:val="107"/>
        </w:rPr>
        <w:t>g</w:t>
      </w:r>
      <w:r w:rsidRPr="00275D76">
        <w:rPr>
          <w:rFonts w:asciiTheme="minorHAnsi" w:eastAsia="Arial" w:hAnsiTheme="minorHAnsi" w:cstheme="minorHAnsi"/>
          <w:spacing w:val="-4"/>
          <w:w w:val="103"/>
        </w:rPr>
        <w:t>u</w:t>
      </w:r>
      <w:r w:rsidRPr="00275D76">
        <w:rPr>
          <w:rFonts w:asciiTheme="minorHAnsi" w:eastAsia="Arial" w:hAnsiTheme="minorHAnsi" w:cstheme="minorHAnsi"/>
          <w:spacing w:val="-3"/>
          <w:w w:val="98"/>
        </w:rPr>
        <w:t>a</w:t>
      </w:r>
      <w:r w:rsidRPr="00275D76">
        <w:rPr>
          <w:rFonts w:asciiTheme="minorHAnsi" w:eastAsia="Arial" w:hAnsiTheme="minorHAnsi" w:cstheme="minorHAnsi"/>
          <w:spacing w:val="-4"/>
          <w:w w:val="103"/>
        </w:rPr>
        <w:t>g</w:t>
      </w:r>
      <w:r w:rsidRPr="00275D76">
        <w:rPr>
          <w:rFonts w:asciiTheme="minorHAnsi" w:eastAsia="Arial" w:hAnsiTheme="minorHAnsi" w:cstheme="minorHAnsi"/>
          <w:w w:val="98"/>
        </w:rPr>
        <w:t>e</w:t>
      </w:r>
    </w:p>
    <w:p w14:paraId="2C839838" w14:textId="77777777" w:rsidR="0049321E" w:rsidRPr="00275D76" w:rsidRDefault="00275D76">
      <w:pPr>
        <w:spacing w:before="63"/>
        <w:ind w:left="1415" w:right="1391"/>
        <w:jc w:val="center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spacing w:val="-5"/>
        </w:rPr>
        <w:t>A</w:t>
      </w:r>
      <w:r w:rsidRPr="00275D76">
        <w:rPr>
          <w:rFonts w:asciiTheme="minorHAnsi" w:eastAsia="Arial" w:hAnsiTheme="minorHAnsi" w:cstheme="minorHAnsi"/>
          <w:spacing w:val="-4"/>
        </w:rPr>
        <w:t>n</w:t>
      </w:r>
      <w:r w:rsidRPr="00275D76">
        <w:rPr>
          <w:rFonts w:asciiTheme="minorHAnsi" w:eastAsia="Arial" w:hAnsiTheme="minorHAnsi" w:cstheme="minorHAnsi"/>
        </w:rPr>
        <w:t>y</w:t>
      </w:r>
      <w:r w:rsidRPr="00275D76">
        <w:rPr>
          <w:rFonts w:asciiTheme="minorHAnsi" w:eastAsia="Arial" w:hAnsiTheme="minorHAnsi" w:cstheme="minorHAnsi"/>
          <w:spacing w:val="22"/>
        </w:rPr>
        <w:t xml:space="preserve"> </w:t>
      </w:r>
      <w:r w:rsidRPr="00275D76">
        <w:rPr>
          <w:rFonts w:asciiTheme="minorHAnsi" w:eastAsia="Arial" w:hAnsiTheme="minorHAnsi" w:cstheme="minorHAnsi"/>
          <w:spacing w:val="-5"/>
          <w:w w:val="90"/>
        </w:rPr>
        <w:t>U</w:t>
      </w:r>
      <w:r w:rsidRPr="00275D76">
        <w:rPr>
          <w:rFonts w:asciiTheme="minorHAnsi" w:eastAsia="Arial" w:hAnsiTheme="minorHAnsi" w:cstheme="minorHAnsi"/>
          <w:spacing w:val="-4"/>
          <w:w w:val="103"/>
        </w:rPr>
        <w:t>n</w:t>
      </w:r>
      <w:r w:rsidRPr="00275D76">
        <w:rPr>
          <w:rFonts w:asciiTheme="minorHAnsi" w:eastAsia="Arial" w:hAnsiTheme="minorHAnsi" w:cstheme="minorHAnsi"/>
          <w:spacing w:val="-2"/>
          <w:w w:val="101"/>
        </w:rPr>
        <w:t>i</w:t>
      </w:r>
      <w:r w:rsidRPr="00275D76">
        <w:rPr>
          <w:rFonts w:asciiTheme="minorHAnsi" w:eastAsia="Arial" w:hAnsiTheme="minorHAnsi" w:cstheme="minorHAnsi"/>
          <w:spacing w:val="-4"/>
          <w:w w:val="110"/>
        </w:rPr>
        <w:t>v</w:t>
      </w:r>
      <w:r w:rsidRPr="00275D76">
        <w:rPr>
          <w:rFonts w:asciiTheme="minorHAnsi" w:eastAsia="Arial" w:hAnsiTheme="minorHAnsi" w:cstheme="minorHAnsi"/>
          <w:spacing w:val="-4"/>
          <w:w w:val="103"/>
        </w:rPr>
        <w:t>e</w:t>
      </w:r>
      <w:r w:rsidRPr="00275D76">
        <w:rPr>
          <w:rFonts w:asciiTheme="minorHAnsi" w:eastAsia="Arial" w:hAnsiTheme="minorHAnsi" w:cstheme="minorHAnsi"/>
          <w:spacing w:val="-3"/>
          <w:w w:val="105"/>
        </w:rPr>
        <w:t>r</w:t>
      </w:r>
      <w:r w:rsidRPr="00275D76">
        <w:rPr>
          <w:rFonts w:asciiTheme="minorHAnsi" w:eastAsia="Arial" w:hAnsiTheme="minorHAnsi" w:cstheme="minorHAnsi"/>
          <w:spacing w:val="-4"/>
          <w:w w:val="105"/>
        </w:rPr>
        <w:t>s</w:t>
      </w:r>
      <w:r w:rsidRPr="00275D76">
        <w:rPr>
          <w:rFonts w:asciiTheme="minorHAnsi" w:eastAsia="Arial" w:hAnsiTheme="minorHAnsi" w:cstheme="minorHAnsi"/>
          <w:spacing w:val="-1"/>
          <w:w w:val="78"/>
        </w:rPr>
        <w:t>i</w:t>
      </w:r>
      <w:r w:rsidRPr="00275D76">
        <w:rPr>
          <w:rFonts w:asciiTheme="minorHAnsi" w:eastAsia="Arial" w:hAnsiTheme="minorHAnsi" w:cstheme="minorHAnsi"/>
          <w:spacing w:val="-3"/>
          <w:w w:val="126"/>
        </w:rPr>
        <w:t>t</w:t>
      </w:r>
      <w:r w:rsidRPr="00275D76">
        <w:rPr>
          <w:rFonts w:asciiTheme="minorHAnsi" w:eastAsia="Arial" w:hAnsiTheme="minorHAnsi" w:cstheme="minorHAnsi"/>
          <w:spacing w:val="-4"/>
          <w:w w:val="110"/>
        </w:rPr>
        <w:t>y</w:t>
      </w:r>
      <w:r w:rsidRPr="00275D76">
        <w:rPr>
          <w:rFonts w:asciiTheme="minorHAnsi" w:eastAsia="Arial" w:hAnsiTheme="minorHAnsi" w:cstheme="minorHAnsi"/>
          <w:w w:val="54"/>
        </w:rPr>
        <w:t>,</w:t>
      </w:r>
      <w:r w:rsidRPr="00275D76">
        <w:rPr>
          <w:rFonts w:asciiTheme="minorHAnsi" w:eastAsia="Arial" w:hAnsiTheme="minorHAnsi" w:cstheme="minorHAnsi"/>
          <w:spacing w:val="25"/>
        </w:rPr>
        <w:t xml:space="preserve"> </w:t>
      </w:r>
      <w:r w:rsidRPr="00275D76">
        <w:rPr>
          <w:rFonts w:asciiTheme="minorHAnsi" w:eastAsia="Arial" w:hAnsiTheme="minorHAnsi" w:cstheme="minorHAnsi"/>
          <w:spacing w:val="-5"/>
        </w:rPr>
        <w:t>C</w:t>
      </w:r>
      <w:r w:rsidRPr="00275D76">
        <w:rPr>
          <w:rFonts w:asciiTheme="minorHAnsi" w:eastAsia="Arial" w:hAnsiTheme="minorHAnsi" w:cstheme="minorHAnsi"/>
          <w:spacing w:val="-2"/>
          <w:w w:val="90"/>
        </w:rPr>
        <w:t>i</w:t>
      </w:r>
      <w:r w:rsidRPr="00275D76">
        <w:rPr>
          <w:rFonts w:asciiTheme="minorHAnsi" w:eastAsia="Arial" w:hAnsiTheme="minorHAnsi" w:cstheme="minorHAnsi"/>
          <w:spacing w:val="-2"/>
          <w:w w:val="117"/>
        </w:rPr>
        <w:t>t</w:t>
      </w:r>
      <w:r w:rsidRPr="00275D76">
        <w:rPr>
          <w:rFonts w:asciiTheme="minorHAnsi" w:eastAsia="Arial" w:hAnsiTheme="minorHAnsi" w:cstheme="minorHAnsi"/>
          <w:spacing w:val="-5"/>
          <w:w w:val="130"/>
        </w:rPr>
        <w:t>y</w:t>
      </w:r>
      <w:r w:rsidRPr="00275D76">
        <w:rPr>
          <w:rFonts w:asciiTheme="minorHAnsi" w:eastAsia="Arial" w:hAnsiTheme="minorHAnsi" w:cstheme="minorHAnsi"/>
          <w:w w:val="217"/>
        </w:rPr>
        <w:t>-</w:t>
      </w:r>
      <w:r w:rsidRPr="00275D76">
        <w:rPr>
          <w:rFonts w:asciiTheme="minorHAnsi" w:eastAsia="Arial" w:hAnsiTheme="minorHAnsi" w:cstheme="minorHAnsi"/>
          <w:spacing w:val="6"/>
        </w:rPr>
        <w:t xml:space="preserve"> </w:t>
      </w:r>
      <w:r w:rsidRPr="00275D76">
        <w:rPr>
          <w:rFonts w:asciiTheme="minorHAnsi" w:eastAsia="Arial" w:hAnsiTheme="minorHAnsi" w:cstheme="minorHAnsi"/>
          <w:spacing w:val="-5"/>
        </w:rPr>
        <w:t>D</w:t>
      </w:r>
      <w:r w:rsidRPr="00275D76">
        <w:rPr>
          <w:rFonts w:asciiTheme="minorHAnsi" w:eastAsia="Arial" w:hAnsiTheme="minorHAnsi" w:cstheme="minorHAnsi"/>
          <w:spacing w:val="-4"/>
        </w:rPr>
        <w:t>ean</w:t>
      </w:r>
      <w:r w:rsidRPr="00275D76">
        <w:rPr>
          <w:rFonts w:asciiTheme="minorHAnsi" w:eastAsia="Arial" w:hAnsiTheme="minorHAnsi" w:cstheme="minorHAnsi"/>
          <w:spacing w:val="-2"/>
        </w:rPr>
        <w:t>'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24"/>
        </w:rPr>
        <w:t xml:space="preserve"> </w:t>
      </w:r>
      <w:r w:rsidRPr="00275D76">
        <w:rPr>
          <w:rFonts w:asciiTheme="minorHAnsi" w:eastAsia="Arial" w:hAnsiTheme="minorHAnsi" w:cstheme="minorHAnsi"/>
          <w:w w:val="93"/>
        </w:rPr>
        <w:t>L</w:t>
      </w:r>
      <w:r w:rsidRPr="00275D76">
        <w:rPr>
          <w:rFonts w:asciiTheme="minorHAnsi" w:eastAsia="Arial" w:hAnsiTheme="minorHAnsi" w:cstheme="minorHAnsi"/>
          <w:spacing w:val="-6"/>
          <w:w w:val="93"/>
        </w:rPr>
        <w:t>i</w:t>
      </w:r>
      <w:r w:rsidRPr="00275D76">
        <w:rPr>
          <w:rFonts w:asciiTheme="minorHAnsi" w:eastAsia="Arial" w:hAnsiTheme="minorHAnsi" w:cstheme="minorHAnsi"/>
          <w:spacing w:val="-4"/>
          <w:w w:val="105"/>
        </w:rPr>
        <w:t>s</w:t>
      </w:r>
      <w:r w:rsidRPr="00275D76">
        <w:rPr>
          <w:rFonts w:asciiTheme="minorHAnsi" w:eastAsia="Arial" w:hAnsiTheme="minorHAnsi" w:cstheme="minorHAnsi"/>
          <w:spacing w:val="-3"/>
          <w:w w:val="126"/>
        </w:rPr>
        <w:t>t</w:t>
      </w:r>
      <w:r w:rsidRPr="00275D76">
        <w:rPr>
          <w:rFonts w:asciiTheme="minorHAnsi" w:eastAsia="Arial" w:hAnsiTheme="minorHAnsi" w:cstheme="minorHAnsi"/>
          <w:w w:val="54"/>
        </w:rPr>
        <w:t>;</w:t>
      </w:r>
      <w:r w:rsidRPr="00275D76">
        <w:rPr>
          <w:rFonts w:asciiTheme="minorHAnsi" w:eastAsia="Arial" w:hAnsiTheme="minorHAnsi" w:cstheme="minorHAnsi"/>
          <w:spacing w:val="20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Ta</w:t>
      </w:r>
      <w:r w:rsidRPr="00275D76">
        <w:rPr>
          <w:rFonts w:asciiTheme="minorHAnsi" w:eastAsia="Arial" w:hAnsiTheme="minorHAnsi" w:cstheme="minorHAnsi"/>
        </w:rPr>
        <w:t>u</w:t>
      </w:r>
      <w:r w:rsidRPr="00275D76">
        <w:rPr>
          <w:rFonts w:asciiTheme="minorHAnsi" w:eastAsia="Arial" w:hAnsiTheme="minorHAnsi" w:cstheme="minorHAnsi"/>
          <w:spacing w:val="21"/>
        </w:rPr>
        <w:t xml:space="preserve"> </w:t>
      </w:r>
      <w:r w:rsidRPr="00275D76">
        <w:rPr>
          <w:rFonts w:asciiTheme="minorHAnsi" w:eastAsia="Arial" w:hAnsiTheme="minorHAnsi" w:cstheme="minorHAnsi"/>
          <w:spacing w:val="-5"/>
        </w:rPr>
        <w:t>B</w:t>
      </w:r>
      <w:r w:rsidRPr="00275D76">
        <w:rPr>
          <w:rFonts w:asciiTheme="minorHAnsi" w:eastAsia="Arial" w:hAnsiTheme="minorHAnsi" w:cstheme="minorHAnsi"/>
          <w:spacing w:val="-4"/>
        </w:rPr>
        <w:t>e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</w:rPr>
        <w:t>a</w:t>
      </w:r>
      <w:r w:rsidRPr="00275D76">
        <w:rPr>
          <w:rFonts w:asciiTheme="minorHAnsi" w:eastAsia="Arial" w:hAnsiTheme="minorHAnsi" w:cstheme="minorHAnsi"/>
          <w:spacing w:val="6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S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g</w:t>
      </w:r>
      <w:r w:rsidRPr="00275D76">
        <w:rPr>
          <w:rFonts w:asciiTheme="minorHAnsi" w:eastAsia="Arial" w:hAnsiTheme="minorHAnsi" w:cstheme="minorHAnsi"/>
          <w:spacing w:val="-7"/>
        </w:rPr>
        <w:t>m</w:t>
      </w:r>
      <w:r w:rsidRPr="00275D76">
        <w:rPr>
          <w:rFonts w:asciiTheme="minorHAnsi" w:eastAsia="Arial" w:hAnsiTheme="minorHAnsi" w:cstheme="minorHAnsi"/>
        </w:rPr>
        <w:t>a</w:t>
      </w:r>
      <w:r w:rsidRPr="00275D76">
        <w:rPr>
          <w:rFonts w:asciiTheme="minorHAnsi" w:eastAsia="Arial" w:hAnsiTheme="minorHAnsi" w:cstheme="minorHAnsi"/>
          <w:spacing w:val="23"/>
        </w:rPr>
        <w:t xml:space="preserve"> </w:t>
      </w:r>
      <w:r w:rsidRPr="00275D76">
        <w:rPr>
          <w:rFonts w:asciiTheme="minorHAnsi" w:eastAsia="Arial" w:hAnsiTheme="minorHAnsi" w:cstheme="minorHAnsi"/>
          <w:spacing w:val="-5"/>
          <w:w w:val="90"/>
        </w:rPr>
        <w:t>N</w:t>
      </w:r>
      <w:r w:rsidRPr="00275D76">
        <w:rPr>
          <w:rFonts w:asciiTheme="minorHAnsi" w:eastAsia="Arial" w:hAnsiTheme="minorHAnsi" w:cstheme="minorHAnsi"/>
          <w:spacing w:val="-4"/>
          <w:w w:val="103"/>
        </w:rPr>
        <w:t>a</w:t>
      </w:r>
      <w:r w:rsidRPr="00275D76">
        <w:rPr>
          <w:rFonts w:asciiTheme="minorHAnsi" w:eastAsia="Arial" w:hAnsiTheme="minorHAnsi" w:cstheme="minorHAnsi"/>
          <w:spacing w:val="-3"/>
          <w:w w:val="126"/>
        </w:rPr>
        <w:t>t</w:t>
      </w:r>
      <w:r w:rsidRPr="00275D76">
        <w:rPr>
          <w:rFonts w:asciiTheme="minorHAnsi" w:eastAsia="Arial" w:hAnsiTheme="minorHAnsi" w:cstheme="minorHAnsi"/>
          <w:spacing w:val="-2"/>
          <w:w w:val="90"/>
        </w:rPr>
        <w:t>i</w:t>
      </w:r>
      <w:r w:rsidRPr="00275D76">
        <w:rPr>
          <w:rFonts w:asciiTheme="minorHAnsi" w:eastAsia="Arial" w:hAnsiTheme="minorHAnsi" w:cstheme="minorHAnsi"/>
          <w:spacing w:val="-4"/>
          <w:w w:val="107"/>
        </w:rPr>
        <w:t>o</w:t>
      </w:r>
      <w:r w:rsidRPr="00275D76">
        <w:rPr>
          <w:rFonts w:asciiTheme="minorHAnsi" w:eastAsia="Arial" w:hAnsiTheme="minorHAnsi" w:cstheme="minorHAnsi"/>
          <w:spacing w:val="-3"/>
          <w:w w:val="98"/>
        </w:rPr>
        <w:t>n</w:t>
      </w:r>
      <w:r w:rsidRPr="00275D76">
        <w:rPr>
          <w:rFonts w:asciiTheme="minorHAnsi" w:eastAsia="Arial" w:hAnsiTheme="minorHAnsi" w:cstheme="minorHAnsi"/>
          <w:spacing w:val="-4"/>
          <w:w w:val="107"/>
        </w:rPr>
        <w:t>a</w:t>
      </w:r>
      <w:r w:rsidRPr="00275D76">
        <w:rPr>
          <w:rFonts w:asciiTheme="minorHAnsi" w:eastAsia="Arial" w:hAnsiTheme="minorHAnsi" w:cstheme="minorHAnsi"/>
          <w:w w:val="67"/>
        </w:rPr>
        <w:t>l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25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H</w:t>
      </w:r>
      <w:r w:rsidRPr="00275D76">
        <w:rPr>
          <w:rFonts w:asciiTheme="minorHAnsi" w:eastAsia="Arial" w:hAnsiTheme="minorHAnsi" w:cstheme="minorHAnsi"/>
          <w:spacing w:val="-5"/>
        </w:rPr>
        <w:t>o</w:t>
      </w:r>
      <w:r w:rsidRPr="00275D76">
        <w:rPr>
          <w:rFonts w:asciiTheme="minorHAnsi" w:eastAsia="Arial" w:hAnsiTheme="minorHAnsi" w:cstheme="minorHAnsi"/>
          <w:spacing w:val="-3"/>
        </w:rPr>
        <w:t>n</w:t>
      </w:r>
      <w:r w:rsidRPr="00275D76">
        <w:rPr>
          <w:rFonts w:asciiTheme="minorHAnsi" w:eastAsia="Arial" w:hAnsiTheme="minorHAnsi" w:cstheme="minorHAnsi"/>
          <w:spacing w:val="-4"/>
        </w:rPr>
        <w:t>o</w:t>
      </w:r>
      <w:r w:rsidRPr="00275D76">
        <w:rPr>
          <w:rFonts w:asciiTheme="minorHAnsi" w:eastAsia="Arial" w:hAnsiTheme="minorHAnsi" w:cstheme="minorHAnsi"/>
          <w:spacing w:val="-3"/>
        </w:rPr>
        <w:t>r</w:t>
      </w:r>
      <w:r w:rsidRPr="00275D76">
        <w:rPr>
          <w:rFonts w:asciiTheme="minorHAnsi" w:eastAsia="Arial" w:hAnsiTheme="minorHAnsi" w:cstheme="minorHAnsi"/>
          <w:spacing w:val="-4"/>
        </w:rPr>
        <w:t>a</w:t>
      </w:r>
      <w:r w:rsidRPr="00275D76">
        <w:rPr>
          <w:rFonts w:asciiTheme="minorHAnsi" w:eastAsia="Arial" w:hAnsiTheme="minorHAnsi" w:cstheme="minorHAnsi"/>
          <w:spacing w:val="-3"/>
        </w:rPr>
        <w:t>r</w:t>
      </w:r>
      <w:r w:rsidRPr="00275D76">
        <w:rPr>
          <w:rFonts w:asciiTheme="minorHAnsi" w:eastAsia="Arial" w:hAnsiTheme="minorHAnsi" w:cstheme="minorHAnsi"/>
        </w:rPr>
        <w:t>y</w:t>
      </w:r>
      <w:r w:rsidRPr="00275D76">
        <w:rPr>
          <w:rFonts w:asciiTheme="minorHAnsi" w:eastAsia="Arial" w:hAnsiTheme="minorHAnsi" w:cstheme="minorHAnsi"/>
          <w:spacing w:val="26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Ba</w:t>
      </w:r>
      <w:r w:rsidRPr="00275D76">
        <w:rPr>
          <w:rFonts w:asciiTheme="minorHAnsi" w:eastAsia="Arial" w:hAnsiTheme="minorHAnsi" w:cstheme="minorHAnsi"/>
          <w:spacing w:val="-3"/>
        </w:rPr>
        <w:t>n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8"/>
        </w:rPr>
        <w:t xml:space="preserve"> </w:t>
      </w:r>
      <w:r w:rsidRPr="00275D76">
        <w:rPr>
          <w:rFonts w:asciiTheme="minorHAnsi" w:eastAsia="Arial" w:hAnsiTheme="minorHAnsi" w:cstheme="minorHAnsi"/>
          <w:spacing w:val="-5"/>
          <w:w w:val="90"/>
        </w:rPr>
        <w:t>S</w:t>
      </w:r>
      <w:r w:rsidRPr="00275D76">
        <w:rPr>
          <w:rFonts w:asciiTheme="minorHAnsi" w:eastAsia="Arial" w:hAnsiTheme="minorHAnsi" w:cstheme="minorHAnsi"/>
          <w:spacing w:val="-5"/>
          <w:w w:val="112"/>
        </w:rPr>
        <w:t>o</w:t>
      </w:r>
      <w:r w:rsidRPr="00275D76">
        <w:rPr>
          <w:rFonts w:asciiTheme="minorHAnsi" w:eastAsia="Arial" w:hAnsiTheme="minorHAnsi" w:cstheme="minorHAnsi"/>
          <w:spacing w:val="-2"/>
          <w:w w:val="97"/>
        </w:rPr>
        <w:t>r</w:t>
      </w:r>
      <w:r w:rsidRPr="00275D76">
        <w:rPr>
          <w:rFonts w:asciiTheme="minorHAnsi" w:eastAsia="Arial" w:hAnsiTheme="minorHAnsi" w:cstheme="minorHAnsi"/>
          <w:spacing w:val="-4"/>
          <w:w w:val="107"/>
        </w:rPr>
        <w:t>o</w:t>
      </w:r>
      <w:r w:rsidRPr="00275D76">
        <w:rPr>
          <w:rFonts w:asciiTheme="minorHAnsi" w:eastAsia="Arial" w:hAnsiTheme="minorHAnsi" w:cstheme="minorHAnsi"/>
          <w:spacing w:val="-3"/>
          <w:w w:val="105"/>
        </w:rPr>
        <w:t>r</w:t>
      </w:r>
      <w:r w:rsidRPr="00275D76">
        <w:rPr>
          <w:rFonts w:asciiTheme="minorHAnsi" w:eastAsia="Arial" w:hAnsiTheme="minorHAnsi" w:cstheme="minorHAnsi"/>
          <w:spacing w:val="-1"/>
          <w:w w:val="78"/>
        </w:rPr>
        <w:t>i</w:t>
      </w:r>
      <w:r w:rsidRPr="00275D76">
        <w:rPr>
          <w:rFonts w:asciiTheme="minorHAnsi" w:eastAsia="Arial" w:hAnsiTheme="minorHAnsi" w:cstheme="minorHAnsi"/>
          <w:spacing w:val="-3"/>
          <w:w w:val="126"/>
        </w:rPr>
        <w:t>t</w:t>
      </w:r>
      <w:r w:rsidRPr="00275D76">
        <w:rPr>
          <w:rFonts w:asciiTheme="minorHAnsi" w:eastAsia="Arial" w:hAnsiTheme="minorHAnsi" w:cstheme="minorHAnsi"/>
        </w:rPr>
        <w:t>y</w:t>
      </w:r>
    </w:p>
    <w:p w14:paraId="4F73634D" w14:textId="77777777" w:rsidR="0049321E" w:rsidRPr="00275D76" w:rsidRDefault="0049321E">
      <w:pPr>
        <w:spacing w:line="240" w:lineRule="exact"/>
        <w:rPr>
          <w:rFonts w:asciiTheme="minorHAnsi" w:hAnsiTheme="minorHAnsi" w:cstheme="minorHAnsi"/>
          <w:sz w:val="24"/>
          <w:szCs w:val="24"/>
        </w:rPr>
      </w:pPr>
    </w:p>
    <w:p w14:paraId="18B55B57" w14:textId="77777777" w:rsidR="0049321E" w:rsidRPr="00275D76" w:rsidRDefault="00275D76">
      <w:pPr>
        <w:ind w:left="3258" w:right="3239"/>
        <w:jc w:val="center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b/>
          <w:spacing w:val="-4"/>
        </w:rPr>
        <w:t>S</w:t>
      </w:r>
      <w:r w:rsidRPr="00275D76">
        <w:rPr>
          <w:rFonts w:asciiTheme="minorHAnsi" w:eastAsia="Arial" w:hAnsiTheme="minorHAnsi" w:cstheme="minorHAnsi"/>
          <w:b/>
          <w:spacing w:val="-3"/>
        </w:rPr>
        <w:t>tat</w:t>
      </w:r>
      <w:r w:rsidRPr="00275D76">
        <w:rPr>
          <w:rFonts w:asciiTheme="minorHAnsi" w:eastAsia="Arial" w:hAnsiTheme="minorHAnsi" w:cstheme="minorHAnsi"/>
          <w:b/>
        </w:rPr>
        <w:t>e</w:t>
      </w:r>
      <w:r w:rsidRPr="00275D76">
        <w:rPr>
          <w:rFonts w:asciiTheme="minorHAnsi" w:eastAsia="Arial" w:hAnsiTheme="minorHAnsi" w:cstheme="minorHAnsi"/>
          <w:b/>
          <w:spacing w:val="11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4"/>
        </w:rPr>
        <w:t>o</w:t>
      </w:r>
      <w:r w:rsidRPr="00275D76">
        <w:rPr>
          <w:rFonts w:asciiTheme="minorHAnsi" w:eastAsia="Arial" w:hAnsiTheme="minorHAnsi" w:cstheme="minorHAnsi"/>
          <w:b/>
        </w:rPr>
        <w:t>f</w:t>
      </w:r>
      <w:r w:rsidRPr="00275D76">
        <w:rPr>
          <w:rFonts w:asciiTheme="minorHAnsi" w:eastAsia="Arial" w:hAnsiTheme="minorHAnsi" w:cstheme="minorHAnsi"/>
          <w:b/>
          <w:spacing w:val="5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4"/>
        </w:rPr>
        <w:t>Sa</w:t>
      </w:r>
      <w:r w:rsidRPr="00275D76">
        <w:rPr>
          <w:rFonts w:asciiTheme="minorHAnsi" w:eastAsia="Arial" w:hAnsiTheme="minorHAnsi" w:cstheme="minorHAnsi"/>
          <w:b/>
          <w:spacing w:val="-7"/>
        </w:rPr>
        <w:t>m</w:t>
      </w:r>
      <w:r w:rsidRPr="00275D76">
        <w:rPr>
          <w:rFonts w:asciiTheme="minorHAnsi" w:eastAsia="Arial" w:hAnsiTheme="minorHAnsi" w:cstheme="minorHAnsi"/>
          <w:b/>
          <w:spacing w:val="-5"/>
        </w:rPr>
        <w:t>p</w:t>
      </w:r>
      <w:r w:rsidRPr="00275D76">
        <w:rPr>
          <w:rFonts w:asciiTheme="minorHAnsi" w:eastAsia="Arial" w:hAnsiTheme="minorHAnsi" w:cstheme="minorHAnsi"/>
          <w:b/>
          <w:spacing w:val="-2"/>
        </w:rPr>
        <w:t>l</w:t>
      </w:r>
      <w:r w:rsidRPr="00275D76">
        <w:rPr>
          <w:rFonts w:asciiTheme="minorHAnsi" w:eastAsia="Arial" w:hAnsiTheme="minorHAnsi" w:cstheme="minorHAnsi"/>
          <w:b/>
        </w:rPr>
        <w:t>e</w:t>
      </w:r>
      <w:r w:rsidRPr="00275D76">
        <w:rPr>
          <w:rFonts w:asciiTheme="minorHAnsi" w:eastAsia="Arial" w:hAnsiTheme="minorHAnsi" w:cstheme="minorHAnsi"/>
          <w:b/>
          <w:spacing w:val="14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4"/>
        </w:rPr>
        <w:t>Teach</w:t>
      </w:r>
      <w:r w:rsidRPr="00275D76">
        <w:rPr>
          <w:rFonts w:asciiTheme="minorHAnsi" w:eastAsia="Arial" w:hAnsiTheme="minorHAnsi" w:cstheme="minorHAnsi"/>
          <w:b/>
          <w:spacing w:val="-2"/>
        </w:rPr>
        <w:t>i</w:t>
      </w:r>
      <w:r w:rsidRPr="00275D76">
        <w:rPr>
          <w:rFonts w:asciiTheme="minorHAnsi" w:eastAsia="Arial" w:hAnsiTheme="minorHAnsi" w:cstheme="minorHAnsi"/>
          <w:b/>
          <w:spacing w:val="-4"/>
        </w:rPr>
        <w:t>n</w:t>
      </w:r>
      <w:r w:rsidRPr="00275D76">
        <w:rPr>
          <w:rFonts w:asciiTheme="minorHAnsi" w:eastAsia="Arial" w:hAnsiTheme="minorHAnsi" w:cstheme="minorHAnsi"/>
          <w:b/>
        </w:rPr>
        <w:t>g</w:t>
      </w:r>
      <w:r w:rsidRPr="00275D76">
        <w:rPr>
          <w:rFonts w:asciiTheme="minorHAnsi" w:eastAsia="Arial" w:hAnsiTheme="minorHAnsi" w:cstheme="minorHAnsi"/>
          <w:b/>
          <w:spacing w:val="46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4"/>
        </w:rPr>
        <w:t>L</w:t>
      </w:r>
      <w:r w:rsidRPr="00275D76">
        <w:rPr>
          <w:rFonts w:asciiTheme="minorHAnsi" w:eastAsia="Arial" w:hAnsiTheme="minorHAnsi" w:cstheme="minorHAnsi"/>
          <w:b/>
          <w:spacing w:val="-2"/>
        </w:rPr>
        <w:t>i</w:t>
      </w:r>
      <w:r w:rsidRPr="00275D76">
        <w:rPr>
          <w:rFonts w:asciiTheme="minorHAnsi" w:eastAsia="Arial" w:hAnsiTheme="minorHAnsi" w:cstheme="minorHAnsi"/>
          <w:b/>
          <w:spacing w:val="-4"/>
        </w:rPr>
        <w:t>cens</w:t>
      </w:r>
      <w:r w:rsidRPr="00275D76">
        <w:rPr>
          <w:rFonts w:asciiTheme="minorHAnsi" w:eastAsia="Arial" w:hAnsiTheme="minorHAnsi" w:cstheme="minorHAnsi"/>
          <w:b/>
        </w:rPr>
        <w:t>e</w:t>
      </w:r>
      <w:r w:rsidRPr="00275D76">
        <w:rPr>
          <w:rFonts w:asciiTheme="minorHAnsi" w:eastAsia="Arial" w:hAnsiTheme="minorHAnsi" w:cstheme="minorHAnsi"/>
          <w:b/>
          <w:spacing w:val="19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4"/>
          <w:w w:val="93"/>
        </w:rPr>
        <w:t>E</w:t>
      </w:r>
      <w:r w:rsidRPr="00275D76">
        <w:rPr>
          <w:rFonts w:asciiTheme="minorHAnsi" w:eastAsia="Arial" w:hAnsiTheme="minorHAnsi" w:cstheme="minorHAnsi"/>
          <w:b/>
          <w:spacing w:val="-5"/>
        </w:rPr>
        <w:t>C</w:t>
      </w:r>
      <w:r w:rsidRPr="00275D76">
        <w:rPr>
          <w:rFonts w:asciiTheme="minorHAnsi" w:eastAsia="Arial" w:hAnsiTheme="minorHAnsi" w:cstheme="minorHAnsi"/>
          <w:b/>
          <w:spacing w:val="-3"/>
          <w:w w:val="112"/>
        </w:rPr>
        <w:t>-</w:t>
      </w:r>
      <w:r w:rsidRPr="00275D76">
        <w:rPr>
          <w:rFonts w:asciiTheme="minorHAnsi" w:eastAsia="Arial" w:hAnsiTheme="minorHAnsi" w:cstheme="minorHAnsi"/>
          <w:b/>
          <w:w w:val="98"/>
        </w:rPr>
        <w:t>6</w:t>
      </w:r>
    </w:p>
    <w:p w14:paraId="007DCE55" w14:textId="77777777" w:rsidR="0049321E" w:rsidRPr="00275D76" w:rsidRDefault="00275D76">
      <w:pPr>
        <w:spacing w:before="58"/>
        <w:ind w:left="3743" w:right="3719"/>
        <w:jc w:val="center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b/>
          <w:spacing w:val="-5"/>
        </w:rPr>
        <w:t>ES</w:t>
      </w:r>
      <w:r w:rsidRPr="00275D76">
        <w:rPr>
          <w:rFonts w:asciiTheme="minorHAnsi" w:eastAsia="Arial" w:hAnsiTheme="minorHAnsi" w:cstheme="minorHAnsi"/>
          <w:b/>
        </w:rPr>
        <w:t>L</w:t>
      </w:r>
      <w:r w:rsidRPr="00275D76">
        <w:rPr>
          <w:rFonts w:asciiTheme="minorHAnsi" w:eastAsia="Arial" w:hAnsiTheme="minorHAnsi" w:cstheme="minorHAnsi"/>
          <w:b/>
          <w:spacing w:val="3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4"/>
          <w:w w:val="97"/>
        </w:rPr>
        <w:t>S</w:t>
      </w:r>
      <w:r w:rsidRPr="00275D76">
        <w:rPr>
          <w:rFonts w:asciiTheme="minorHAnsi" w:eastAsia="Arial" w:hAnsiTheme="minorHAnsi" w:cstheme="minorHAnsi"/>
          <w:b/>
          <w:spacing w:val="-4"/>
          <w:w w:val="102"/>
        </w:rPr>
        <w:t>u</w:t>
      </w:r>
      <w:r w:rsidRPr="00275D76">
        <w:rPr>
          <w:rFonts w:asciiTheme="minorHAnsi" w:eastAsia="Arial" w:hAnsiTheme="minorHAnsi" w:cstheme="minorHAnsi"/>
          <w:b/>
          <w:spacing w:val="-5"/>
          <w:w w:val="106"/>
        </w:rPr>
        <w:t>pp</w:t>
      </w:r>
      <w:r w:rsidRPr="00275D76">
        <w:rPr>
          <w:rFonts w:asciiTheme="minorHAnsi" w:eastAsia="Arial" w:hAnsiTheme="minorHAnsi" w:cstheme="minorHAnsi"/>
          <w:b/>
          <w:spacing w:val="-2"/>
          <w:w w:val="90"/>
        </w:rPr>
        <w:t>l</w:t>
      </w:r>
      <w:r w:rsidRPr="00275D76">
        <w:rPr>
          <w:rFonts w:asciiTheme="minorHAnsi" w:eastAsia="Arial" w:hAnsiTheme="minorHAnsi" w:cstheme="minorHAnsi"/>
          <w:b/>
          <w:spacing w:val="-4"/>
          <w:w w:val="107"/>
        </w:rPr>
        <w:t>e</w:t>
      </w:r>
      <w:r w:rsidRPr="00275D76">
        <w:rPr>
          <w:rFonts w:asciiTheme="minorHAnsi" w:eastAsia="Arial" w:hAnsiTheme="minorHAnsi" w:cstheme="minorHAnsi"/>
          <w:b/>
          <w:spacing w:val="-7"/>
          <w:w w:val="101"/>
        </w:rPr>
        <w:t>m</w:t>
      </w:r>
      <w:r w:rsidRPr="00275D76">
        <w:rPr>
          <w:rFonts w:asciiTheme="minorHAnsi" w:eastAsia="Arial" w:hAnsiTheme="minorHAnsi" w:cstheme="minorHAnsi"/>
          <w:b/>
          <w:spacing w:val="-5"/>
          <w:w w:val="112"/>
        </w:rPr>
        <w:t>e</w:t>
      </w:r>
      <w:r w:rsidRPr="00275D76">
        <w:rPr>
          <w:rFonts w:asciiTheme="minorHAnsi" w:eastAsia="Arial" w:hAnsiTheme="minorHAnsi" w:cstheme="minorHAnsi"/>
          <w:b/>
          <w:spacing w:val="-4"/>
          <w:w w:val="94"/>
        </w:rPr>
        <w:t>n</w:t>
      </w:r>
      <w:r w:rsidRPr="00275D76">
        <w:rPr>
          <w:rFonts w:asciiTheme="minorHAnsi" w:eastAsia="Arial" w:hAnsiTheme="minorHAnsi" w:cstheme="minorHAnsi"/>
          <w:b/>
          <w:spacing w:val="-3"/>
          <w:w w:val="120"/>
        </w:rPr>
        <w:t>t</w:t>
      </w:r>
      <w:r w:rsidRPr="00275D76">
        <w:rPr>
          <w:rFonts w:asciiTheme="minorHAnsi" w:eastAsia="Arial" w:hAnsiTheme="minorHAnsi" w:cstheme="minorHAnsi"/>
          <w:b/>
          <w:spacing w:val="-4"/>
          <w:w w:val="103"/>
        </w:rPr>
        <w:t>a</w:t>
      </w:r>
      <w:r w:rsidRPr="00275D76">
        <w:rPr>
          <w:rFonts w:asciiTheme="minorHAnsi" w:eastAsia="Arial" w:hAnsiTheme="minorHAnsi" w:cstheme="minorHAnsi"/>
          <w:b/>
          <w:w w:val="72"/>
        </w:rPr>
        <w:t>l</w:t>
      </w:r>
      <w:r w:rsidRPr="00275D76">
        <w:rPr>
          <w:rFonts w:asciiTheme="minorHAnsi" w:eastAsia="Arial" w:hAnsiTheme="minorHAnsi" w:cstheme="minorHAnsi"/>
          <w:b/>
          <w:spacing w:val="25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5"/>
          <w:w w:val="93"/>
        </w:rPr>
        <w:t>C</w:t>
      </w:r>
      <w:r w:rsidRPr="00275D76">
        <w:rPr>
          <w:rFonts w:asciiTheme="minorHAnsi" w:eastAsia="Arial" w:hAnsiTheme="minorHAnsi" w:cstheme="minorHAnsi"/>
          <w:b/>
          <w:spacing w:val="-4"/>
          <w:w w:val="107"/>
        </w:rPr>
        <w:t>e</w:t>
      </w:r>
      <w:r w:rsidRPr="00275D76">
        <w:rPr>
          <w:rFonts w:asciiTheme="minorHAnsi" w:eastAsia="Arial" w:hAnsiTheme="minorHAnsi" w:cstheme="minorHAnsi"/>
          <w:b/>
          <w:w w:val="107"/>
        </w:rPr>
        <w:t>r</w:t>
      </w:r>
      <w:r w:rsidRPr="00275D76">
        <w:rPr>
          <w:rFonts w:asciiTheme="minorHAnsi" w:eastAsia="Arial" w:hAnsiTheme="minorHAnsi" w:cstheme="minorHAnsi"/>
          <w:b/>
          <w:spacing w:val="-6"/>
          <w:w w:val="107"/>
        </w:rPr>
        <w:t>t</w:t>
      </w:r>
      <w:r w:rsidRPr="00275D76">
        <w:rPr>
          <w:rFonts w:asciiTheme="minorHAnsi" w:eastAsia="Arial" w:hAnsiTheme="minorHAnsi" w:cstheme="minorHAnsi"/>
          <w:b/>
          <w:spacing w:val="-2"/>
          <w:w w:val="81"/>
        </w:rPr>
        <w:t>i</w:t>
      </w:r>
      <w:r w:rsidRPr="00275D76">
        <w:rPr>
          <w:rFonts w:asciiTheme="minorHAnsi" w:eastAsia="Arial" w:hAnsiTheme="minorHAnsi" w:cstheme="minorHAnsi"/>
          <w:b/>
          <w:w w:val="106"/>
        </w:rPr>
        <w:t>f</w:t>
      </w:r>
      <w:r w:rsidRPr="00275D76">
        <w:rPr>
          <w:rFonts w:asciiTheme="minorHAnsi" w:eastAsia="Arial" w:hAnsiTheme="minorHAnsi" w:cstheme="minorHAnsi"/>
          <w:b/>
          <w:spacing w:val="-5"/>
          <w:w w:val="106"/>
        </w:rPr>
        <w:t>i</w:t>
      </w:r>
      <w:r w:rsidRPr="00275D76">
        <w:rPr>
          <w:rFonts w:asciiTheme="minorHAnsi" w:eastAsia="Arial" w:hAnsiTheme="minorHAnsi" w:cstheme="minorHAnsi"/>
          <w:b/>
          <w:spacing w:val="-4"/>
          <w:w w:val="107"/>
        </w:rPr>
        <w:t>c</w:t>
      </w:r>
      <w:r w:rsidRPr="00275D76">
        <w:rPr>
          <w:rFonts w:asciiTheme="minorHAnsi" w:eastAsia="Arial" w:hAnsiTheme="minorHAnsi" w:cstheme="minorHAnsi"/>
          <w:b/>
          <w:spacing w:val="-4"/>
          <w:w w:val="103"/>
        </w:rPr>
        <w:t>a</w:t>
      </w:r>
      <w:r w:rsidRPr="00275D76">
        <w:rPr>
          <w:rFonts w:asciiTheme="minorHAnsi" w:eastAsia="Arial" w:hAnsiTheme="minorHAnsi" w:cstheme="minorHAnsi"/>
          <w:b/>
          <w:spacing w:val="-3"/>
          <w:w w:val="112"/>
        </w:rPr>
        <w:t>t</w:t>
      </w:r>
      <w:r w:rsidRPr="00275D76">
        <w:rPr>
          <w:rFonts w:asciiTheme="minorHAnsi" w:eastAsia="Arial" w:hAnsiTheme="minorHAnsi" w:cstheme="minorHAnsi"/>
          <w:b/>
          <w:w w:val="94"/>
        </w:rPr>
        <w:t>e</w:t>
      </w:r>
    </w:p>
    <w:p w14:paraId="75614F6B" w14:textId="77777777" w:rsidR="0049321E" w:rsidRPr="00275D76" w:rsidRDefault="0049321E">
      <w:pPr>
        <w:spacing w:before="5" w:line="240" w:lineRule="exact"/>
        <w:rPr>
          <w:rFonts w:asciiTheme="minorHAnsi" w:hAnsiTheme="minorHAnsi" w:cstheme="minorHAnsi"/>
          <w:sz w:val="24"/>
          <w:szCs w:val="24"/>
        </w:rPr>
      </w:pPr>
    </w:p>
    <w:p w14:paraId="3130B316" w14:textId="77777777" w:rsidR="0049321E" w:rsidRPr="00275D76" w:rsidRDefault="00275D76">
      <w:pPr>
        <w:ind w:left="3875" w:right="3838"/>
        <w:jc w:val="center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b/>
          <w:i/>
          <w:spacing w:val="-5"/>
          <w:w w:val="101"/>
        </w:rPr>
        <w:t>P</w:t>
      </w:r>
      <w:r w:rsidRPr="00275D76">
        <w:rPr>
          <w:rFonts w:asciiTheme="minorHAnsi" w:eastAsia="Arial" w:hAnsiTheme="minorHAnsi" w:cstheme="minorHAnsi"/>
          <w:b/>
          <w:i/>
          <w:spacing w:val="-8"/>
          <w:w w:val="115"/>
        </w:rPr>
        <w:t>r</w:t>
      </w:r>
      <w:r w:rsidRPr="00275D76">
        <w:rPr>
          <w:rFonts w:asciiTheme="minorHAnsi" w:eastAsia="Arial" w:hAnsiTheme="minorHAnsi" w:cstheme="minorHAnsi"/>
          <w:b/>
          <w:i/>
          <w:spacing w:val="-4"/>
          <w:w w:val="94"/>
        </w:rPr>
        <w:t>o</w:t>
      </w:r>
      <w:r w:rsidRPr="00275D76">
        <w:rPr>
          <w:rFonts w:asciiTheme="minorHAnsi" w:eastAsia="Arial" w:hAnsiTheme="minorHAnsi" w:cstheme="minorHAnsi"/>
          <w:b/>
          <w:i/>
          <w:spacing w:val="-18"/>
          <w:w w:val="142"/>
        </w:rPr>
        <w:t>f</w:t>
      </w:r>
      <w:r w:rsidRPr="00275D76">
        <w:rPr>
          <w:rFonts w:asciiTheme="minorHAnsi" w:eastAsia="Arial" w:hAnsiTheme="minorHAnsi" w:cstheme="minorHAnsi"/>
          <w:b/>
          <w:i/>
          <w:spacing w:val="-4"/>
          <w:w w:val="94"/>
        </w:rPr>
        <w:t>e</w:t>
      </w:r>
      <w:r w:rsidRPr="00275D76">
        <w:rPr>
          <w:rFonts w:asciiTheme="minorHAnsi" w:eastAsia="Arial" w:hAnsiTheme="minorHAnsi" w:cstheme="minorHAnsi"/>
          <w:b/>
          <w:i/>
          <w:spacing w:val="-4"/>
          <w:w w:val="103"/>
        </w:rPr>
        <w:t>s</w:t>
      </w:r>
      <w:r w:rsidRPr="00275D76">
        <w:rPr>
          <w:rFonts w:asciiTheme="minorHAnsi" w:eastAsia="Arial" w:hAnsiTheme="minorHAnsi" w:cstheme="minorHAnsi"/>
          <w:b/>
          <w:i/>
          <w:spacing w:val="-4"/>
          <w:w w:val="107"/>
        </w:rPr>
        <w:t>s</w:t>
      </w:r>
      <w:r w:rsidRPr="00275D76">
        <w:rPr>
          <w:rFonts w:asciiTheme="minorHAnsi" w:eastAsia="Arial" w:hAnsiTheme="minorHAnsi" w:cstheme="minorHAnsi"/>
          <w:b/>
          <w:i/>
          <w:spacing w:val="-2"/>
          <w:w w:val="117"/>
        </w:rPr>
        <w:t>i</w:t>
      </w:r>
      <w:r w:rsidRPr="00275D76">
        <w:rPr>
          <w:rFonts w:asciiTheme="minorHAnsi" w:eastAsia="Arial" w:hAnsiTheme="minorHAnsi" w:cstheme="minorHAnsi"/>
          <w:b/>
          <w:i/>
          <w:spacing w:val="-4"/>
          <w:w w:val="98"/>
        </w:rPr>
        <w:t>o</w:t>
      </w:r>
      <w:r w:rsidRPr="00275D76">
        <w:rPr>
          <w:rFonts w:asciiTheme="minorHAnsi" w:eastAsia="Arial" w:hAnsiTheme="minorHAnsi" w:cstheme="minorHAnsi"/>
          <w:b/>
          <w:i/>
          <w:spacing w:val="-4"/>
          <w:w w:val="102"/>
        </w:rPr>
        <w:t>n</w:t>
      </w:r>
      <w:r w:rsidRPr="00275D76">
        <w:rPr>
          <w:rFonts w:asciiTheme="minorHAnsi" w:eastAsia="Arial" w:hAnsiTheme="minorHAnsi" w:cstheme="minorHAnsi"/>
          <w:b/>
          <w:i/>
          <w:spacing w:val="-4"/>
          <w:w w:val="103"/>
        </w:rPr>
        <w:t>a</w:t>
      </w:r>
      <w:r w:rsidRPr="00275D76">
        <w:rPr>
          <w:rFonts w:asciiTheme="minorHAnsi" w:eastAsia="Arial" w:hAnsiTheme="minorHAnsi" w:cstheme="minorHAnsi"/>
          <w:b/>
          <w:i/>
          <w:w w:val="117"/>
        </w:rPr>
        <w:t>l</w:t>
      </w:r>
      <w:r w:rsidRPr="00275D76">
        <w:rPr>
          <w:rFonts w:asciiTheme="minorHAnsi" w:eastAsia="Arial" w:hAnsiTheme="minorHAnsi" w:cstheme="minorHAnsi"/>
          <w:b/>
          <w:i/>
        </w:rPr>
        <w:t xml:space="preserve"> </w:t>
      </w:r>
      <w:r w:rsidRPr="00275D76">
        <w:rPr>
          <w:rFonts w:asciiTheme="minorHAnsi" w:eastAsia="Arial" w:hAnsiTheme="minorHAnsi" w:cstheme="minorHAnsi"/>
          <w:b/>
          <w:i/>
          <w:spacing w:val="-5"/>
        </w:rPr>
        <w:t>D</w:t>
      </w:r>
      <w:r w:rsidRPr="00275D76">
        <w:rPr>
          <w:rFonts w:asciiTheme="minorHAnsi" w:eastAsia="Arial" w:hAnsiTheme="minorHAnsi" w:cstheme="minorHAnsi"/>
          <w:b/>
          <w:i/>
          <w:spacing w:val="-4"/>
          <w:w w:val="107"/>
        </w:rPr>
        <w:t>e</w:t>
      </w:r>
      <w:r w:rsidRPr="00275D76">
        <w:rPr>
          <w:rFonts w:asciiTheme="minorHAnsi" w:eastAsia="Arial" w:hAnsiTheme="minorHAnsi" w:cstheme="minorHAnsi"/>
          <w:b/>
          <w:i/>
          <w:spacing w:val="-4"/>
          <w:w w:val="103"/>
        </w:rPr>
        <w:t>ve</w:t>
      </w:r>
      <w:r w:rsidRPr="00275D76">
        <w:rPr>
          <w:rFonts w:asciiTheme="minorHAnsi" w:eastAsia="Arial" w:hAnsiTheme="minorHAnsi" w:cstheme="minorHAnsi"/>
          <w:b/>
          <w:i/>
          <w:spacing w:val="-2"/>
          <w:w w:val="108"/>
        </w:rPr>
        <w:t>l</w:t>
      </w:r>
      <w:r w:rsidRPr="00275D76">
        <w:rPr>
          <w:rFonts w:asciiTheme="minorHAnsi" w:eastAsia="Arial" w:hAnsiTheme="minorHAnsi" w:cstheme="minorHAnsi"/>
          <w:b/>
          <w:i/>
          <w:spacing w:val="-4"/>
          <w:w w:val="94"/>
        </w:rPr>
        <w:t>o</w:t>
      </w:r>
      <w:r w:rsidRPr="00275D76">
        <w:rPr>
          <w:rFonts w:asciiTheme="minorHAnsi" w:eastAsia="Arial" w:hAnsiTheme="minorHAnsi" w:cstheme="minorHAnsi"/>
          <w:b/>
          <w:i/>
          <w:spacing w:val="-5"/>
          <w:w w:val="110"/>
        </w:rPr>
        <w:t>p</w:t>
      </w:r>
      <w:r w:rsidRPr="00275D76">
        <w:rPr>
          <w:rFonts w:asciiTheme="minorHAnsi" w:eastAsia="Arial" w:hAnsiTheme="minorHAnsi" w:cstheme="minorHAnsi"/>
          <w:b/>
          <w:i/>
          <w:spacing w:val="-7"/>
          <w:w w:val="101"/>
        </w:rPr>
        <w:t>m</w:t>
      </w:r>
      <w:r w:rsidRPr="00275D76">
        <w:rPr>
          <w:rFonts w:asciiTheme="minorHAnsi" w:eastAsia="Arial" w:hAnsiTheme="minorHAnsi" w:cstheme="minorHAnsi"/>
          <w:b/>
          <w:i/>
          <w:spacing w:val="-4"/>
          <w:w w:val="107"/>
        </w:rPr>
        <w:t>e</w:t>
      </w:r>
      <w:r w:rsidRPr="00275D76">
        <w:rPr>
          <w:rFonts w:asciiTheme="minorHAnsi" w:eastAsia="Arial" w:hAnsiTheme="minorHAnsi" w:cstheme="minorHAnsi"/>
          <w:b/>
          <w:i/>
          <w:spacing w:val="-5"/>
          <w:w w:val="106"/>
        </w:rPr>
        <w:t>n</w:t>
      </w:r>
      <w:r w:rsidRPr="00275D76">
        <w:rPr>
          <w:rFonts w:asciiTheme="minorHAnsi" w:eastAsia="Arial" w:hAnsiTheme="minorHAnsi" w:cstheme="minorHAnsi"/>
          <w:b/>
          <w:i/>
          <w:w w:val="112"/>
        </w:rPr>
        <w:t>t</w:t>
      </w:r>
    </w:p>
    <w:p w14:paraId="345311B5" w14:textId="77777777" w:rsidR="0049321E" w:rsidRPr="00275D76" w:rsidRDefault="00275D76">
      <w:pPr>
        <w:spacing w:before="58"/>
        <w:ind w:left="3335" w:right="3288"/>
        <w:jc w:val="center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i/>
          <w:spacing w:val="-15"/>
        </w:rPr>
        <w:t>W</w:t>
      </w:r>
      <w:r w:rsidRPr="00275D76">
        <w:rPr>
          <w:rFonts w:asciiTheme="minorHAnsi" w:eastAsia="Arial" w:hAnsiTheme="minorHAnsi" w:cstheme="minorHAnsi"/>
          <w:i/>
          <w:spacing w:val="-3"/>
        </w:rPr>
        <w:t>ea</w:t>
      </w:r>
      <w:r w:rsidRPr="00275D76">
        <w:rPr>
          <w:rFonts w:asciiTheme="minorHAnsi" w:eastAsia="Arial" w:hAnsiTheme="minorHAnsi" w:cstheme="minorHAnsi"/>
          <w:i/>
          <w:spacing w:val="-7"/>
        </w:rPr>
        <w:t>v</w:t>
      </w:r>
      <w:r w:rsidRPr="00275D76">
        <w:rPr>
          <w:rFonts w:asciiTheme="minorHAnsi" w:eastAsia="Arial" w:hAnsiTheme="minorHAnsi" w:cstheme="minorHAnsi"/>
          <w:i/>
          <w:spacing w:val="-6"/>
        </w:rPr>
        <w:t>i</w:t>
      </w:r>
      <w:r w:rsidRPr="00275D76">
        <w:rPr>
          <w:rFonts w:asciiTheme="minorHAnsi" w:eastAsia="Arial" w:hAnsiTheme="minorHAnsi" w:cstheme="minorHAnsi"/>
          <w:i/>
          <w:spacing w:val="-2"/>
        </w:rPr>
        <w:t>n</w:t>
      </w:r>
      <w:r w:rsidRPr="00275D76">
        <w:rPr>
          <w:rFonts w:asciiTheme="minorHAnsi" w:eastAsia="Arial" w:hAnsiTheme="minorHAnsi" w:cstheme="minorHAnsi"/>
          <w:i/>
        </w:rPr>
        <w:t>g</w:t>
      </w:r>
      <w:r w:rsidRPr="00275D76">
        <w:rPr>
          <w:rFonts w:asciiTheme="minorHAnsi" w:eastAsia="Arial" w:hAnsiTheme="minorHAnsi" w:cstheme="minorHAnsi"/>
          <w:i/>
          <w:spacing w:val="23"/>
        </w:rPr>
        <w:t xml:space="preserve"> </w:t>
      </w:r>
      <w:r w:rsidRPr="00275D76">
        <w:rPr>
          <w:rFonts w:asciiTheme="minorHAnsi" w:eastAsia="Arial" w:hAnsiTheme="minorHAnsi" w:cstheme="minorHAnsi"/>
          <w:i/>
          <w:spacing w:val="-6"/>
        </w:rPr>
        <w:t>t</w:t>
      </w:r>
      <w:r w:rsidRPr="00275D76">
        <w:rPr>
          <w:rFonts w:asciiTheme="minorHAnsi" w:eastAsia="Arial" w:hAnsiTheme="minorHAnsi" w:cstheme="minorHAnsi"/>
          <w:i/>
          <w:spacing w:val="-2"/>
        </w:rPr>
        <w:t>h</w:t>
      </w:r>
      <w:r w:rsidRPr="00275D76">
        <w:rPr>
          <w:rFonts w:asciiTheme="minorHAnsi" w:eastAsia="Arial" w:hAnsiTheme="minorHAnsi" w:cstheme="minorHAnsi"/>
          <w:i/>
        </w:rPr>
        <w:t>e</w:t>
      </w:r>
      <w:r w:rsidRPr="00275D76">
        <w:rPr>
          <w:rFonts w:asciiTheme="minorHAnsi" w:eastAsia="Arial" w:hAnsiTheme="minorHAnsi" w:cstheme="minorHAnsi"/>
          <w:i/>
          <w:spacing w:val="21"/>
        </w:rPr>
        <w:t xml:space="preserve"> </w:t>
      </w:r>
      <w:r w:rsidRPr="00275D76">
        <w:rPr>
          <w:rFonts w:asciiTheme="minorHAnsi" w:eastAsia="Arial" w:hAnsiTheme="minorHAnsi" w:cstheme="minorHAnsi"/>
          <w:i/>
          <w:spacing w:val="-14"/>
        </w:rPr>
        <w:t>W</w:t>
      </w:r>
      <w:r w:rsidRPr="00275D76">
        <w:rPr>
          <w:rFonts w:asciiTheme="minorHAnsi" w:eastAsia="Arial" w:hAnsiTheme="minorHAnsi" w:cstheme="minorHAnsi"/>
          <w:i/>
          <w:spacing w:val="-2"/>
        </w:rPr>
        <w:t>e</w:t>
      </w:r>
      <w:r w:rsidRPr="00275D76">
        <w:rPr>
          <w:rFonts w:asciiTheme="minorHAnsi" w:eastAsia="Arial" w:hAnsiTheme="minorHAnsi" w:cstheme="minorHAnsi"/>
          <w:i/>
        </w:rPr>
        <w:t>b</w:t>
      </w:r>
      <w:r w:rsidRPr="00275D76">
        <w:rPr>
          <w:rFonts w:asciiTheme="minorHAnsi" w:eastAsia="Arial" w:hAnsiTheme="minorHAnsi" w:cstheme="minorHAnsi"/>
          <w:i/>
          <w:spacing w:val="10"/>
        </w:rPr>
        <w:t xml:space="preserve"> </w:t>
      </w:r>
      <w:r w:rsidRPr="00275D76">
        <w:rPr>
          <w:rFonts w:asciiTheme="minorHAnsi" w:eastAsia="Arial" w:hAnsiTheme="minorHAnsi" w:cstheme="minorHAnsi"/>
        </w:rPr>
        <w:t>~</w:t>
      </w:r>
      <w:r w:rsidRPr="00275D76">
        <w:rPr>
          <w:rFonts w:asciiTheme="minorHAnsi" w:eastAsia="Arial" w:hAnsiTheme="minorHAnsi" w:cstheme="minorHAnsi"/>
          <w:spacing w:val="-4"/>
        </w:rPr>
        <w:t xml:space="preserve"> </w:t>
      </w:r>
      <w:r w:rsidRPr="00275D76">
        <w:rPr>
          <w:rFonts w:asciiTheme="minorHAnsi" w:eastAsia="Arial" w:hAnsiTheme="minorHAnsi" w:cstheme="minorHAnsi"/>
          <w:i/>
          <w:spacing w:val="-3"/>
          <w:w w:val="96"/>
        </w:rPr>
        <w:t>S</w:t>
      </w:r>
      <w:r w:rsidRPr="00275D76">
        <w:rPr>
          <w:rFonts w:asciiTheme="minorHAnsi" w:eastAsia="Arial" w:hAnsiTheme="minorHAnsi" w:cstheme="minorHAnsi"/>
          <w:i/>
          <w:spacing w:val="-3"/>
        </w:rPr>
        <w:t>m</w:t>
      </w:r>
      <w:r w:rsidRPr="00275D76">
        <w:rPr>
          <w:rFonts w:asciiTheme="minorHAnsi" w:eastAsia="Arial" w:hAnsiTheme="minorHAnsi" w:cstheme="minorHAnsi"/>
          <w:i/>
          <w:spacing w:val="-2"/>
          <w:w w:val="97"/>
        </w:rPr>
        <w:t>a</w:t>
      </w:r>
      <w:r w:rsidRPr="00275D76">
        <w:rPr>
          <w:rFonts w:asciiTheme="minorHAnsi" w:eastAsia="Arial" w:hAnsiTheme="minorHAnsi" w:cstheme="minorHAnsi"/>
          <w:i/>
          <w:w w:val="113"/>
        </w:rPr>
        <w:t>r</w:t>
      </w:r>
      <w:r w:rsidRPr="00275D76">
        <w:rPr>
          <w:rFonts w:asciiTheme="minorHAnsi" w:eastAsia="Arial" w:hAnsiTheme="minorHAnsi" w:cstheme="minorHAnsi"/>
          <w:i/>
          <w:spacing w:val="-8"/>
          <w:w w:val="113"/>
        </w:rPr>
        <w:t>t</w:t>
      </w:r>
      <w:r w:rsidRPr="00275D76">
        <w:rPr>
          <w:rFonts w:asciiTheme="minorHAnsi" w:eastAsia="Arial" w:hAnsiTheme="minorHAnsi" w:cstheme="minorHAnsi"/>
          <w:i/>
          <w:spacing w:val="-2"/>
          <w:w w:val="97"/>
        </w:rPr>
        <w:t>b</w:t>
      </w:r>
      <w:r w:rsidRPr="00275D76">
        <w:rPr>
          <w:rFonts w:asciiTheme="minorHAnsi" w:eastAsia="Arial" w:hAnsiTheme="minorHAnsi" w:cstheme="minorHAnsi"/>
          <w:i/>
          <w:spacing w:val="-3"/>
          <w:w w:val="106"/>
        </w:rPr>
        <w:t>o</w:t>
      </w:r>
      <w:r w:rsidRPr="00275D76">
        <w:rPr>
          <w:rFonts w:asciiTheme="minorHAnsi" w:eastAsia="Arial" w:hAnsiTheme="minorHAnsi" w:cstheme="minorHAnsi"/>
          <w:i/>
          <w:spacing w:val="-2"/>
          <w:w w:val="97"/>
        </w:rPr>
        <w:t>a</w:t>
      </w:r>
      <w:r w:rsidRPr="00275D76">
        <w:rPr>
          <w:rFonts w:asciiTheme="minorHAnsi" w:eastAsia="Arial" w:hAnsiTheme="minorHAnsi" w:cstheme="minorHAnsi"/>
          <w:i/>
          <w:spacing w:val="-7"/>
          <w:w w:val="133"/>
        </w:rPr>
        <w:t>r</w:t>
      </w:r>
      <w:r w:rsidRPr="00275D76">
        <w:rPr>
          <w:rFonts w:asciiTheme="minorHAnsi" w:eastAsia="Arial" w:hAnsiTheme="minorHAnsi" w:cstheme="minorHAnsi"/>
          <w:i/>
          <w:w w:val="97"/>
        </w:rPr>
        <w:t>d</w:t>
      </w:r>
      <w:r w:rsidRPr="00275D76">
        <w:rPr>
          <w:rFonts w:asciiTheme="minorHAnsi" w:eastAsia="Arial" w:hAnsiTheme="minorHAnsi" w:cstheme="minorHAnsi"/>
          <w:i/>
          <w:spacing w:val="14"/>
        </w:rPr>
        <w:t xml:space="preserve"> </w:t>
      </w:r>
      <w:r w:rsidRPr="00275D76">
        <w:rPr>
          <w:rFonts w:asciiTheme="minorHAnsi" w:eastAsia="Arial" w:hAnsiTheme="minorHAnsi" w:cstheme="minorHAnsi"/>
          <w:i/>
          <w:spacing w:val="-13"/>
          <w:w w:val="97"/>
        </w:rPr>
        <w:t>T</w:t>
      </w:r>
      <w:r w:rsidRPr="00275D76">
        <w:rPr>
          <w:rFonts w:asciiTheme="minorHAnsi" w:eastAsia="Arial" w:hAnsiTheme="minorHAnsi" w:cstheme="minorHAnsi"/>
          <w:i/>
          <w:spacing w:val="-11"/>
          <w:w w:val="118"/>
        </w:rPr>
        <w:t>r</w:t>
      </w:r>
      <w:r w:rsidRPr="00275D76">
        <w:rPr>
          <w:rFonts w:asciiTheme="minorHAnsi" w:eastAsia="Arial" w:hAnsiTheme="minorHAnsi" w:cstheme="minorHAnsi"/>
          <w:i/>
          <w:spacing w:val="-3"/>
          <w:w w:val="93"/>
        </w:rPr>
        <w:t>a</w:t>
      </w:r>
      <w:r w:rsidRPr="00275D76">
        <w:rPr>
          <w:rFonts w:asciiTheme="minorHAnsi" w:eastAsia="Arial" w:hAnsiTheme="minorHAnsi" w:cstheme="minorHAnsi"/>
          <w:i/>
          <w:spacing w:val="-1"/>
          <w:w w:val="122"/>
        </w:rPr>
        <w:t>i</w:t>
      </w:r>
      <w:r w:rsidRPr="00275D76">
        <w:rPr>
          <w:rFonts w:asciiTheme="minorHAnsi" w:eastAsia="Arial" w:hAnsiTheme="minorHAnsi" w:cstheme="minorHAnsi"/>
          <w:i/>
          <w:spacing w:val="-2"/>
          <w:w w:val="97"/>
        </w:rPr>
        <w:t>n</w:t>
      </w:r>
      <w:r w:rsidRPr="00275D76">
        <w:rPr>
          <w:rFonts w:asciiTheme="minorHAnsi" w:eastAsia="Arial" w:hAnsiTheme="minorHAnsi" w:cstheme="minorHAnsi"/>
          <w:i/>
          <w:spacing w:val="-1"/>
          <w:w w:val="122"/>
        </w:rPr>
        <w:t>i</w:t>
      </w:r>
      <w:r w:rsidRPr="00275D76">
        <w:rPr>
          <w:rFonts w:asciiTheme="minorHAnsi" w:eastAsia="Arial" w:hAnsiTheme="minorHAnsi" w:cstheme="minorHAnsi"/>
          <w:i/>
          <w:spacing w:val="-3"/>
          <w:w w:val="93"/>
        </w:rPr>
        <w:t>n</w:t>
      </w:r>
      <w:r w:rsidRPr="00275D76">
        <w:rPr>
          <w:rFonts w:asciiTheme="minorHAnsi" w:eastAsia="Arial" w:hAnsiTheme="minorHAnsi" w:cstheme="minorHAnsi"/>
          <w:i/>
          <w:w w:val="106"/>
        </w:rPr>
        <w:t>g</w:t>
      </w:r>
    </w:p>
    <w:p w14:paraId="71DB27DD" w14:textId="77777777" w:rsidR="0049321E" w:rsidRPr="00275D76" w:rsidRDefault="0049321E">
      <w:pPr>
        <w:spacing w:before="2" w:line="260" w:lineRule="exact"/>
        <w:rPr>
          <w:rFonts w:asciiTheme="minorHAnsi" w:hAnsiTheme="minorHAnsi" w:cstheme="minorHAnsi"/>
          <w:sz w:val="26"/>
          <w:szCs w:val="26"/>
        </w:rPr>
      </w:pPr>
    </w:p>
    <w:p w14:paraId="7F9544B0" w14:textId="77777777" w:rsidR="0049321E" w:rsidRPr="00275D76" w:rsidRDefault="00275D76">
      <w:pPr>
        <w:spacing w:line="300" w:lineRule="exact"/>
        <w:ind w:left="3689" w:right="3681"/>
        <w:jc w:val="center"/>
        <w:rPr>
          <w:rFonts w:asciiTheme="minorHAnsi" w:eastAsia="Courier New" w:hAnsiTheme="minorHAnsi" w:cstheme="minorHAnsi"/>
          <w:sz w:val="28"/>
          <w:szCs w:val="28"/>
        </w:rPr>
      </w:pPr>
      <w:r w:rsidRPr="00275D76">
        <w:rPr>
          <w:rFonts w:asciiTheme="minorHAnsi" w:eastAsia="Courier New" w:hAnsiTheme="minorHAnsi" w:cstheme="minorHAnsi"/>
          <w:b/>
          <w:spacing w:val="1"/>
          <w:w w:val="85"/>
          <w:position w:val="1"/>
          <w:sz w:val="28"/>
          <w:szCs w:val="28"/>
        </w:rPr>
        <w:t>T</w:t>
      </w:r>
      <w:r w:rsidRPr="00275D76">
        <w:rPr>
          <w:rFonts w:asciiTheme="minorHAnsi" w:eastAsia="Courier New" w:hAnsiTheme="minorHAnsi" w:cstheme="minorHAnsi"/>
          <w:b/>
          <w:spacing w:val="2"/>
          <w:w w:val="90"/>
          <w:position w:val="1"/>
          <w:sz w:val="28"/>
          <w:szCs w:val="28"/>
        </w:rPr>
        <w:t>E</w:t>
      </w:r>
      <w:r w:rsidRPr="00275D76">
        <w:rPr>
          <w:rFonts w:asciiTheme="minorHAnsi" w:eastAsia="Courier New" w:hAnsiTheme="minorHAnsi" w:cstheme="minorHAnsi"/>
          <w:b/>
          <w:spacing w:val="3"/>
          <w:w w:val="107"/>
          <w:position w:val="1"/>
          <w:sz w:val="28"/>
          <w:szCs w:val="28"/>
        </w:rPr>
        <w:t>A</w:t>
      </w:r>
      <w:r w:rsidRPr="00275D76">
        <w:rPr>
          <w:rFonts w:asciiTheme="minorHAnsi" w:eastAsia="Courier New" w:hAnsiTheme="minorHAnsi" w:cstheme="minorHAnsi"/>
          <w:b/>
          <w:spacing w:val="2"/>
          <w:w w:val="99"/>
          <w:position w:val="1"/>
          <w:sz w:val="28"/>
          <w:szCs w:val="28"/>
        </w:rPr>
        <w:t>CH</w:t>
      </w:r>
      <w:r w:rsidRPr="00275D76">
        <w:rPr>
          <w:rFonts w:asciiTheme="minorHAnsi" w:eastAsia="Courier New" w:hAnsiTheme="minorHAnsi" w:cstheme="minorHAnsi"/>
          <w:b/>
          <w:spacing w:val="2"/>
          <w:w w:val="39"/>
          <w:position w:val="1"/>
          <w:sz w:val="28"/>
          <w:szCs w:val="28"/>
        </w:rPr>
        <w:t>I</w:t>
      </w:r>
      <w:r w:rsidRPr="00275D76">
        <w:rPr>
          <w:rFonts w:asciiTheme="minorHAnsi" w:eastAsia="Courier New" w:hAnsiTheme="minorHAnsi" w:cstheme="minorHAnsi"/>
          <w:b/>
          <w:spacing w:val="1"/>
          <w:w w:val="102"/>
          <w:position w:val="1"/>
          <w:sz w:val="28"/>
          <w:szCs w:val="28"/>
        </w:rPr>
        <w:t>N</w:t>
      </w:r>
      <w:r w:rsidRPr="00275D76">
        <w:rPr>
          <w:rFonts w:asciiTheme="minorHAnsi" w:eastAsia="Courier New" w:hAnsiTheme="minorHAnsi" w:cstheme="minorHAnsi"/>
          <w:b/>
          <w:w w:val="102"/>
          <w:position w:val="1"/>
          <w:sz w:val="28"/>
          <w:szCs w:val="28"/>
        </w:rPr>
        <w:t>G</w:t>
      </w:r>
      <w:r w:rsidRPr="00275D76">
        <w:rPr>
          <w:rFonts w:asciiTheme="minorHAnsi" w:eastAsia="Courier New" w:hAnsiTheme="minorHAnsi" w:cstheme="minorHAnsi"/>
          <w:b/>
          <w:spacing w:val="-66"/>
          <w:position w:val="1"/>
          <w:sz w:val="28"/>
          <w:szCs w:val="28"/>
        </w:rPr>
        <w:t xml:space="preserve"> </w:t>
      </w:r>
      <w:r w:rsidRPr="00275D76">
        <w:rPr>
          <w:rFonts w:asciiTheme="minorHAnsi" w:eastAsia="Courier New" w:hAnsiTheme="minorHAnsi" w:cstheme="minorHAnsi"/>
          <w:b/>
          <w:spacing w:val="2"/>
          <w:w w:val="79"/>
          <w:position w:val="1"/>
          <w:sz w:val="28"/>
          <w:szCs w:val="28"/>
        </w:rPr>
        <w:t>E</w:t>
      </w:r>
      <w:r w:rsidRPr="00275D76">
        <w:rPr>
          <w:rFonts w:asciiTheme="minorHAnsi" w:eastAsia="Courier New" w:hAnsiTheme="minorHAnsi" w:cstheme="minorHAnsi"/>
          <w:b/>
          <w:spacing w:val="1"/>
          <w:w w:val="102"/>
          <w:position w:val="1"/>
          <w:sz w:val="28"/>
          <w:szCs w:val="28"/>
        </w:rPr>
        <w:t>X</w:t>
      </w:r>
      <w:r w:rsidRPr="00275D76">
        <w:rPr>
          <w:rFonts w:asciiTheme="minorHAnsi" w:eastAsia="Courier New" w:hAnsiTheme="minorHAnsi" w:cstheme="minorHAnsi"/>
          <w:b/>
          <w:spacing w:val="2"/>
          <w:w w:val="93"/>
          <w:position w:val="1"/>
          <w:sz w:val="28"/>
          <w:szCs w:val="28"/>
        </w:rPr>
        <w:t>P</w:t>
      </w:r>
      <w:r w:rsidRPr="00275D76">
        <w:rPr>
          <w:rFonts w:asciiTheme="minorHAnsi" w:eastAsia="Courier New" w:hAnsiTheme="minorHAnsi" w:cstheme="minorHAnsi"/>
          <w:b/>
          <w:spacing w:val="2"/>
          <w:w w:val="96"/>
          <w:position w:val="1"/>
          <w:sz w:val="28"/>
          <w:szCs w:val="28"/>
        </w:rPr>
        <w:t>E</w:t>
      </w:r>
      <w:r w:rsidRPr="00275D76">
        <w:rPr>
          <w:rFonts w:asciiTheme="minorHAnsi" w:eastAsia="Courier New" w:hAnsiTheme="minorHAnsi" w:cstheme="minorHAnsi"/>
          <w:b/>
          <w:spacing w:val="3"/>
          <w:w w:val="104"/>
          <w:position w:val="1"/>
          <w:sz w:val="28"/>
          <w:szCs w:val="28"/>
        </w:rPr>
        <w:t>R</w:t>
      </w:r>
      <w:r w:rsidRPr="00275D76">
        <w:rPr>
          <w:rFonts w:asciiTheme="minorHAnsi" w:eastAsia="Courier New" w:hAnsiTheme="minorHAnsi" w:cstheme="minorHAnsi"/>
          <w:b/>
          <w:w w:val="34"/>
          <w:position w:val="1"/>
          <w:sz w:val="28"/>
          <w:szCs w:val="28"/>
        </w:rPr>
        <w:t>I</w:t>
      </w:r>
      <w:r w:rsidRPr="00275D76">
        <w:rPr>
          <w:rFonts w:asciiTheme="minorHAnsi" w:eastAsia="Courier New" w:hAnsiTheme="minorHAnsi" w:cstheme="minorHAnsi"/>
          <w:b/>
          <w:spacing w:val="2"/>
          <w:w w:val="96"/>
          <w:position w:val="1"/>
          <w:sz w:val="28"/>
          <w:szCs w:val="28"/>
        </w:rPr>
        <w:t>E</w:t>
      </w:r>
      <w:r w:rsidRPr="00275D76">
        <w:rPr>
          <w:rFonts w:asciiTheme="minorHAnsi" w:eastAsia="Courier New" w:hAnsiTheme="minorHAnsi" w:cstheme="minorHAnsi"/>
          <w:b/>
          <w:spacing w:val="2"/>
          <w:w w:val="99"/>
          <w:position w:val="1"/>
          <w:sz w:val="28"/>
          <w:szCs w:val="28"/>
        </w:rPr>
        <w:t>N</w:t>
      </w:r>
      <w:r w:rsidRPr="00275D76">
        <w:rPr>
          <w:rFonts w:asciiTheme="minorHAnsi" w:eastAsia="Courier New" w:hAnsiTheme="minorHAnsi" w:cstheme="minorHAnsi"/>
          <w:b/>
          <w:spacing w:val="3"/>
          <w:w w:val="104"/>
          <w:position w:val="1"/>
          <w:sz w:val="28"/>
          <w:szCs w:val="28"/>
        </w:rPr>
        <w:t>C</w:t>
      </w:r>
      <w:r w:rsidRPr="00275D76">
        <w:rPr>
          <w:rFonts w:asciiTheme="minorHAnsi" w:eastAsia="Courier New" w:hAnsiTheme="minorHAnsi" w:cstheme="minorHAnsi"/>
          <w:b/>
          <w:w w:val="87"/>
          <w:position w:val="1"/>
          <w:sz w:val="28"/>
          <w:szCs w:val="28"/>
        </w:rPr>
        <w:t>E</w:t>
      </w:r>
    </w:p>
    <w:p w14:paraId="1C791A70" w14:textId="77777777" w:rsidR="0049321E" w:rsidRPr="00275D76" w:rsidRDefault="0049321E">
      <w:pPr>
        <w:spacing w:before="3" w:line="180" w:lineRule="exact"/>
        <w:rPr>
          <w:rFonts w:asciiTheme="minorHAnsi" w:hAnsiTheme="minorHAnsi" w:cstheme="minorHAnsi"/>
          <w:sz w:val="19"/>
          <w:szCs w:val="19"/>
        </w:rPr>
        <w:sectPr w:rsidR="0049321E" w:rsidRPr="00275D76">
          <w:pgSz w:w="12240" w:h="15840"/>
          <w:pgMar w:top="1300" w:right="980" w:bottom="280" w:left="960" w:header="720" w:footer="720" w:gutter="0"/>
          <w:cols w:space="720"/>
        </w:sectPr>
      </w:pPr>
    </w:p>
    <w:p w14:paraId="6CF7EFF6" w14:textId="77777777" w:rsidR="0049321E" w:rsidRPr="00275D76" w:rsidRDefault="00275D76">
      <w:pPr>
        <w:spacing w:before="72"/>
        <w:ind w:left="120"/>
        <w:rPr>
          <w:rFonts w:asciiTheme="minorHAnsi" w:eastAsia="Arial" w:hAnsiTheme="minorHAnsi" w:cstheme="minorHAnsi"/>
          <w:sz w:val="16"/>
          <w:szCs w:val="16"/>
        </w:rPr>
      </w:pPr>
      <w:r w:rsidRPr="00275D76">
        <w:rPr>
          <w:rFonts w:asciiTheme="minorHAnsi" w:eastAsia="Arial" w:hAnsiTheme="minorHAnsi" w:cstheme="minorHAnsi"/>
          <w:b/>
          <w:spacing w:val="-3"/>
          <w:w w:val="108"/>
          <w:sz w:val="16"/>
          <w:szCs w:val="16"/>
        </w:rPr>
        <w:t>A</w:t>
      </w:r>
      <w:r w:rsidRPr="00275D76">
        <w:rPr>
          <w:rFonts w:asciiTheme="minorHAnsi" w:eastAsia="Arial" w:hAnsiTheme="minorHAnsi" w:cstheme="minorHAnsi"/>
          <w:b/>
          <w:spacing w:val="-2"/>
          <w:w w:val="108"/>
          <w:sz w:val="16"/>
          <w:szCs w:val="16"/>
        </w:rPr>
        <w:t>N</w:t>
      </w:r>
      <w:r w:rsidRPr="00275D76">
        <w:rPr>
          <w:rFonts w:asciiTheme="minorHAnsi" w:eastAsia="Arial" w:hAnsiTheme="minorHAnsi" w:cstheme="minorHAnsi"/>
          <w:b/>
          <w:w w:val="108"/>
          <w:sz w:val="16"/>
          <w:szCs w:val="16"/>
        </w:rPr>
        <w:t>Y</w:t>
      </w:r>
      <w:r w:rsidRPr="00275D76">
        <w:rPr>
          <w:rFonts w:asciiTheme="minorHAnsi" w:eastAsia="Arial" w:hAnsiTheme="minorHAnsi" w:cstheme="minorHAnsi"/>
          <w:b/>
          <w:spacing w:val="15"/>
          <w:w w:val="108"/>
          <w:sz w:val="16"/>
          <w:szCs w:val="16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3"/>
          <w:sz w:val="16"/>
          <w:szCs w:val="16"/>
        </w:rPr>
        <w:t>E</w:t>
      </w:r>
      <w:r w:rsidRPr="00275D76">
        <w:rPr>
          <w:rFonts w:asciiTheme="minorHAnsi" w:eastAsia="Arial" w:hAnsiTheme="minorHAnsi" w:cstheme="minorHAnsi"/>
          <w:b/>
          <w:spacing w:val="-2"/>
          <w:sz w:val="16"/>
          <w:szCs w:val="16"/>
        </w:rPr>
        <w:t>LE</w:t>
      </w:r>
      <w:r w:rsidRPr="00275D76">
        <w:rPr>
          <w:rFonts w:asciiTheme="minorHAnsi" w:eastAsia="Arial" w:hAnsiTheme="minorHAnsi" w:cstheme="minorHAnsi"/>
          <w:b/>
          <w:spacing w:val="-3"/>
          <w:sz w:val="16"/>
          <w:szCs w:val="16"/>
        </w:rPr>
        <w:t>ME</w:t>
      </w:r>
      <w:r w:rsidRPr="00275D76">
        <w:rPr>
          <w:rFonts w:asciiTheme="minorHAnsi" w:eastAsia="Arial" w:hAnsiTheme="minorHAnsi" w:cstheme="minorHAnsi"/>
          <w:b/>
          <w:spacing w:val="-2"/>
          <w:sz w:val="16"/>
          <w:szCs w:val="16"/>
        </w:rPr>
        <w:t>NTA</w:t>
      </w:r>
      <w:r w:rsidRPr="00275D76">
        <w:rPr>
          <w:rFonts w:asciiTheme="minorHAnsi" w:eastAsia="Arial" w:hAnsiTheme="minorHAnsi" w:cstheme="minorHAnsi"/>
          <w:b/>
          <w:spacing w:val="-3"/>
          <w:sz w:val="16"/>
          <w:szCs w:val="16"/>
        </w:rPr>
        <w:t>R</w:t>
      </w:r>
      <w:r w:rsidRPr="00275D76">
        <w:rPr>
          <w:rFonts w:asciiTheme="minorHAnsi" w:eastAsia="Arial" w:hAnsiTheme="minorHAnsi" w:cstheme="minorHAnsi"/>
          <w:b/>
          <w:sz w:val="16"/>
          <w:szCs w:val="16"/>
        </w:rPr>
        <w:t>Y</w:t>
      </w:r>
      <w:r w:rsidRPr="00275D76">
        <w:rPr>
          <w:rFonts w:asciiTheme="minorHAnsi" w:eastAsia="Arial" w:hAnsiTheme="minorHAnsi" w:cstheme="minorHAnsi"/>
          <w:b/>
          <w:spacing w:val="41"/>
          <w:sz w:val="16"/>
          <w:szCs w:val="16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3"/>
          <w:sz w:val="16"/>
          <w:szCs w:val="16"/>
        </w:rPr>
        <w:t>S</w:t>
      </w:r>
      <w:r w:rsidRPr="00275D76">
        <w:rPr>
          <w:rFonts w:asciiTheme="minorHAnsi" w:eastAsia="Arial" w:hAnsiTheme="minorHAnsi" w:cstheme="minorHAnsi"/>
          <w:b/>
          <w:spacing w:val="-2"/>
          <w:sz w:val="16"/>
          <w:szCs w:val="16"/>
        </w:rPr>
        <w:t>C</w:t>
      </w:r>
      <w:r w:rsidRPr="00275D76">
        <w:rPr>
          <w:rFonts w:asciiTheme="minorHAnsi" w:eastAsia="Arial" w:hAnsiTheme="minorHAnsi" w:cstheme="minorHAnsi"/>
          <w:b/>
          <w:spacing w:val="-3"/>
          <w:sz w:val="16"/>
          <w:szCs w:val="16"/>
        </w:rPr>
        <w:t>H</w:t>
      </w:r>
      <w:r w:rsidRPr="00275D76">
        <w:rPr>
          <w:rFonts w:asciiTheme="minorHAnsi" w:eastAsia="Arial" w:hAnsiTheme="minorHAnsi" w:cstheme="minorHAnsi"/>
          <w:b/>
          <w:spacing w:val="-2"/>
          <w:sz w:val="16"/>
          <w:szCs w:val="16"/>
        </w:rPr>
        <w:t>OO</w:t>
      </w:r>
      <w:r w:rsidRPr="00275D76">
        <w:rPr>
          <w:rFonts w:asciiTheme="minorHAnsi" w:eastAsia="Arial" w:hAnsiTheme="minorHAnsi" w:cstheme="minorHAnsi"/>
          <w:b/>
          <w:sz w:val="16"/>
          <w:szCs w:val="16"/>
        </w:rPr>
        <w:t>L</w:t>
      </w:r>
      <w:r w:rsidRPr="00275D76">
        <w:rPr>
          <w:rFonts w:asciiTheme="minorHAnsi" w:eastAsia="Arial" w:hAnsiTheme="minorHAnsi" w:cstheme="minorHAnsi"/>
          <w:b/>
          <w:spacing w:val="33"/>
          <w:sz w:val="16"/>
          <w:szCs w:val="16"/>
        </w:rPr>
        <w:t xml:space="preserve"> </w:t>
      </w:r>
      <w:r w:rsidRPr="00275D76">
        <w:rPr>
          <w:rFonts w:asciiTheme="minorHAnsi" w:eastAsia="Arial" w:hAnsiTheme="minorHAnsi" w:cstheme="minorHAnsi"/>
          <w:b/>
          <w:sz w:val="16"/>
          <w:szCs w:val="16"/>
        </w:rPr>
        <w:t>--</w:t>
      </w:r>
      <w:r w:rsidRPr="00275D76">
        <w:rPr>
          <w:rFonts w:asciiTheme="minorHAnsi" w:eastAsia="Arial" w:hAnsiTheme="minorHAnsi" w:cstheme="minorHAnsi"/>
          <w:b/>
          <w:spacing w:val="17"/>
          <w:sz w:val="16"/>
          <w:szCs w:val="16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3"/>
          <w:sz w:val="16"/>
          <w:szCs w:val="16"/>
        </w:rPr>
        <w:t>C</w:t>
      </w:r>
      <w:r w:rsidRPr="00275D76">
        <w:rPr>
          <w:rFonts w:asciiTheme="minorHAnsi" w:eastAsia="Arial" w:hAnsiTheme="minorHAnsi" w:cstheme="minorHAnsi"/>
          <w:b/>
          <w:spacing w:val="-1"/>
          <w:sz w:val="16"/>
          <w:szCs w:val="16"/>
        </w:rPr>
        <w:t>I</w:t>
      </w:r>
      <w:r w:rsidRPr="00275D76">
        <w:rPr>
          <w:rFonts w:asciiTheme="minorHAnsi" w:eastAsia="Arial" w:hAnsiTheme="minorHAnsi" w:cstheme="minorHAnsi"/>
          <w:b/>
          <w:sz w:val="16"/>
          <w:szCs w:val="16"/>
        </w:rPr>
        <w:t>T</w:t>
      </w:r>
      <w:r w:rsidRPr="00275D76">
        <w:rPr>
          <w:rFonts w:asciiTheme="minorHAnsi" w:eastAsia="Arial" w:hAnsiTheme="minorHAnsi" w:cstheme="minorHAnsi"/>
          <w:b/>
          <w:spacing w:val="-5"/>
          <w:sz w:val="16"/>
          <w:szCs w:val="16"/>
        </w:rPr>
        <w:t>Y</w:t>
      </w:r>
      <w:r w:rsidRPr="00275D76">
        <w:rPr>
          <w:rFonts w:asciiTheme="minorHAnsi" w:eastAsia="Arial" w:hAnsiTheme="minorHAnsi" w:cstheme="minorHAnsi"/>
          <w:b/>
          <w:sz w:val="16"/>
          <w:szCs w:val="16"/>
        </w:rPr>
        <w:t xml:space="preserve">, </w:t>
      </w:r>
      <w:r w:rsidRPr="00275D76">
        <w:rPr>
          <w:rFonts w:asciiTheme="minorHAnsi" w:eastAsia="Arial" w:hAnsiTheme="minorHAnsi" w:cstheme="minorHAnsi"/>
          <w:b/>
          <w:spacing w:val="2"/>
          <w:sz w:val="16"/>
          <w:szCs w:val="16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3"/>
          <w:w w:val="115"/>
          <w:sz w:val="16"/>
          <w:szCs w:val="16"/>
        </w:rPr>
        <w:t>S</w:t>
      </w:r>
      <w:r w:rsidRPr="00275D76">
        <w:rPr>
          <w:rFonts w:asciiTheme="minorHAnsi" w:eastAsia="Arial" w:hAnsiTheme="minorHAnsi" w:cstheme="minorHAnsi"/>
          <w:b/>
          <w:spacing w:val="-2"/>
          <w:w w:val="105"/>
          <w:sz w:val="16"/>
          <w:szCs w:val="16"/>
        </w:rPr>
        <w:t>T</w:t>
      </w:r>
      <w:r w:rsidRPr="00275D76">
        <w:rPr>
          <w:rFonts w:asciiTheme="minorHAnsi" w:eastAsia="Arial" w:hAnsiTheme="minorHAnsi" w:cstheme="minorHAnsi"/>
          <w:b/>
          <w:spacing w:val="-7"/>
          <w:w w:val="106"/>
          <w:sz w:val="16"/>
          <w:szCs w:val="16"/>
        </w:rPr>
        <w:t>A</w:t>
      </w:r>
      <w:r w:rsidRPr="00275D76">
        <w:rPr>
          <w:rFonts w:asciiTheme="minorHAnsi" w:eastAsia="Arial" w:hAnsiTheme="minorHAnsi" w:cstheme="minorHAnsi"/>
          <w:b/>
          <w:spacing w:val="-2"/>
          <w:w w:val="105"/>
          <w:sz w:val="16"/>
          <w:szCs w:val="16"/>
        </w:rPr>
        <w:t>T</w:t>
      </w:r>
      <w:r w:rsidRPr="00275D76">
        <w:rPr>
          <w:rFonts w:asciiTheme="minorHAnsi" w:eastAsia="Arial" w:hAnsiTheme="minorHAnsi" w:cstheme="minorHAnsi"/>
          <w:b/>
          <w:w w:val="92"/>
          <w:sz w:val="16"/>
          <w:szCs w:val="16"/>
        </w:rPr>
        <w:t>E</w:t>
      </w:r>
    </w:p>
    <w:p w14:paraId="7EBD8FD3" w14:textId="77777777" w:rsidR="0049321E" w:rsidRPr="00275D76" w:rsidRDefault="00275D76">
      <w:pPr>
        <w:spacing w:before="9" w:line="220" w:lineRule="exact"/>
        <w:ind w:left="125" w:right="-50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b/>
          <w:spacing w:val="-4"/>
          <w:w w:val="97"/>
          <w:position w:val="-1"/>
        </w:rPr>
        <w:t>S</w:t>
      </w:r>
      <w:r w:rsidRPr="00275D76">
        <w:rPr>
          <w:rFonts w:asciiTheme="minorHAnsi" w:eastAsia="Arial" w:hAnsiTheme="minorHAnsi" w:cstheme="minorHAnsi"/>
          <w:b/>
          <w:spacing w:val="-4"/>
          <w:w w:val="102"/>
          <w:position w:val="-1"/>
        </w:rPr>
        <w:t>u</w:t>
      </w:r>
      <w:r w:rsidRPr="00275D76">
        <w:rPr>
          <w:rFonts w:asciiTheme="minorHAnsi" w:eastAsia="Arial" w:hAnsiTheme="minorHAnsi" w:cstheme="minorHAnsi"/>
          <w:b/>
          <w:spacing w:val="-5"/>
          <w:w w:val="106"/>
          <w:position w:val="-1"/>
        </w:rPr>
        <w:t>b</w:t>
      </w:r>
      <w:r w:rsidRPr="00275D76">
        <w:rPr>
          <w:rFonts w:asciiTheme="minorHAnsi" w:eastAsia="Arial" w:hAnsiTheme="minorHAnsi" w:cstheme="minorHAnsi"/>
          <w:b/>
          <w:spacing w:val="-3"/>
          <w:w w:val="98"/>
          <w:position w:val="-1"/>
        </w:rPr>
        <w:t>s</w:t>
      </w:r>
      <w:r w:rsidRPr="00275D76">
        <w:rPr>
          <w:rFonts w:asciiTheme="minorHAnsi" w:eastAsia="Arial" w:hAnsiTheme="minorHAnsi" w:cstheme="minorHAnsi"/>
          <w:b/>
          <w:spacing w:val="-3"/>
          <w:w w:val="120"/>
          <w:position w:val="-1"/>
        </w:rPr>
        <w:t>t</w:t>
      </w:r>
      <w:r w:rsidRPr="00275D76">
        <w:rPr>
          <w:rFonts w:asciiTheme="minorHAnsi" w:eastAsia="Arial" w:hAnsiTheme="minorHAnsi" w:cstheme="minorHAnsi"/>
          <w:b/>
          <w:spacing w:val="-2"/>
          <w:w w:val="81"/>
          <w:position w:val="-1"/>
        </w:rPr>
        <w:t>i</w:t>
      </w:r>
      <w:r w:rsidRPr="00275D76">
        <w:rPr>
          <w:rFonts w:asciiTheme="minorHAnsi" w:eastAsia="Arial" w:hAnsiTheme="minorHAnsi" w:cstheme="minorHAnsi"/>
          <w:b/>
          <w:spacing w:val="-3"/>
          <w:w w:val="120"/>
          <w:position w:val="-1"/>
        </w:rPr>
        <w:t>t</w:t>
      </w:r>
      <w:r w:rsidRPr="00275D76">
        <w:rPr>
          <w:rFonts w:asciiTheme="minorHAnsi" w:eastAsia="Arial" w:hAnsiTheme="minorHAnsi" w:cstheme="minorHAnsi"/>
          <w:b/>
          <w:spacing w:val="-4"/>
          <w:w w:val="98"/>
          <w:position w:val="-1"/>
        </w:rPr>
        <w:t>u</w:t>
      </w:r>
      <w:r w:rsidRPr="00275D76">
        <w:rPr>
          <w:rFonts w:asciiTheme="minorHAnsi" w:eastAsia="Arial" w:hAnsiTheme="minorHAnsi" w:cstheme="minorHAnsi"/>
          <w:b/>
          <w:spacing w:val="-3"/>
          <w:w w:val="120"/>
          <w:position w:val="-1"/>
        </w:rPr>
        <w:t>t</w:t>
      </w:r>
      <w:r w:rsidRPr="00275D76">
        <w:rPr>
          <w:rFonts w:asciiTheme="minorHAnsi" w:eastAsia="Arial" w:hAnsiTheme="minorHAnsi" w:cstheme="minorHAnsi"/>
          <w:b/>
          <w:w w:val="94"/>
          <w:position w:val="-1"/>
        </w:rPr>
        <w:t>e</w:t>
      </w:r>
      <w:r w:rsidRPr="00275D76">
        <w:rPr>
          <w:rFonts w:asciiTheme="minorHAnsi" w:eastAsia="Arial" w:hAnsiTheme="minorHAnsi" w:cstheme="minorHAnsi"/>
          <w:b/>
          <w:spacing w:val="3"/>
          <w:position w:val="-1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4"/>
          <w:position w:val="-1"/>
        </w:rPr>
        <w:t>Teach</w:t>
      </w:r>
      <w:r w:rsidRPr="00275D76">
        <w:rPr>
          <w:rFonts w:asciiTheme="minorHAnsi" w:eastAsia="Arial" w:hAnsiTheme="minorHAnsi" w:cstheme="minorHAnsi"/>
          <w:b/>
          <w:spacing w:val="-5"/>
          <w:position w:val="-1"/>
        </w:rPr>
        <w:t>e</w:t>
      </w:r>
      <w:r w:rsidRPr="00275D76">
        <w:rPr>
          <w:rFonts w:asciiTheme="minorHAnsi" w:eastAsia="Arial" w:hAnsiTheme="minorHAnsi" w:cstheme="minorHAnsi"/>
          <w:b/>
          <w:position w:val="-1"/>
        </w:rPr>
        <w:t>r</w:t>
      </w:r>
      <w:r w:rsidRPr="00275D76">
        <w:rPr>
          <w:rFonts w:asciiTheme="minorHAnsi" w:eastAsia="Arial" w:hAnsiTheme="minorHAnsi" w:cstheme="minorHAnsi"/>
          <w:b/>
          <w:spacing w:val="29"/>
          <w:position w:val="-1"/>
        </w:rPr>
        <w:t xml:space="preserve"> </w:t>
      </w:r>
      <w:r w:rsidRPr="00275D76">
        <w:rPr>
          <w:rFonts w:asciiTheme="minorHAnsi" w:eastAsia="Arial" w:hAnsiTheme="minorHAnsi" w:cstheme="minorHAnsi"/>
          <w:b/>
          <w:i/>
          <w:position w:val="-1"/>
        </w:rPr>
        <w:t>I</w:t>
      </w:r>
      <w:r w:rsidRPr="00275D76">
        <w:rPr>
          <w:rFonts w:asciiTheme="minorHAnsi" w:eastAsia="Arial" w:hAnsiTheme="minorHAnsi" w:cstheme="minorHAnsi"/>
          <w:b/>
          <w:i/>
          <w:spacing w:val="9"/>
          <w:position w:val="-1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4"/>
          <w:w w:val="93"/>
          <w:position w:val="-1"/>
        </w:rPr>
        <w:t>P</w:t>
      </w:r>
      <w:r w:rsidRPr="00275D76">
        <w:rPr>
          <w:rFonts w:asciiTheme="minorHAnsi" w:eastAsia="Arial" w:hAnsiTheme="minorHAnsi" w:cstheme="minorHAnsi"/>
          <w:b/>
          <w:spacing w:val="-4"/>
          <w:w w:val="107"/>
          <w:position w:val="-1"/>
        </w:rPr>
        <w:t>a</w:t>
      </w:r>
      <w:r w:rsidRPr="00275D76">
        <w:rPr>
          <w:rFonts w:asciiTheme="minorHAnsi" w:eastAsia="Arial" w:hAnsiTheme="minorHAnsi" w:cstheme="minorHAnsi"/>
          <w:b/>
          <w:spacing w:val="-3"/>
          <w:w w:val="102"/>
          <w:position w:val="-1"/>
        </w:rPr>
        <w:t>r</w:t>
      </w:r>
      <w:r w:rsidRPr="00275D76">
        <w:rPr>
          <w:rFonts w:asciiTheme="minorHAnsi" w:eastAsia="Arial" w:hAnsiTheme="minorHAnsi" w:cstheme="minorHAnsi"/>
          <w:b/>
          <w:spacing w:val="-4"/>
          <w:w w:val="103"/>
          <w:position w:val="-1"/>
        </w:rPr>
        <w:t>a</w:t>
      </w:r>
      <w:r w:rsidRPr="00275D76">
        <w:rPr>
          <w:rFonts w:asciiTheme="minorHAnsi" w:eastAsia="Arial" w:hAnsiTheme="minorHAnsi" w:cstheme="minorHAnsi"/>
          <w:b/>
          <w:spacing w:val="-5"/>
          <w:w w:val="106"/>
          <w:position w:val="-1"/>
        </w:rPr>
        <w:t>p</w:t>
      </w:r>
      <w:r w:rsidRPr="00275D76">
        <w:rPr>
          <w:rFonts w:asciiTheme="minorHAnsi" w:eastAsia="Arial" w:hAnsiTheme="minorHAnsi" w:cstheme="minorHAnsi"/>
          <w:b/>
          <w:spacing w:val="-3"/>
          <w:w w:val="102"/>
          <w:position w:val="-1"/>
        </w:rPr>
        <w:t>r</w:t>
      </w:r>
      <w:r w:rsidRPr="00275D76">
        <w:rPr>
          <w:rFonts w:asciiTheme="minorHAnsi" w:eastAsia="Arial" w:hAnsiTheme="minorHAnsi" w:cstheme="minorHAnsi"/>
          <w:b/>
          <w:spacing w:val="-4"/>
          <w:w w:val="98"/>
          <w:position w:val="-1"/>
        </w:rPr>
        <w:t>o</w:t>
      </w:r>
      <w:r w:rsidRPr="00275D76">
        <w:rPr>
          <w:rFonts w:asciiTheme="minorHAnsi" w:eastAsia="Arial" w:hAnsiTheme="minorHAnsi" w:cstheme="minorHAnsi"/>
          <w:b/>
          <w:spacing w:val="-3"/>
          <w:w w:val="120"/>
          <w:position w:val="-1"/>
        </w:rPr>
        <w:t>f</w:t>
      </w:r>
      <w:r w:rsidRPr="00275D76">
        <w:rPr>
          <w:rFonts w:asciiTheme="minorHAnsi" w:eastAsia="Arial" w:hAnsiTheme="minorHAnsi" w:cstheme="minorHAnsi"/>
          <w:b/>
          <w:spacing w:val="-4"/>
          <w:w w:val="94"/>
          <w:position w:val="-1"/>
        </w:rPr>
        <w:t>e</w:t>
      </w:r>
      <w:r w:rsidRPr="00275D76">
        <w:rPr>
          <w:rFonts w:asciiTheme="minorHAnsi" w:eastAsia="Arial" w:hAnsiTheme="minorHAnsi" w:cstheme="minorHAnsi"/>
          <w:b/>
          <w:spacing w:val="-4"/>
          <w:w w:val="103"/>
          <w:position w:val="-1"/>
        </w:rPr>
        <w:t>s</w:t>
      </w:r>
      <w:r w:rsidRPr="00275D76">
        <w:rPr>
          <w:rFonts w:asciiTheme="minorHAnsi" w:eastAsia="Arial" w:hAnsiTheme="minorHAnsi" w:cstheme="minorHAnsi"/>
          <w:b/>
          <w:spacing w:val="-4"/>
          <w:w w:val="107"/>
          <w:position w:val="-1"/>
        </w:rPr>
        <w:t>s</w:t>
      </w:r>
      <w:r w:rsidRPr="00275D76">
        <w:rPr>
          <w:rFonts w:asciiTheme="minorHAnsi" w:eastAsia="Arial" w:hAnsiTheme="minorHAnsi" w:cstheme="minorHAnsi"/>
          <w:b/>
          <w:spacing w:val="-2"/>
          <w:w w:val="90"/>
          <w:position w:val="-1"/>
        </w:rPr>
        <w:t>i</w:t>
      </w:r>
      <w:r w:rsidRPr="00275D76">
        <w:rPr>
          <w:rFonts w:asciiTheme="minorHAnsi" w:eastAsia="Arial" w:hAnsiTheme="minorHAnsi" w:cstheme="minorHAnsi"/>
          <w:b/>
          <w:spacing w:val="-5"/>
          <w:w w:val="110"/>
          <w:position w:val="-1"/>
        </w:rPr>
        <w:t>o</w:t>
      </w:r>
      <w:r w:rsidRPr="00275D76">
        <w:rPr>
          <w:rFonts w:asciiTheme="minorHAnsi" w:eastAsia="Arial" w:hAnsiTheme="minorHAnsi" w:cstheme="minorHAnsi"/>
          <w:b/>
          <w:spacing w:val="-4"/>
          <w:w w:val="98"/>
          <w:position w:val="-1"/>
        </w:rPr>
        <w:t>n</w:t>
      </w:r>
      <w:r w:rsidRPr="00275D76">
        <w:rPr>
          <w:rFonts w:asciiTheme="minorHAnsi" w:eastAsia="Arial" w:hAnsiTheme="minorHAnsi" w:cstheme="minorHAnsi"/>
          <w:b/>
          <w:spacing w:val="-5"/>
          <w:w w:val="112"/>
          <w:position w:val="-1"/>
        </w:rPr>
        <w:t>a</w:t>
      </w:r>
      <w:r w:rsidRPr="00275D76">
        <w:rPr>
          <w:rFonts w:asciiTheme="minorHAnsi" w:eastAsia="Arial" w:hAnsiTheme="minorHAnsi" w:cstheme="minorHAnsi"/>
          <w:b/>
          <w:w w:val="72"/>
          <w:position w:val="-1"/>
        </w:rPr>
        <w:t>l</w:t>
      </w:r>
    </w:p>
    <w:p w14:paraId="49437B60" w14:textId="77777777" w:rsidR="0049321E" w:rsidRPr="00275D76" w:rsidRDefault="00275D76">
      <w:pPr>
        <w:spacing w:before="34"/>
        <w:rPr>
          <w:rFonts w:asciiTheme="minorHAnsi" w:eastAsia="Arial" w:hAnsiTheme="minorHAnsi" w:cstheme="minorHAnsi"/>
        </w:rPr>
        <w:sectPr w:rsidR="0049321E" w:rsidRPr="00275D76">
          <w:type w:val="continuous"/>
          <w:pgSz w:w="12240" w:h="15840"/>
          <w:pgMar w:top="1300" w:right="980" w:bottom="280" w:left="960" w:header="720" w:footer="720" w:gutter="0"/>
          <w:cols w:num="2" w:space="720" w:equalWidth="0">
            <w:col w:w="3693" w:space="4851"/>
            <w:col w:w="1756"/>
          </w:cols>
        </w:sectPr>
      </w:pPr>
      <w:r w:rsidRPr="00275D76">
        <w:rPr>
          <w:rFonts w:asciiTheme="minorHAnsi" w:hAnsiTheme="minorHAnsi" w:cstheme="minorHAnsi"/>
        </w:rPr>
        <w:br w:type="column"/>
      </w:r>
      <w:r w:rsidRPr="00275D76">
        <w:rPr>
          <w:rFonts w:asciiTheme="minorHAnsi" w:eastAsia="Arial" w:hAnsiTheme="minorHAnsi" w:cstheme="minorHAnsi"/>
          <w:b/>
          <w:spacing w:val="-4"/>
          <w:w w:val="96"/>
        </w:rPr>
        <w:t>9</w:t>
      </w:r>
      <w:r w:rsidRPr="00275D76">
        <w:rPr>
          <w:rFonts w:asciiTheme="minorHAnsi" w:eastAsia="Arial" w:hAnsiTheme="minorHAnsi" w:cstheme="minorHAnsi"/>
          <w:b/>
          <w:spacing w:val="-2"/>
          <w:w w:val="96"/>
        </w:rPr>
        <w:t>/</w:t>
      </w:r>
      <w:r w:rsidRPr="00275D76">
        <w:rPr>
          <w:rFonts w:asciiTheme="minorHAnsi" w:eastAsia="Arial" w:hAnsiTheme="minorHAnsi" w:cstheme="minorHAnsi"/>
          <w:b/>
          <w:spacing w:val="-3"/>
          <w:w w:val="96"/>
        </w:rPr>
        <w:t>2</w:t>
      </w:r>
      <w:r w:rsidRPr="00275D76">
        <w:rPr>
          <w:rFonts w:asciiTheme="minorHAnsi" w:eastAsia="Arial" w:hAnsiTheme="minorHAnsi" w:cstheme="minorHAnsi"/>
          <w:b/>
          <w:spacing w:val="-4"/>
          <w:w w:val="96"/>
        </w:rPr>
        <w:t>01</w:t>
      </w:r>
      <w:r w:rsidRPr="00275D76">
        <w:rPr>
          <w:rFonts w:asciiTheme="minorHAnsi" w:eastAsia="Arial" w:hAnsiTheme="minorHAnsi" w:cstheme="minorHAnsi"/>
          <w:b/>
          <w:w w:val="96"/>
        </w:rPr>
        <w:t>1</w:t>
      </w:r>
      <w:r w:rsidRPr="00275D76">
        <w:rPr>
          <w:rFonts w:asciiTheme="minorHAnsi" w:eastAsia="Arial" w:hAnsiTheme="minorHAnsi" w:cstheme="minorHAnsi"/>
          <w:b/>
          <w:spacing w:val="34"/>
          <w:w w:val="96"/>
        </w:rPr>
        <w:t xml:space="preserve"> </w:t>
      </w:r>
      <w:r w:rsidRPr="00275D76">
        <w:rPr>
          <w:rFonts w:asciiTheme="minorHAnsi" w:eastAsia="Arial" w:hAnsiTheme="minorHAnsi" w:cstheme="minorHAnsi"/>
          <w:b/>
          <w:w w:val="172"/>
        </w:rPr>
        <w:t>-</w:t>
      </w:r>
      <w:r w:rsidRPr="00275D76">
        <w:rPr>
          <w:rFonts w:asciiTheme="minorHAnsi" w:eastAsia="Arial" w:hAnsiTheme="minorHAnsi" w:cstheme="minorHAnsi"/>
          <w:b/>
          <w:spacing w:val="-28"/>
          <w:w w:val="172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4"/>
          <w:w w:val="93"/>
        </w:rPr>
        <w:t>P</w:t>
      </w:r>
      <w:r w:rsidRPr="00275D76">
        <w:rPr>
          <w:rFonts w:asciiTheme="minorHAnsi" w:eastAsia="Arial" w:hAnsiTheme="minorHAnsi" w:cstheme="minorHAnsi"/>
          <w:b/>
          <w:spacing w:val="-3"/>
          <w:w w:val="109"/>
        </w:rPr>
        <w:t>r</w:t>
      </w:r>
      <w:r w:rsidRPr="00275D76">
        <w:rPr>
          <w:rFonts w:asciiTheme="minorHAnsi" w:eastAsia="Arial" w:hAnsiTheme="minorHAnsi" w:cstheme="minorHAnsi"/>
          <w:b/>
          <w:spacing w:val="-3"/>
          <w:w w:val="98"/>
        </w:rPr>
        <w:t>e</w:t>
      </w:r>
      <w:r w:rsidRPr="00275D76">
        <w:rPr>
          <w:rFonts w:asciiTheme="minorHAnsi" w:eastAsia="Arial" w:hAnsiTheme="minorHAnsi" w:cstheme="minorHAnsi"/>
          <w:b/>
          <w:spacing w:val="-4"/>
          <w:w w:val="103"/>
        </w:rPr>
        <w:t>s</w:t>
      </w:r>
      <w:r w:rsidRPr="00275D76">
        <w:rPr>
          <w:rFonts w:asciiTheme="minorHAnsi" w:eastAsia="Arial" w:hAnsiTheme="minorHAnsi" w:cstheme="minorHAnsi"/>
          <w:b/>
          <w:spacing w:val="-4"/>
          <w:w w:val="107"/>
        </w:rPr>
        <w:t>e</w:t>
      </w:r>
      <w:r w:rsidRPr="00275D76">
        <w:rPr>
          <w:rFonts w:asciiTheme="minorHAnsi" w:eastAsia="Arial" w:hAnsiTheme="minorHAnsi" w:cstheme="minorHAnsi"/>
          <w:b/>
          <w:spacing w:val="-4"/>
          <w:w w:val="98"/>
        </w:rPr>
        <w:t>n</w:t>
      </w:r>
      <w:r w:rsidRPr="00275D76">
        <w:rPr>
          <w:rFonts w:asciiTheme="minorHAnsi" w:eastAsia="Arial" w:hAnsiTheme="minorHAnsi" w:cstheme="minorHAnsi"/>
          <w:b/>
          <w:w w:val="112"/>
        </w:rPr>
        <w:t>t</w:t>
      </w:r>
    </w:p>
    <w:p w14:paraId="3CE0F71B" w14:textId="77777777" w:rsidR="0049321E" w:rsidRPr="00275D76" w:rsidRDefault="0049321E">
      <w:pPr>
        <w:spacing w:before="5" w:line="120" w:lineRule="exact"/>
        <w:rPr>
          <w:rFonts w:asciiTheme="minorHAnsi" w:hAnsiTheme="minorHAnsi" w:cstheme="minorHAnsi"/>
          <w:sz w:val="12"/>
          <w:szCs w:val="12"/>
        </w:rPr>
      </w:pPr>
    </w:p>
    <w:p w14:paraId="1D74897F" w14:textId="77777777" w:rsidR="0049321E" w:rsidRPr="00275D76" w:rsidRDefault="00275D76">
      <w:pPr>
        <w:ind w:left="125" w:right="77" w:firstLine="5"/>
        <w:jc w:val="both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spacing w:val="-4"/>
        </w:rPr>
        <w:t>Se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-7"/>
        </w:rPr>
        <w:t>v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35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a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33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>"</w:t>
      </w:r>
      <w:r w:rsidRPr="00275D76">
        <w:rPr>
          <w:rFonts w:asciiTheme="minorHAnsi" w:eastAsia="Arial" w:hAnsiTheme="minorHAnsi" w:cstheme="minorHAnsi"/>
          <w:spacing w:val="-4"/>
        </w:rPr>
        <w:t>on</w:t>
      </w:r>
      <w:r w:rsidRPr="00275D76">
        <w:rPr>
          <w:rFonts w:asciiTheme="minorHAnsi" w:eastAsia="Arial" w:hAnsiTheme="minorHAnsi" w:cstheme="minorHAnsi"/>
          <w:spacing w:val="-3"/>
        </w:rPr>
        <w:t>-</w:t>
      </w:r>
      <w:r w:rsidRPr="00275D76">
        <w:rPr>
          <w:rFonts w:asciiTheme="minorHAnsi" w:eastAsia="Arial" w:hAnsiTheme="minorHAnsi" w:cstheme="minorHAnsi"/>
          <w:spacing w:val="-4"/>
        </w:rPr>
        <w:t>ca</w:t>
      </w:r>
      <w:r w:rsidRPr="00275D76">
        <w:rPr>
          <w:rFonts w:asciiTheme="minorHAnsi" w:eastAsia="Arial" w:hAnsiTheme="minorHAnsi" w:cstheme="minorHAnsi"/>
        </w:rPr>
        <w:t>l</w:t>
      </w:r>
      <w:r w:rsidRPr="00275D76">
        <w:rPr>
          <w:rFonts w:asciiTheme="minorHAnsi" w:eastAsia="Arial" w:hAnsiTheme="minorHAnsi" w:cstheme="minorHAnsi"/>
          <w:spacing w:val="-3"/>
        </w:rPr>
        <w:t>l</w:t>
      </w:r>
      <w:r w:rsidRPr="00275D76">
        <w:rPr>
          <w:rFonts w:asciiTheme="minorHAnsi" w:eastAsia="Arial" w:hAnsiTheme="minorHAnsi" w:cstheme="minorHAnsi"/>
        </w:rPr>
        <w:t>"</w:t>
      </w:r>
      <w:r w:rsidRPr="00275D76">
        <w:rPr>
          <w:rFonts w:asciiTheme="minorHAnsi" w:eastAsia="Arial" w:hAnsiTheme="minorHAnsi" w:cstheme="minorHAnsi"/>
          <w:spacing w:val="42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s</w:t>
      </w:r>
      <w:r w:rsidRPr="00275D76">
        <w:rPr>
          <w:rFonts w:asciiTheme="minorHAnsi" w:eastAsia="Arial" w:hAnsiTheme="minorHAnsi" w:cstheme="minorHAnsi"/>
          <w:spacing w:val="-3"/>
          <w:w w:val="98"/>
        </w:rPr>
        <w:t>u</w:t>
      </w:r>
      <w:r w:rsidRPr="00275D76">
        <w:rPr>
          <w:rFonts w:asciiTheme="minorHAnsi" w:eastAsia="Arial" w:hAnsiTheme="minorHAnsi" w:cstheme="minorHAnsi"/>
          <w:spacing w:val="-4"/>
          <w:w w:val="103"/>
        </w:rPr>
        <w:t>b</w:t>
      </w:r>
      <w:r w:rsidRPr="00275D76">
        <w:rPr>
          <w:rFonts w:asciiTheme="minorHAnsi" w:eastAsia="Arial" w:hAnsiTheme="minorHAnsi" w:cstheme="minorHAnsi"/>
          <w:spacing w:val="-4"/>
          <w:w w:val="105"/>
        </w:rPr>
        <w:t>s</w:t>
      </w:r>
      <w:r w:rsidRPr="00275D76">
        <w:rPr>
          <w:rFonts w:asciiTheme="minorHAnsi" w:eastAsia="Arial" w:hAnsiTheme="minorHAnsi" w:cstheme="minorHAnsi"/>
          <w:spacing w:val="-2"/>
          <w:w w:val="108"/>
        </w:rPr>
        <w:t>t</w:t>
      </w:r>
      <w:r w:rsidRPr="00275D76">
        <w:rPr>
          <w:rFonts w:asciiTheme="minorHAnsi" w:eastAsia="Arial" w:hAnsiTheme="minorHAnsi" w:cstheme="minorHAnsi"/>
          <w:spacing w:val="-2"/>
          <w:w w:val="90"/>
        </w:rPr>
        <w:t>i</w:t>
      </w:r>
      <w:r w:rsidRPr="00275D76">
        <w:rPr>
          <w:rFonts w:asciiTheme="minorHAnsi" w:eastAsia="Arial" w:hAnsiTheme="minorHAnsi" w:cstheme="minorHAnsi"/>
          <w:spacing w:val="-2"/>
          <w:w w:val="117"/>
        </w:rPr>
        <w:t>t</w:t>
      </w:r>
      <w:r w:rsidRPr="00275D76">
        <w:rPr>
          <w:rFonts w:asciiTheme="minorHAnsi" w:eastAsia="Arial" w:hAnsiTheme="minorHAnsi" w:cstheme="minorHAnsi"/>
          <w:spacing w:val="-4"/>
          <w:w w:val="94"/>
        </w:rPr>
        <w:t>u</w:t>
      </w:r>
      <w:r w:rsidRPr="00275D76">
        <w:rPr>
          <w:rFonts w:asciiTheme="minorHAnsi" w:eastAsia="Arial" w:hAnsiTheme="minorHAnsi" w:cstheme="minorHAnsi"/>
          <w:spacing w:val="-3"/>
          <w:w w:val="126"/>
        </w:rPr>
        <w:t>t</w:t>
      </w:r>
      <w:r w:rsidRPr="00275D76">
        <w:rPr>
          <w:rFonts w:asciiTheme="minorHAnsi" w:eastAsia="Arial" w:hAnsiTheme="minorHAnsi" w:cstheme="minorHAnsi"/>
          <w:spacing w:val="-4"/>
          <w:w w:val="103"/>
        </w:rPr>
        <w:t>e</w:t>
      </w:r>
      <w:r w:rsidRPr="00275D76">
        <w:rPr>
          <w:rFonts w:asciiTheme="minorHAnsi" w:eastAsia="Arial" w:hAnsiTheme="minorHAnsi" w:cstheme="minorHAnsi"/>
          <w:w w:val="72"/>
        </w:rPr>
        <w:t>,</w:t>
      </w:r>
      <w:r w:rsidRPr="00275D76">
        <w:rPr>
          <w:rFonts w:asciiTheme="minorHAnsi" w:eastAsia="Arial" w:hAnsiTheme="minorHAnsi" w:cstheme="minorHAnsi"/>
          <w:spacing w:val="46"/>
          <w:w w:val="72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acce</w:t>
      </w:r>
      <w:r w:rsidRPr="00275D76">
        <w:rPr>
          <w:rFonts w:asciiTheme="minorHAnsi" w:eastAsia="Arial" w:hAnsiTheme="minorHAnsi" w:cstheme="minorHAnsi"/>
          <w:spacing w:val="-3"/>
        </w:rPr>
        <w:t>p</w:t>
      </w:r>
      <w:r w:rsidRPr="00275D76">
        <w:rPr>
          <w:rFonts w:asciiTheme="minorHAnsi" w:eastAsia="Arial" w:hAnsiTheme="minorHAnsi" w:cstheme="minorHAnsi"/>
          <w:spacing w:val="-2"/>
        </w:rPr>
        <w:t>ti</w:t>
      </w:r>
      <w:r w:rsidRPr="00275D76">
        <w:rPr>
          <w:rFonts w:asciiTheme="minorHAnsi" w:eastAsia="Arial" w:hAnsiTheme="minorHAnsi" w:cstheme="minorHAnsi"/>
          <w:spacing w:val="-4"/>
        </w:rPr>
        <w:t>n</w:t>
      </w:r>
      <w:r w:rsidRPr="00275D76">
        <w:rPr>
          <w:rFonts w:asciiTheme="minorHAnsi" w:eastAsia="Arial" w:hAnsiTheme="minorHAnsi" w:cstheme="minorHAnsi"/>
        </w:rPr>
        <w:t>g</w:t>
      </w:r>
      <w:r w:rsidRPr="00275D76">
        <w:rPr>
          <w:rFonts w:asciiTheme="minorHAnsi" w:eastAsia="Arial" w:hAnsiTheme="minorHAnsi" w:cstheme="minorHAnsi"/>
          <w:spacing w:val="50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4"/>
        </w:rPr>
        <w:t>eac</w:t>
      </w:r>
      <w:r w:rsidRPr="00275D76">
        <w:rPr>
          <w:rFonts w:asciiTheme="minorHAnsi" w:eastAsia="Arial" w:hAnsiTheme="minorHAnsi" w:cstheme="minorHAnsi"/>
          <w:spacing w:val="-3"/>
        </w:rPr>
        <w:t>h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n</w:t>
      </w:r>
      <w:r w:rsidRPr="00275D76">
        <w:rPr>
          <w:rFonts w:asciiTheme="minorHAnsi" w:eastAsia="Arial" w:hAnsiTheme="minorHAnsi" w:cstheme="minorHAnsi"/>
        </w:rPr>
        <w:t xml:space="preserve">g  </w:t>
      </w:r>
      <w:r w:rsidRPr="00275D76">
        <w:rPr>
          <w:rFonts w:asciiTheme="minorHAnsi" w:eastAsia="Arial" w:hAnsiTheme="minorHAnsi" w:cstheme="minorHAnsi"/>
          <w:spacing w:val="-4"/>
        </w:rPr>
        <w:t>ass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gn</w:t>
      </w:r>
      <w:r w:rsidRPr="00275D76">
        <w:rPr>
          <w:rFonts w:asciiTheme="minorHAnsi" w:eastAsia="Arial" w:hAnsiTheme="minorHAnsi" w:cstheme="minorHAnsi"/>
          <w:spacing w:val="-7"/>
        </w:rPr>
        <w:t>m</w:t>
      </w:r>
      <w:r w:rsidRPr="00275D76">
        <w:rPr>
          <w:rFonts w:asciiTheme="minorHAnsi" w:eastAsia="Arial" w:hAnsiTheme="minorHAnsi" w:cstheme="minorHAnsi"/>
          <w:spacing w:val="-5"/>
        </w:rPr>
        <w:t>e</w:t>
      </w:r>
      <w:r w:rsidRPr="00275D76">
        <w:rPr>
          <w:rFonts w:asciiTheme="minorHAnsi" w:eastAsia="Arial" w:hAnsiTheme="minorHAnsi" w:cstheme="minorHAnsi"/>
          <w:spacing w:val="-4"/>
        </w:rPr>
        <w:t>n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</w:rPr>
        <w:t xml:space="preserve">s </w:t>
      </w:r>
      <w:r w:rsidRPr="00275D76">
        <w:rPr>
          <w:rFonts w:asciiTheme="minorHAnsi" w:eastAsia="Arial" w:hAnsiTheme="minorHAnsi" w:cstheme="minorHAnsi"/>
          <w:spacing w:val="9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de</w:t>
      </w:r>
      <w:r w:rsidRPr="00275D76">
        <w:rPr>
          <w:rFonts w:asciiTheme="minorHAnsi" w:eastAsia="Arial" w:hAnsiTheme="minorHAnsi" w:cstheme="minorHAnsi"/>
          <w:spacing w:val="-2"/>
        </w:rPr>
        <w:t>li</w:t>
      </w:r>
      <w:r w:rsidRPr="00275D76">
        <w:rPr>
          <w:rFonts w:asciiTheme="minorHAnsi" w:eastAsia="Arial" w:hAnsiTheme="minorHAnsi" w:cstheme="minorHAnsi"/>
          <w:spacing w:val="-4"/>
        </w:rPr>
        <w:t>ve</w:t>
      </w:r>
      <w:r w:rsidRPr="00275D76">
        <w:rPr>
          <w:rFonts w:asciiTheme="minorHAnsi" w:eastAsia="Arial" w:hAnsiTheme="minorHAnsi" w:cstheme="minorHAnsi"/>
          <w:spacing w:val="-3"/>
        </w:rPr>
        <w:t>r</w:t>
      </w:r>
      <w:r w:rsidRPr="00275D76">
        <w:rPr>
          <w:rFonts w:asciiTheme="minorHAnsi" w:eastAsia="Arial" w:hAnsiTheme="minorHAnsi" w:cstheme="minorHAnsi"/>
          <w:spacing w:val="-4"/>
        </w:rPr>
        <w:t>e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50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o</w:t>
      </w:r>
      <w:r w:rsidRPr="00275D76">
        <w:rPr>
          <w:rFonts w:asciiTheme="minorHAnsi" w:eastAsia="Arial" w:hAnsiTheme="minorHAnsi" w:cstheme="minorHAnsi"/>
        </w:rPr>
        <w:t>n</w:t>
      </w:r>
      <w:r w:rsidRPr="00275D76">
        <w:rPr>
          <w:rFonts w:asciiTheme="minorHAnsi" w:eastAsia="Arial" w:hAnsiTheme="minorHAnsi" w:cstheme="minorHAnsi"/>
          <w:spacing w:val="41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pr</w:t>
      </w:r>
      <w:r w:rsidRPr="00275D76">
        <w:rPr>
          <w:rFonts w:asciiTheme="minorHAnsi" w:eastAsia="Arial" w:hAnsiTheme="minorHAnsi" w:cstheme="minorHAnsi"/>
          <w:spacing w:val="-4"/>
        </w:rPr>
        <w:t>ev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o</w:t>
      </w:r>
      <w:r w:rsidRPr="00275D76">
        <w:rPr>
          <w:rFonts w:asciiTheme="minorHAnsi" w:eastAsia="Arial" w:hAnsiTheme="minorHAnsi" w:cstheme="minorHAnsi"/>
          <w:spacing w:val="-3"/>
        </w:rPr>
        <w:t>u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50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n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gh</w:t>
      </w:r>
      <w:r w:rsidRPr="00275D76">
        <w:rPr>
          <w:rFonts w:asciiTheme="minorHAnsi" w:eastAsia="Arial" w:hAnsiTheme="minorHAnsi" w:cstheme="minorHAnsi"/>
        </w:rPr>
        <w:t>t</w:t>
      </w:r>
      <w:r w:rsidRPr="00275D76">
        <w:rPr>
          <w:rFonts w:asciiTheme="minorHAnsi" w:eastAsia="Arial" w:hAnsiTheme="minorHAnsi" w:cstheme="minorHAnsi"/>
          <w:spacing w:val="31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o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38"/>
        </w:rPr>
        <w:t xml:space="preserve"> </w:t>
      </w:r>
      <w:r w:rsidRPr="00275D76">
        <w:rPr>
          <w:rFonts w:asciiTheme="minorHAnsi" w:eastAsia="Arial" w:hAnsiTheme="minorHAnsi" w:cstheme="minorHAnsi"/>
          <w:spacing w:val="-6"/>
        </w:rPr>
        <w:t>m</w:t>
      </w:r>
      <w:r w:rsidRPr="00275D76">
        <w:rPr>
          <w:rFonts w:asciiTheme="minorHAnsi" w:eastAsia="Arial" w:hAnsiTheme="minorHAnsi" w:cstheme="minorHAnsi"/>
          <w:spacing w:val="-5"/>
        </w:rPr>
        <w:t>o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-7"/>
        </w:rPr>
        <w:t>n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3"/>
        </w:rPr>
        <w:t>n</w:t>
      </w:r>
      <w:r w:rsidRPr="00275D76">
        <w:rPr>
          <w:rFonts w:asciiTheme="minorHAnsi" w:eastAsia="Arial" w:hAnsiTheme="minorHAnsi" w:cstheme="minorHAnsi"/>
        </w:rPr>
        <w:t>g</w:t>
      </w:r>
      <w:r w:rsidRPr="00275D76">
        <w:rPr>
          <w:rFonts w:asciiTheme="minorHAnsi" w:eastAsia="Arial" w:hAnsiTheme="minorHAnsi" w:cstheme="minorHAnsi"/>
          <w:spacing w:val="44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o</w:t>
      </w:r>
      <w:r w:rsidRPr="00275D76">
        <w:rPr>
          <w:rFonts w:asciiTheme="minorHAnsi" w:eastAsia="Arial" w:hAnsiTheme="minorHAnsi" w:cstheme="minorHAnsi"/>
        </w:rPr>
        <w:t>f</w:t>
      </w:r>
      <w:r w:rsidRPr="00275D76">
        <w:rPr>
          <w:rFonts w:asciiTheme="minorHAnsi" w:eastAsia="Arial" w:hAnsiTheme="minorHAnsi" w:cstheme="minorHAnsi"/>
          <w:spacing w:val="34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c</w:t>
      </w:r>
      <w:r w:rsidRPr="00275D76">
        <w:rPr>
          <w:rFonts w:asciiTheme="minorHAnsi" w:eastAsia="Arial" w:hAnsiTheme="minorHAnsi" w:cstheme="minorHAnsi"/>
          <w:spacing w:val="-1"/>
          <w:w w:val="78"/>
        </w:rPr>
        <w:t>l</w:t>
      </w:r>
      <w:r w:rsidRPr="00275D76">
        <w:rPr>
          <w:rFonts w:asciiTheme="minorHAnsi" w:eastAsia="Arial" w:hAnsiTheme="minorHAnsi" w:cstheme="minorHAnsi"/>
          <w:spacing w:val="-4"/>
          <w:w w:val="107"/>
        </w:rPr>
        <w:t>a</w:t>
      </w:r>
      <w:r w:rsidRPr="00275D76">
        <w:rPr>
          <w:rFonts w:asciiTheme="minorHAnsi" w:eastAsia="Arial" w:hAnsiTheme="minorHAnsi" w:cstheme="minorHAnsi"/>
          <w:spacing w:val="-4"/>
          <w:w w:val="105"/>
        </w:rPr>
        <w:t>s</w:t>
      </w:r>
      <w:r w:rsidRPr="00275D76">
        <w:rPr>
          <w:rFonts w:asciiTheme="minorHAnsi" w:eastAsia="Arial" w:hAnsiTheme="minorHAnsi" w:cstheme="minorHAnsi"/>
          <w:spacing w:val="-4"/>
          <w:w w:val="110"/>
        </w:rPr>
        <w:t>s</w:t>
      </w:r>
      <w:r w:rsidRPr="00275D76">
        <w:rPr>
          <w:rFonts w:asciiTheme="minorHAnsi" w:eastAsia="Arial" w:hAnsiTheme="minorHAnsi" w:cstheme="minorHAnsi"/>
          <w:w w:val="63"/>
        </w:rPr>
        <w:t xml:space="preserve">. </w:t>
      </w:r>
      <w:r w:rsidRPr="00275D76">
        <w:rPr>
          <w:rFonts w:asciiTheme="minorHAnsi" w:eastAsia="Arial" w:hAnsiTheme="minorHAnsi" w:cstheme="minorHAnsi"/>
          <w:spacing w:val="-4"/>
        </w:rPr>
        <w:t>Execu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23"/>
        </w:rPr>
        <w:t xml:space="preserve"> </w:t>
      </w:r>
      <w:r w:rsidRPr="00275D76">
        <w:rPr>
          <w:rFonts w:asciiTheme="minorHAnsi" w:eastAsia="Arial" w:hAnsiTheme="minorHAnsi" w:cstheme="minorHAnsi"/>
          <w:spacing w:val="-1"/>
          <w:w w:val="67"/>
        </w:rPr>
        <w:t>l</w:t>
      </w:r>
      <w:r w:rsidRPr="00275D76">
        <w:rPr>
          <w:rFonts w:asciiTheme="minorHAnsi" w:eastAsia="Arial" w:hAnsiTheme="minorHAnsi" w:cstheme="minorHAnsi"/>
          <w:spacing w:val="-4"/>
          <w:w w:val="103"/>
        </w:rPr>
        <w:t>e</w:t>
      </w:r>
      <w:r w:rsidRPr="00275D76">
        <w:rPr>
          <w:rFonts w:asciiTheme="minorHAnsi" w:eastAsia="Arial" w:hAnsiTheme="minorHAnsi" w:cstheme="minorHAnsi"/>
          <w:spacing w:val="-4"/>
          <w:w w:val="105"/>
        </w:rPr>
        <w:t>ss</w:t>
      </w:r>
      <w:r w:rsidRPr="00275D76">
        <w:rPr>
          <w:rFonts w:asciiTheme="minorHAnsi" w:eastAsia="Arial" w:hAnsiTheme="minorHAnsi" w:cstheme="minorHAnsi"/>
          <w:spacing w:val="-4"/>
          <w:w w:val="107"/>
        </w:rPr>
        <w:t>o</w:t>
      </w:r>
      <w:r w:rsidRPr="00275D76">
        <w:rPr>
          <w:rFonts w:asciiTheme="minorHAnsi" w:eastAsia="Arial" w:hAnsiTheme="minorHAnsi" w:cstheme="minorHAnsi"/>
          <w:w w:val="89"/>
        </w:rPr>
        <w:t>n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27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p</w:t>
      </w:r>
      <w:r w:rsidRPr="00275D76">
        <w:rPr>
          <w:rFonts w:asciiTheme="minorHAnsi" w:eastAsia="Arial" w:hAnsiTheme="minorHAnsi" w:cstheme="minorHAnsi"/>
          <w:spacing w:val="-2"/>
        </w:rPr>
        <w:t>l</w:t>
      </w:r>
      <w:r w:rsidRPr="00275D76">
        <w:rPr>
          <w:rFonts w:asciiTheme="minorHAnsi" w:eastAsia="Arial" w:hAnsiTheme="minorHAnsi" w:cstheme="minorHAnsi"/>
          <w:spacing w:val="-4"/>
        </w:rPr>
        <w:t>a</w:t>
      </w:r>
      <w:r w:rsidRPr="00275D76">
        <w:rPr>
          <w:rFonts w:asciiTheme="minorHAnsi" w:eastAsia="Arial" w:hAnsiTheme="minorHAnsi" w:cstheme="minorHAnsi"/>
          <w:spacing w:val="-3"/>
        </w:rPr>
        <w:t>n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11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ac</w:t>
      </w:r>
      <w:r w:rsidRPr="00275D76">
        <w:rPr>
          <w:rFonts w:asciiTheme="minorHAnsi" w:eastAsia="Arial" w:hAnsiTheme="minorHAnsi" w:cstheme="minorHAnsi"/>
          <w:spacing w:val="-3"/>
        </w:rPr>
        <w:t>ro</w:t>
      </w:r>
      <w:r w:rsidRPr="00275D76">
        <w:rPr>
          <w:rFonts w:asciiTheme="minorHAnsi" w:eastAsia="Arial" w:hAnsiTheme="minorHAnsi" w:cstheme="minorHAnsi"/>
          <w:spacing w:val="-4"/>
        </w:rPr>
        <w:t>s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22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a</w:t>
      </w:r>
      <w:r w:rsidRPr="00275D76">
        <w:rPr>
          <w:rFonts w:asciiTheme="minorHAnsi" w:eastAsia="Arial" w:hAnsiTheme="minorHAnsi" w:cstheme="minorHAnsi"/>
        </w:rPr>
        <w:t>ll</w:t>
      </w:r>
      <w:r w:rsidRPr="00275D76">
        <w:rPr>
          <w:rFonts w:asciiTheme="minorHAnsi" w:eastAsia="Arial" w:hAnsiTheme="minorHAnsi" w:cstheme="minorHAnsi"/>
          <w:spacing w:val="8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d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s</w:t>
      </w:r>
      <w:r w:rsidRPr="00275D76">
        <w:rPr>
          <w:rFonts w:asciiTheme="minorHAnsi" w:eastAsia="Arial" w:hAnsiTheme="minorHAnsi" w:cstheme="minorHAnsi"/>
        </w:rPr>
        <w:t>c</w:t>
      </w:r>
      <w:r w:rsidRPr="00275D76">
        <w:rPr>
          <w:rFonts w:asciiTheme="minorHAnsi" w:eastAsia="Arial" w:hAnsiTheme="minorHAnsi" w:cstheme="minorHAnsi"/>
          <w:spacing w:val="-5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p</w:t>
      </w:r>
      <w:r w:rsidRPr="00275D76">
        <w:rPr>
          <w:rFonts w:asciiTheme="minorHAnsi" w:eastAsia="Arial" w:hAnsiTheme="minorHAnsi" w:cstheme="minorHAnsi"/>
          <w:spacing w:val="-2"/>
        </w:rPr>
        <w:t>li</w:t>
      </w:r>
      <w:r w:rsidRPr="00275D76">
        <w:rPr>
          <w:rFonts w:asciiTheme="minorHAnsi" w:eastAsia="Arial" w:hAnsiTheme="minorHAnsi" w:cstheme="minorHAnsi"/>
          <w:spacing w:val="-4"/>
        </w:rPr>
        <w:t>ne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26"/>
        </w:rPr>
        <w:t xml:space="preserve"> </w:t>
      </w:r>
      <w:r w:rsidRPr="00275D76">
        <w:rPr>
          <w:rFonts w:asciiTheme="minorHAnsi" w:eastAsia="Arial" w:hAnsiTheme="minorHAnsi" w:cstheme="minorHAnsi"/>
        </w:rPr>
        <w:t>f</w:t>
      </w:r>
      <w:r w:rsidRPr="00275D76">
        <w:rPr>
          <w:rFonts w:asciiTheme="minorHAnsi" w:eastAsia="Arial" w:hAnsiTheme="minorHAnsi" w:cstheme="minorHAnsi"/>
          <w:spacing w:val="-7"/>
        </w:rPr>
        <w:t>o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26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95"/>
        </w:rPr>
        <w:t>k</w:t>
      </w:r>
      <w:r w:rsidRPr="00275D76">
        <w:rPr>
          <w:rFonts w:asciiTheme="minorHAnsi" w:eastAsia="Arial" w:hAnsiTheme="minorHAnsi" w:cstheme="minorHAnsi"/>
          <w:spacing w:val="-2"/>
          <w:w w:val="90"/>
        </w:rPr>
        <w:t>i</w:t>
      </w:r>
      <w:r w:rsidRPr="00275D76">
        <w:rPr>
          <w:rFonts w:asciiTheme="minorHAnsi" w:eastAsia="Arial" w:hAnsiTheme="minorHAnsi" w:cstheme="minorHAnsi"/>
          <w:spacing w:val="-4"/>
          <w:w w:val="103"/>
        </w:rPr>
        <w:t>nd</w:t>
      </w:r>
      <w:r w:rsidRPr="00275D76">
        <w:rPr>
          <w:rFonts w:asciiTheme="minorHAnsi" w:eastAsia="Arial" w:hAnsiTheme="minorHAnsi" w:cstheme="minorHAnsi"/>
          <w:spacing w:val="-4"/>
          <w:w w:val="107"/>
        </w:rPr>
        <w:t>e</w:t>
      </w:r>
      <w:r w:rsidRPr="00275D76">
        <w:rPr>
          <w:rFonts w:asciiTheme="minorHAnsi" w:eastAsia="Arial" w:hAnsiTheme="minorHAnsi" w:cstheme="minorHAnsi"/>
          <w:spacing w:val="-3"/>
          <w:w w:val="105"/>
        </w:rPr>
        <w:t>r</w:t>
      </w:r>
      <w:r w:rsidRPr="00275D76">
        <w:rPr>
          <w:rFonts w:asciiTheme="minorHAnsi" w:eastAsia="Arial" w:hAnsiTheme="minorHAnsi" w:cstheme="minorHAnsi"/>
          <w:spacing w:val="-3"/>
          <w:w w:val="98"/>
        </w:rPr>
        <w:t>g</w:t>
      </w:r>
      <w:r w:rsidRPr="00275D76">
        <w:rPr>
          <w:rFonts w:asciiTheme="minorHAnsi" w:eastAsia="Arial" w:hAnsiTheme="minorHAnsi" w:cstheme="minorHAnsi"/>
          <w:spacing w:val="-4"/>
          <w:w w:val="107"/>
        </w:rPr>
        <w:t>a</w:t>
      </w:r>
      <w:r w:rsidRPr="00275D76">
        <w:rPr>
          <w:rFonts w:asciiTheme="minorHAnsi" w:eastAsia="Arial" w:hAnsiTheme="minorHAnsi" w:cstheme="minorHAnsi"/>
          <w:w w:val="106"/>
        </w:rPr>
        <w:t>r</w:t>
      </w:r>
      <w:r w:rsidRPr="00275D76">
        <w:rPr>
          <w:rFonts w:asciiTheme="minorHAnsi" w:eastAsia="Arial" w:hAnsiTheme="minorHAnsi" w:cstheme="minorHAnsi"/>
          <w:spacing w:val="-5"/>
          <w:w w:val="106"/>
        </w:rPr>
        <w:t>t</w:t>
      </w:r>
      <w:r w:rsidRPr="00275D76">
        <w:rPr>
          <w:rFonts w:asciiTheme="minorHAnsi" w:eastAsia="Arial" w:hAnsiTheme="minorHAnsi" w:cstheme="minorHAnsi"/>
          <w:spacing w:val="-4"/>
          <w:w w:val="103"/>
        </w:rPr>
        <w:t>en</w:t>
      </w:r>
      <w:r w:rsidRPr="00275D76">
        <w:rPr>
          <w:rFonts w:asciiTheme="minorHAnsi" w:eastAsia="Arial" w:hAnsiTheme="minorHAnsi" w:cstheme="minorHAnsi"/>
          <w:w w:val="63"/>
        </w:rPr>
        <w:t>,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1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67"/>
        </w:rPr>
        <w:t>1</w:t>
      </w:r>
      <w:r w:rsidRPr="00275D76">
        <w:rPr>
          <w:rFonts w:asciiTheme="minorHAnsi" w:eastAsia="Arial" w:hAnsiTheme="minorHAnsi" w:cstheme="minorHAnsi"/>
          <w:spacing w:val="-5"/>
          <w:w w:val="120"/>
        </w:rPr>
        <w:t>s</w:t>
      </w:r>
      <w:r w:rsidRPr="00275D76">
        <w:rPr>
          <w:rFonts w:asciiTheme="minorHAnsi" w:eastAsia="Arial" w:hAnsiTheme="minorHAnsi" w:cstheme="minorHAnsi"/>
          <w:spacing w:val="-2"/>
          <w:w w:val="117"/>
        </w:rPr>
        <w:t>t</w:t>
      </w:r>
      <w:r w:rsidRPr="00275D76">
        <w:rPr>
          <w:rFonts w:asciiTheme="minorHAnsi" w:eastAsia="Arial" w:hAnsiTheme="minorHAnsi" w:cstheme="minorHAnsi"/>
          <w:w w:val="63"/>
        </w:rPr>
        <w:t>,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26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94"/>
        </w:rPr>
        <w:t>3</w:t>
      </w:r>
      <w:r w:rsidRPr="00275D76">
        <w:rPr>
          <w:rFonts w:asciiTheme="minorHAnsi" w:eastAsia="Arial" w:hAnsiTheme="minorHAnsi" w:cstheme="minorHAnsi"/>
          <w:spacing w:val="-3"/>
          <w:w w:val="112"/>
        </w:rPr>
        <w:t>r</w:t>
      </w:r>
      <w:r w:rsidRPr="00275D76">
        <w:rPr>
          <w:rFonts w:asciiTheme="minorHAnsi" w:eastAsia="Arial" w:hAnsiTheme="minorHAnsi" w:cstheme="minorHAnsi"/>
          <w:spacing w:val="-4"/>
          <w:w w:val="103"/>
        </w:rPr>
        <w:t>d</w:t>
      </w:r>
      <w:r w:rsidRPr="00275D76">
        <w:rPr>
          <w:rFonts w:asciiTheme="minorHAnsi" w:eastAsia="Arial" w:hAnsiTheme="minorHAnsi" w:cstheme="minorHAnsi"/>
          <w:w w:val="63"/>
        </w:rPr>
        <w:t>,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26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an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8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4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</w:rPr>
        <w:t>h</w:t>
      </w:r>
      <w:r w:rsidRPr="00275D76">
        <w:rPr>
          <w:rFonts w:asciiTheme="minorHAnsi" w:eastAsia="Arial" w:hAnsiTheme="minorHAnsi" w:cstheme="minorHAnsi"/>
          <w:spacing w:val="13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g</w:t>
      </w:r>
      <w:r w:rsidRPr="00275D76">
        <w:rPr>
          <w:rFonts w:asciiTheme="minorHAnsi" w:eastAsia="Arial" w:hAnsiTheme="minorHAnsi" w:cstheme="minorHAnsi"/>
          <w:spacing w:val="-3"/>
        </w:rPr>
        <w:t>ra</w:t>
      </w:r>
      <w:r w:rsidRPr="00275D76">
        <w:rPr>
          <w:rFonts w:asciiTheme="minorHAnsi" w:eastAsia="Arial" w:hAnsiTheme="minorHAnsi" w:cstheme="minorHAnsi"/>
          <w:spacing w:val="-4"/>
        </w:rPr>
        <w:t>d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18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s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3"/>
        </w:rPr>
        <w:t>u</w:t>
      </w:r>
      <w:r w:rsidRPr="00275D76">
        <w:rPr>
          <w:rFonts w:asciiTheme="minorHAnsi" w:eastAsia="Arial" w:hAnsiTheme="minorHAnsi" w:cstheme="minorHAnsi"/>
          <w:spacing w:val="-4"/>
        </w:rPr>
        <w:t>de</w:t>
      </w:r>
      <w:r w:rsidRPr="00275D76">
        <w:rPr>
          <w:rFonts w:asciiTheme="minorHAnsi" w:eastAsia="Arial" w:hAnsiTheme="minorHAnsi" w:cstheme="minorHAnsi"/>
          <w:spacing w:val="-3"/>
        </w:rPr>
        <w:t>n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23"/>
        </w:rPr>
        <w:t xml:space="preserve"> </w:t>
      </w:r>
      <w:r w:rsidRPr="00275D76">
        <w:rPr>
          <w:rFonts w:asciiTheme="minorHAnsi" w:eastAsia="Arial" w:hAnsiTheme="minorHAnsi" w:cstheme="minorHAnsi"/>
          <w:spacing w:val="-5"/>
          <w:w w:val="103"/>
        </w:rPr>
        <w:t>w</w:t>
      </w:r>
      <w:r w:rsidRPr="00275D76">
        <w:rPr>
          <w:rFonts w:asciiTheme="minorHAnsi" w:eastAsia="Arial" w:hAnsiTheme="minorHAnsi" w:cstheme="minorHAnsi"/>
          <w:spacing w:val="-1"/>
          <w:w w:val="78"/>
        </w:rPr>
        <w:t>i</w:t>
      </w:r>
      <w:r w:rsidRPr="00275D76">
        <w:rPr>
          <w:rFonts w:asciiTheme="minorHAnsi" w:eastAsia="Arial" w:hAnsiTheme="minorHAnsi" w:cstheme="minorHAnsi"/>
          <w:spacing w:val="-3"/>
          <w:w w:val="126"/>
        </w:rPr>
        <w:t>t</w:t>
      </w:r>
      <w:r w:rsidRPr="00275D76">
        <w:rPr>
          <w:rFonts w:asciiTheme="minorHAnsi" w:eastAsia="Arial" w:hAnsiTheme="minorHAnsi" w:cstheme="minorHAnsi"/>
          <w:w w:val="85"/>
        </w:rPr>
        <w:t>h</w:t>
      </w:r>
      <w:r w:rsidRPr="00275D76">
        <w:rPr>
          <w:rFonts w:asciiTheme="minorHAnsi" w:eastAsia="Arial" w:hAnsiTheme="minorHAnsi" w:cstheme="minorHAnsi"/>
          <w:spacing w:val="23"/>
        </w:rPr>
        <w:t xml:space="preserve"> </w:t>
      </w:r>
      <w:r w:rsidRPr="00275D76">
        <w:rPr>
          <w:rFonts w:asciiTheme="minorHAnsi" w:eastAsia="Arial" w:hAnsiTheme="minorHAnsi" w:cstheme="minorHAnsi"/>
        </w:rPr>
        <w:t>c</w:t>
      </w:r>
      <w:r w:rsidRPr="00275D76">
        <w:rPr>
          <w:rFonts w:asciiTheme="minorHAnsi" w:eastAsia="Arial" w:hAnsiTheme="minorHAnsi" w:cstheme="minorHAnsi"/>
          <w:spacing w:val="-4"/>
        </w:rPr>
        <w:t>lasse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33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  <w:w w:val="82"/>
        </w:rPr>
        <w:t>r</w:t>
      </w:r>
      <w:r w:rsidRPr="00275D76">
        <w:rPr>
          <w:rFonts w:asciiTheme="minorHAnsi" w:eastAsia="Arial" w:hAnsiTheme="minorHAnsi" w:cstheme="minorHAnsi"/>
          <w:spacing w:val="-4"/>
          <w:w w:val="103"/>
        </w:rPr>
        <w:t>a</w:t>
      </w:r>
      <w:r w:rsidRPr="00275D76">
        <w:rPr>
          <w:rFonts w:asciiTheme="minorHAnsi" w:eastAsia="Arial" w:hAnsiTheme="minorHAnsi" w:cstheme="minorHAnsi"/>
          <w:spacing w:val="-3"/>
          <w:w w:val="98"/>
        </w:rPr>
        <w:t>n</w:t>
      </w:r>
      <w:r w:rsidRPr="00275D76">
        <w:rPr>
          <w:rFonts w:asciiTheme="minorHAnsi" w:eastAsia="Arial" w:hAnsiTheme="minorHAnsi" w:cstheme="minorHAnsi"/>
          <w:spacing w:val="-4"/>
          <w:w w:val="107"/>
        </w:rPr>
        <w:t>g</w:t>
      </w:r>
      <w:r w:rsidRPr="00275D76">
        <w:rPr>
          <w:rFonts w:asciiTheme="minorHAnsi" w:eastAsia="Arial" w:hAnsiTheme="minorHAnsi" w:cstheme="minorHAnsi"/>
          <w:spacing w:val="-2"/>
          <w:w w:val="101"/>
        </w:rPr>
        <w:t>i</w:t>
      </w:r>
      <w:r w:rsidRPr="00275D76">
        <w:rPr>
          <w:rFonts w:asciiTheme="minorHAnsi" w:eastAsia="Arial" w:hAnsiTheme="minorHAnsi" w:cstheme="minorHAnsi"/>
          <w:spacing w:val="-4"/>
          <w:w w:val="103"/>
        </w:rPr>
        <w:t>n</w:t>
      </w:r>
      <w:r w:rsidRPr="00275D76">
        <w:rPr>
          <w:rFonts w:asciiTheme="minorHAnsi" w:eastAsia="Arial" w:hAnsiTheme="minorHAnsi" w:cstheme="minorHAnsi"/>
          <w:w w:val="94"/>
        </w:rPr>
        <w:t xml:space="preserve">g </w:t>
      </w:r>
      <w:r w:rsidRPr="00275D76">
        <w:rPr>
          <w:rFonts w:asciiTheme="minorHAnsi" w:eastAsia="Arial" w:hAnsiTheme="minorHAnsi" w:cstheme="minorHAnsi"/>
          <w:spacing w:val="-1"/>
          <w:w w:val="85"/>
        </w:rPr>
        <w:t>i</w:t>
      </w:r>
      <w:r w:rsidRPr="00275D76">
        <w:rPr>
          <w:rFonts w:asciiTheme="minorHAnsi" w:eastAsia="Arial" w:hAnsiTheme="minorHAnsi" w:cstheme="minorHAnsi"/>
          <w:w w:val="85"/>
        </w:rPr>
        <w:t>n</w:t>
      </w:r>
      <w:r w:rsidRPr="00275D76">
        <w:rPr>
          <w:rFonts w:asciiTheme="minorHAnsi" w:eastAsia="Arial" w:hAnsiTheme="minorHAnsi" w:cstheme="minorHAnsi"/>
          <w:spacing w:val="32"/>
          <w:w w:val="85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85"/>
        </w:rPr>
        <w:t>s</w:t>
      </w:r>
      <w:r w:rsidRPr="00275D76">
        <w:rPr>
          <w:rFonts w:asciiTheme="minorHAnsi" w:eastAsia="Arial" w:hAnsiTheme="minorHAnsi" w:cstheme="minorHAnsi"/>
          <w:spacing w:val="-1"/>
          <w:w w:val="78"/>
        </w:rPr>
        <w:t>i</w:t>
      </w:r>
      <w:r w:rsidRPr="00275D76">
        <w:rPr>
          <w:rFonts w:asciiTheme="minorHAnsi" w:eastAsia="Arial" w:hAnsiTheme="minorHAnsi" w:cstheme="minorHAnsi"/>
          <w:spacing w:val="-5"/>
          <w:w w:val="115"/>
        </w:rPr>
        <w:t>z</w:t>
      </w:r>
      <w:r w:rsidRPr="00275D76">
        <w:rPr>
          <w:rFonts w:asciiTheme="minorHAnsi" w:eastAsia="Arial" w:hAnsiTheme="minorHAnsi" w:cstheme="minorHAnsi"/>
          <w:w w:val="94"/>
        </w:rPr>
        <w:t>e</w:t>
      </w:r>
      <w:r w:rsidRPr="00275D76">
        <w:rPr>
          <w:rFonts w:asciiTheme="minorHAnsi" w:eastAsia="Arial" w:hAnsiTheme="minorHAnsi" w:cstheme="minorHAnsi"/>
          <w:spacing w:val="8"/>
        </w:rPr>
        <w:t xml:space="preserve"> </w:t>
      </w:r>
      <w:r w:rsidRPr="00275D76">
        <w:rPr>
          <w:rFonts w:asciiTheme="minorHAnsi" w:eastAsia="Arial" w:hAnsiTheme="minorHAnsi" w:cstheme="minorHAnsi"/>
        </w:rPr>
        <w:t>f</w:t>
      </w:r>
      <w:r w:rsidRPr="00275D76">
        <w:rPr>
          <w:rFonts w:asciiTheme="minorHAnsi" w:eastAsia="Arial" w:hAnsiTheme="minorHAnsi" w:cstheme="minorHAnsi"/>
          <w:spacing w:val="-5"/>
        </w:rPr>
        <w:t>r</w:t>
      </w:r>
      <w:r w:rsidRPr="00275D76">
        <w:rPr>
          <w:rFonts w:asciiTheme="minorHAnsi" w:eastAsia="Arial" w:hAnsiTheme="minorHAnsi" w:cstheme="minorHAnsi"/>
          <w:spacing w:val="-4"/>
        </w:rPr>
        <w:t>o</w:t>
      </w:r>
      <w:r w:rsidRPr="00275D76">
        <w:rPr>
          <w:rFonts w:asciiTheme="minorHAnsi" w:eastAsia="Arial" w:hAnsiTheme="minorHAnsi" w:cstheme="minorHAnsi"/>
        </w:rPr>
        <w:t>m</w:t>
      </w:r>
      <w:r w:rsidRPr="00275D76">
        <w:rPr>
          <w:rFonts w:asciiTheme="minorHAnsi" w:eastAsia="Arial" w:hAnsiTheme="minorHAnsi" w:cstheme="minorHAnsi"/>
          <w:spacing w:val="24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2</w:t>
      </w:r>
      <w:r w:rsidRPr="00275D76">
        <w:rPr>
          <w:rFonts w:asciiTheme="minorHAnsi" w:eastAsia="Arial" w:hAnsiTheme="minorHAnsi" w:cstheme="minorHAnsi"/>
        </w:rPr>
        <w:t xml:space="preserve">0 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</w:rPr>
        <w:t>o</w:t>
      </w:r>
      <w:r w:rsidRPr="00275D76">
        <w:rPr>
          <w:rFonts w:asciiTheme="minorHAnsi" w:eastAsia="Arial" w:hAnsiTheme="minorHAnsi" w:cstheme="minorHAnsi"/>
          <w:spacing w:val="11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2</w:t>
      </w:r>
      <w:r w:rsidRPr="00275D76">
        <w:rPr>
          <w:rFonts w:asciiTheme="minorHAnsi" w:eastAsia="Arial" w:hAnsiTheme="minorHAnsi" w:cstheme="minorHAnsi"/>
        </w:rPr>
        <w:t>5</w:t>
      </w:r>
      <w:r w:rsidRPr="00275D76">
        <w:rPr>
          <w:rFonts w:asciiTheme="minorHAnsi" w:eastAsia="Arial" w:hAnsiTheme="minorHAnsi" w:cstheme="minorHAnsi"/>
          <w:spacing w:val="9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95"/>
        </w:rPr>
        <w:t>s</w:t>
      </w:r>
      <w:r w:rsidRPr="00275D76">
        <w:rPr>
          <w:rFonts w:asciiTheme="minorHAnsi" w:eastAsia="Arial" w:hAnsiTheme="minorHAnsi" w:cstheme="minorHAnsi"/>
          <w:spacing w:val="-2"/>
          <w:w w:val="108"/>
        </w:rPr>
        <w:t>t</w:t>
      </w:r>
      <w:r w:rsidRPr="00275D76">
        <w:rPr>
          <w:rFonts w:asciiTheme="minorHAnsi" w:eastAsia="Arial" w:hAnsiTheme="minorHAnsi" w:cstheme="minorHAnsi"/>
          <w:spacing w:val="-3"/>
          <w:w w:val="98"/>
        </w:rPr>
        <w:t>u</w:t>
      </w:r>
      <w:r w:rsidRPr="00275D76">
        <w:rPr>
          <w:rFonts w:asciiTheme="minorHAnsi" w:eastAsia="Arial" w:hAnsiTheme="minorHAnsi" w:cstheme="minorHAnsi"/>
          <w:spacing w:val="-4"/>
          <w:w w:val="103"/>
        </w:rPr>
        <w:t>d</w:t>
      </w:r>
      <w:r w:rsidRPr="00275D76">
        <w:rPr>
          <w:rFonts w:asciiTheme="minorHAnsi" w:eastAsia="Arial" w:hAnsiTheme="minorHAnsi" w:cstheme="minorHAnsi"/>
          <w:spacing w:val="-5"/>
          <w:w w:val="112"/>
        </w:rPr>
        <w:t>e</w:t>
      </w:r>
      <w:r w:rsidRPr="00275D76">
        <w:rPr>
          <w:rFonts w:asciiTheme="minorHAnsi" w:eastAsia="Arial" w:hAnsiTheme="minorHAnsi" w:cstheme="minorHAnsi"/>
          <w:spacing w:val="-4"/>
          <w:w w:val="94"/>
        </w:rPr>
        <w:t>n</w:t>
      </w:r>
      <w:r w:rsidRPr="00275D76">
        <w:rPr>
          <w:rFonts w:asciiTheme="minorHAnsi" w:eastAsia="Arial" w:hAnsiTheme="minorHAnsi" w:cstheme="minorHAnsi"/>
          <w:spacing w:val="-3"/>
          <w:w w:val="126"/>
        </w:rPr>
        <w:t>t</w:t>
      </w:r>
      <w:r w:rsidRPr="00275D76">
        <w:rPr>
          <w:rFonts w:asciiTheme="minorHAnsi" w:eastAsia="Arial" w:hAnsiTheme="minorHAnsi" w:cstheme="minorHAnsi"/>
          <w:spacing w:val="-4"/>
          <w:w w:val="105"/>
        </w:rPr>
        <w:t>s</w:t>
      </w:r>
      <w:r w:rsidRPr="00275D76">
        <w:rPr>
          <w:rFonts w:asciiTheme="minorHAnsi" w:eastAsia="Arial" w:hAnsiTheme="minorHAnsi" w:cstheme="minorHAnsi"/>
          <w:w w:val="63"/>
        </w:rPr>
        <w:t>.</w:t>
      </w:r>
      <w:r w:rsidRPr="00275D76">
        <w:rPr>
          <w:rFonts w:asciiTheme="minorHAnsi" w:eastAsia="Arial" w:hAnsiTheme="minorHAnsi" w:cstheme="minorHAnsi"/>
          <w:spacing w:val="25"/>
        </w:rPr>
        <w:t xml:space="preserve"> </w:t>
      </w:r>
      <w:r w:rsidRPr="00275D76">
        <w:rPr>
          <w:rFonts w:asciiTheme="minorHAnsi" w:eastAsia="Arial" w:hAnsiTheme="minorHAnsi" w:cstheme="minorHAnsi"/>
          <w:spacing w:val="-5"/>
        </w:rPr>
        <w:t>A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15"/>
        </w:rPr>
        <w:t xml:space="preserve"> </w:t>
      </w:r>
      <w:r w:rsidRPr="00275D76">
        <w:rPr>
          <w:rFonts w:asciiTheme="minorHAnsi" w:eastAsia="Arial" w:hAnsiTheme="minorHAnsi" w:cstheme="minorHAnsi"/>
        </w:rPr>
        <w:t>a</w:t>
      </w:r>
      <w:r w:rsidRPr="00275D76">
        <w:rPr>
          <w:rFonts w:asciiTheme="minorHAnsi" w:eastAsia="Arial" w:hAnsiTheme="minorHAnsi" w:cstheme="minorHAnsi"/>
          <w:spacing w:val="6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89"/>
        </w:rPr>
        <w:t>p</w:t>
      </w:r>
      <w:r w:rsidRPr="00275D76">
        <w:rPr>
          <w:rFonts w:asciiTheme="minorHAnsi" w:eastAsia="Arial" w:hAnsiTheme="minorHAnsi" w:cstheme="minorHAnsi"/>
          <w:spacing w:val="-4"/>
          <w:w w:val="107"/>
        </w:rPr>
        <w:t>a</w:t>
      </w:r>
      <w:r w:rsidRPr="00275D76">
        <w:rPr>
          <w:rFonts w:asciiTheme="minorHAnsi" w:eastAsia="Arial" w:hAnsiTheme="minorHAnsi" w:cstheme="minorHAnsi"/>
          <w:spacing w:val="-3"/>
          <w:w w:val="105"/>
        </w:rPr>
        <w:t>r</w:t>
      </w:r>
      <w:r w:rsidRPr="00275D76">
        <w:rPr>
          <w:rFonts w:asciiTheme="minorHAnsi" w:eastAsia="Arial" w:hAnsiTheme="minorHAnsi" w:cstheme="minorHAnsi"/>
          <w:spacing w:val="-4"/>
          <w:w w:val="103"/>
        </w:rPr>
        <w:t>a</w:t>
      </w:r>
      <w:r w:rsidRPr="00275D76">
        <w:rPr>
          <w:rFonts w:asciiTheme="minorHAnsi" w:eastAsia="Arial" w:hAnsiTheme="minorHAnsi" w:cstheme="minorHAnsi"/>
          <w:spacing w:val="-4"/>
          <w:w w:val="107"/>
        </w:rPr>
        <w:t>p</w:t>
      </w:r>
      <w:r w:rsidRPr="00275D76">
        <w:rPr>
          <w:rFonts w:asciiTheme="minorHAnsi" w:eastAsia="Arial" w:hAnsiTheme="minorHAnsi" w:cstheme="minorHAnsi"/>
          <w:spacing w:val="-3"/>
          <w:w w:val="105"/>
        </w:rPr>
        <w:t>r</w:t>
      </w:r>
      <w:r w:rsidRPr="00275D76">
        <w:rPr>
          <w:rFonts w:asciiTheme="minorHAnsi" w:eastAsia="Arial" w:hAnsiTheme="minorHAnsi" w:cstheme="minorHAnsi"/>
          <w:spacing w:val="-3"/>
          <w:w w:val="98"/>
        </w:rPr>
        <w:t>o</w:t>
      </w:r>
      <w:r w:rsidRPr="00275D76">
        <w:rPr>
          <w:rFonts w:asciiTheme="minorHAnsi" w:eastAsia="Arial" w:hAnsiTheme="minorHAnsi" w:cstheme="minorHAnsi"/>
          <w:spacing w:val="-2"/>
          <w:w w:val="117"/>
        </w:rPr>
        <w:t>f</w:t>
      </w:r>
      <w:r w:rsidRPr="00275D76">
        <w:rPr>
          <w:rFonts w:asciiTheme="minorHAnsi" w:eastAsia="Arial" w:hAnsiTheme="minorHAnsi" w:cstheme="minorHAnsi"/>
          <w:spacing w:val="-3"/>
          <w:w w:val="98"/>
        </w:rPr>
        <w:t>e</w:t>
      </w:r>
      <w:r w:rsidRPr="00275D76">
        <w:rPr>
          <w:rFonts w:asciiTheme="minorHAnsi" w:eastAsia="Arial" w:hAnsiTheme="minorHAnsi" w:cstheme="minorHAnsi"/>
          <w:spacing w:val="-4"/>
          <w:w w:val="105"/>
        </w:rPr>
        <w:t>s</w:t>
      </w:r>
      <w:r w:rsidRPr="00275D76">
        <w:rPr>
          <w:rFonts w:asciiTheme="minorHAnsi" w:eastAsia="Arial" w:hAnsiTheme="minorHAnsi" w:cstheme="minorHAnsi"/>
          <w:spacing w:val="-4"/>
          <w:w w:val="110"/>
        </w:rPr>
        <w:t>s</w:t>
      </w:r>
      <w:r w:rsidRPr="00275D76">
        <w:rPr>
          <w:rFonts w:asciiTheme="minorHAnsi" w:eastAsia="Arial" w:hAnsiTheme="minorHAnsi" w:cstheme="minorHAnsi"/>
          <w:spacing w:val="-2"/>
          <w:w w:val="90"/>
        </w:rPr>
        <w:t>i</w:t>
      </w:r>
      <w:r w:rsidRPr="00275D76">
        <w:rPr>
          <w:rFonts w:asciiTheme="minorHAnsi" w:eastAsia="Arial" w:hAnsiTheme="minorHAnsi" w:cstheme="minorHAnsi"/>
          <w:spacing w:val="-4"/>
          <w:w w:val="107"/>
        </w:rPr>
        <w:t>o</w:t>
      </w:r>
      <w:r w:rsidRPr="00275D76">
        <w:rPr>
          <w:rFonts w:asciiTheme="minorHAnsi" w:eastAsia="Arial" w:hAnsiTheme="minorHAnsi" w:cstheme="minorHAnsi"/>
          <w:spacing w:val="-3"/>
          <w:w w:val="98"/>
        </w:rPr>
        <w:t>n</w:t>
      </w:r>
      <w:r w:rsidRPr="00275D76">
        <w:rPr>
          <w:rFonts w:asciiTheme="minorHAnsi" w:eastAsia="Arial" w:hAnsiTheme="minorHAnsi" w:cstheme="minorHAnsi"/>
          <w:spacing w:val="-4"/>
          <w:w w:val="103"/>
        </w:rPr>
        <w:t>a</w:t>
      </w:r>
      <w:r w:rsidRPr="00275D76">
        <w:rPr>
          <w:rFonts w:asciiTheme="minorHAnsi" w:eastAsia="Arial" w:hAnsiTheme="minorHAnsi" w:cstheme="minorHAnsi"/>
          <w:spacing w:val="-2"/>
          <w:w w:val="112"/>
        </w:rPr>
        <w:t>l</w:t>
      </w:r>
      <w:r w:rsidRPr="00275D76">
        <w:rPr>
          <w:rFonts w:asciiTheme="minorHAnsi" w:eastAsia="Arial" w:hAnsiTheme="minorHAnsi" w:cstheme="minorHAnsi"/>
          <w:w w:val="72"/>
        </w:rPr>
        <w:t>,</w:t>
      </w:r>
      <w:r w:rsidRPr="00275D76">
        <w:rPr>
          <w:rFonts w:asciiTheme="minorHAnsi" w:eastAsia="Arial" w:hAnsiTheme="minorHAnsi" w:cstheme="minorHAnsi"/>
          <w:spacing w:val="25"/>
        </w:rPr>
        <w:t xml:space="preserve"> </w:t>
      </w:r>
      <w:r w:rsidRPr="00275D76">
        <w:rPr>
          <w:rFonts w:asciiTheme="minorHAnsi" w:eastAsia="Arial" w:hAnsiTheme="minorHAnsi" w:cstheme="minorHAnsi"/>
          <w:spacing w:val="-5"/>
        </w:rPr>
        <w:t>w</w:t>
      </w:r>
      <w:r w:rsidRPr="00275D76">
        <w:rPr>
          <w:rFonts w:asciiTheme="minorHAnsi" w:eastAsia="Arial" w:hAnsiTheme="minorHAnsi" w:cstheme="minorHAnsi"/>
          <w:spacing w:val="-4"/>
        </w:rPr>
        <w:t>o</w:t>
      </w:r>
      <w:r w:rsidRPr="00275D76">
        <w:rPr>
          <w:rFonts w:asciiTheme="minorHAnsi" w:eastAsia="Arial" w:hAnsiTheme="minorHAnsi" w:cstheme="minorHAnsi"/>
          <w:spacing w:val="-3"/>
        </w:rPr>
        <w:t>r</w:t>
      </w:r>
      <w:r w:rsidRPr="00275D76">
        <w:rPr>
          <w:rFonts w:asciiTheme="minorHAnsi" w:eastAsia="Arial" w:hAnsiTheme="minorHAnsi" w:cstheme="minorHAnsi"/>
        </w:rPr>
        <w:t>k</w:t>
      </w:r>
      <w:r w:rsidRPr="00275D76">
        <w:rPr>
          <w:rFonts w:asciiTheme="minorHAnsi" w:eastAsia="Arial" w:hAnsiTheme="minorHAnsi" w:cstheme="minorHAnsi"/>
          <w:spacing w:val="14"/>
        </w:rPr>
        <w:t xml:space="preserve"> </w:t>
      </w:r>
      <w:r w:rsidRPr="00275D76">
        <w:rPr>
          <w:rFonts w:asciiTheme="minorHAnsi" w:eastAsia="Arial" w:hAnsiTheme="minorHAnsi" w:cstheme="minorHAnsi"/>
          <w:spacing w:val="-5"/>
          <w:w w:val="103"/>
        </w:rPr>
        <w:t>w</w:t>
      </w:r>
      <w:r w:rsidRPr="00275D76">
        <w:rPr>
          <w:rFonts w:asciiTheme="minorHAnsi" w:eastAsia="Arial" w:hAnsiTheme="minorHAnsi" w:cstheme="minorHAnsi"/>
          <w:spacing w:val="-1"/>
          <w:w w:val="78"/>
        </w:rPr>
        <w:t>i</w:t>
      </w:r>
      <w:r w:rsidRPr="00275D76">
        <w:rPr>
          <w:rFonts w:asciiTheme="minorHAnsi" w:eastAsia="Arial" w:hAnsiTheme="minorHAnsi" w:cstheme="minorHAnsi"/>
          <w:spacing w:val="-3"/>
          <w:w w:val="126"/>
        </w:rPr>
        <w:t>t</w:t>
      </w:r>
      <w:r w:rsidRPr="00275D76">
        <w:rPr>
          <w:rFonts w:asciiTheme="minorHAnsi" w:eastAsia="Arial" w:hAnsiTheme="minorHAnsi" w:cstheme="minorHAnsi"/>
          <w:w w:val="89"/>
        </w:rPr>
        <w:t>h</w:t>
      </w:r>
      <w:r w:rsidRPr="00275D76">
        <w:rPr>
          <w:rFonts w:asciiTheme="minorHAnsi" w:eastAsia="Arial" w:hAnsiTheme="minorHAnsi" w:cstheme="minorHAnsi"/>
          <w:spacing w:val="18"/>
        </w:rPr>
        <w:t xml:space="preserve"> </w:t>
      </w:r>
      <w:r w:rsidRPr="00275D76">
        <w:rPr>
          <w:rFonts w:asciiTheme="minorHAnsi" w:eastAsia="Arial" w:hAnsiTheme="minorHAnsi" w:cstheme="minorHAnsi"/>
        </w:rPr>
        <w:t>c</w:t>
      </w:r>
      <w:r w:rsidRPr="00275D76">
        <w:rPr>
          <w:rFonts w:asciiTheme="minorHAnsi" w:eastAsia="Arial" w:hAnsiTheme="minorHAnsi" w:cstheme="minorHAnsi"/>
          <w:spacing w:val="-4"/>
        </w:rPr>
        <w:t>lass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-7"/>
        </w:rPr>
        <w:t>o</w:t>
      </w:r>
      <w:r w:rsidRPr="00275D76">
        <w:rPr>
          <w:rFonts w:asciiTheme="minorHAnsi" w:eastAsia="Arial" w:hAnsiTheme="minorHAnsi" w:cstheme="minorHAnsi"/>
          <w:spacing w:val="-4"/>
        </w:rPr>
        <w:t>o</w:t>
      </w:r>
      <w:r w:rsidRPr="00275D76">
        <w:rPr>
          <w:rFonts w:asciiTheme="minorHAnsi" w:eastAsia="Arial" w:hAnsiTheme="minorHAnsi" w:cstheme="minorHAnsi"/>
        </w:rPr>
        <w:t>m</w:t>
      </w:r>
      <w:r w:rsidRPr="00275D76">
        <w:rPr>
          <w:rFonts w:asciiTheme="minorHAnsi" w:eastAsia="Arial" w:hAnsiTheme="minorHAnsi" w:cstheme="minorHAnsi"/>
          <w:spacing w:val="30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3"/>
        </w:rPr>
        <w:t>e</w:t>
      </w:r>
      <w:r w:rsidRPr="00275D76">
        <w:rPr>
          <w:rFonts w:asciiTheme="minorHAnsi" w:eastAsia="Arial" w:hAnsiTheme="minorHAnsi" w:cstheme="minorHAnsi"/>
          <w:spacing w:val="-4"/>
        </w:rPr>
        <w:t>ache</w:t>
      </w:r>
      <w:r w:rsidRPr="00275D76">
        <w:rPr>
          <w:rFonts w:asciiTheme="minorHAnsi" w:eastAsia="Arial" w:hAnsiTheme="minorHAnsi" w:cstheme="minorHAnsi"/>
          <w:spacing w:val="-3"/>
        </w:rPr>
        <w:t>r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27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</w:rPr>
        <w:t>o</w:t>
      </w:r>
      <w:r w:rsidRPr="00275D76">
        <w:rPr>
          <w:rFonts w:asciiTheme="minorHAnsi" w:eastAsia="Arial" w:hAnsiTheme="minorHAnsi" w:cstheme="minorHAnsi"/>
          <w:spacing w:val="11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c</w:t>
      </w:r>
      <w:r w:rsidRPr="00275D76">
        <w:rPr>
          <w:rFonts w:asciiTheme="minorHAnsi" w:eastAsia="Arial" w:hAnsiTheme="minorHAnsi" w:cstheme="minorHAnsi"/>
          <w:spacing w:val="-3"/>
        </w:rPr>
        <w:t>re</w:t>
      </w:r>
      <w:r w:rsidRPr="00275D76">
        <w:rPr>
          <w:rFonts w:asciiTheme="minorHAnsi" w:eastAsia="Arial" w:hAnsiTheme="minorHAnsi" w:cstheme="minorHAnsi"/>
          <w:spacing w:val="-4"/>
        </w:rPr>
        <w:t>a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20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an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11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101"/>
        </w:rPr>
        <w:t>execu</w:t>
      </w:r>
      <w:r w:rsidRPr="00275D76">
        <w:rPr>
          <w:rFonts w:asciiTheme="minorHAnsi" w:eastAsia="Arial" w:hAnsiTheme="minorHAnsi" w:cstheme="minorHAnsi"/>
          <w:spacing w:val="-3"/>
          <w:w w:val="101"/>
        </w:rPr>
        <w:t>t</w:t>
      </w:r>
      <w:r w:rsidRPr="00275D76">
        <w:rPr>
          <w:rFonts w:asciiTheme="minorHAnsi" w:eastAsia="Arial" w:hAnsiTheme="minorHAnsi" w:cstheme="minorHAnsi"/>
          <w:w w:val="101"/>
        </w:rPr>
        <w:t>e</w:t>
      </w:r>
      <w:r w:rsidRPr="00275D76">
        <w:rPr>
          <w:rFonts w:asciiTheme="minorHAnsi" w:eastAsia="Arial" w:hAnsiTheme="minorHAnsi" w:cstheme="minorHAnsi"/>
          <w:spacing w:val="27"/>
          <w:w w:val="101"/>
        </w:rPr>
        <w:t xml:space="preserve"> </w:t>
      </w:r>
      <w:r w:rsidRPr="00275D76">
        <w:rPr>
          <w:rFonts w:asciiTheme="minorHAnsi" w:eastAsia="Arial" w:hAnsiTheme="minorHAnsi" w:cstheme="minorHAnsi"/>
          <w:spacing w:val="-1"/>
          <w:w w:val="56"/>
        </w:rPr>
        <w:t>l</w:t>
      </w:r>
      <w:r w:rsidRPr="00275D76">
        <w:rPr>
          <w:rFonts w:asciiTheme="minorHAnsi" w:eastAsia="Arial" w:hAnsiTheme="minorHAnsi" w:cstheme="minorHAnsi"/>
          <w:spacing w:val="-4"/>
          <w:w w:val="107"/>
        </w:rPr>
        <w:t>e</w:t>
      </w:r>
      <w:r w:rsidRPr="00275D76">
        <w:rPr>
          <w:rFonts w:asciiTheme="minorHAnsi" w:eastAsia="Arial" w:hAnsiTheme="minorHAnsi" w:cstheme="minorHAnsi"/>
          <w:spacing w:val="-4"/>
          <w:w w:val="105"/>
        </w:rPr>
        <w:t>ss</w:t>
      </w:r>
      <w:r w:rsidRPr="00275D76">
        <w:rPr>
          <w:rFonts w:asciiTheme="minorHAnsi" w:eastAsia="Arial" w:hAnsiTheme="minorHAnsi" w:cstheme="minorHAnsi"/>
          <w:spacing w:val="-4"/>
          <w:w w:val="107"/>
        </w:rPr>
        <w:t>o</w:t>
      </w:r>
      <w:r w:rsidRPr="00275D76">
        <w:rPr>
          <w:rFonts w:asciiTheme="minorHAnsi" w:eastAsia="Arial" w:hAnsiTheme="minorHAnsi" w:cstheme="minorHAnsi"/>
          <w:w w:val="89"/>
        </w:rPr>
        <w:t xml:space="preserve">n </w:t>
      </w:r>
      <w:r w:rsidRPr="00275D76">
        <w:rPr>
          <w:rFonts w:asciiTheme="minorHAnsi" w:eastAsia="Arial" w:hAnsiTheme="minorHAnsi" w:cstheme="minorHAnsi"/>
          <w:spacing w:val="-4"/>
        </w:rPr>
        <w:t>p</w:t>
      </w:r>
      <w:r w:rsidRPr="00275D76">
        <w:rPr>
          <w:rFonts w:asciiTheme="minorHAnsi" w:eastAsia="Arial" w:hAnsiTheme="minorHAnsi" w:cstheme="minorHAnsi"/>
          <w:spacing w:val="-2"/>
        </w:rPr>
        <w:t>l</w:t>
      </w:r>
      <w:r w:rsidRPr="00275D76">
        <w:rPr>
          <w:rFonts w:asciiTheme="minorHAnsi" w:eastAsia="Arial" w:hAnsiTheme="minorHAnsi" w:cstheme="minorHAnsi"/>
          <w:spacing w:val="-4"/>
        </w:rPr>
        <w:t>an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27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u</w:t>
      </w:r>
      <w:r w:rsidRPr="00275D76">
        <w:rPr>
          <w:rFonts w:asciiTheme="minorHAnsi" w:eastAsia="Arial" w:hAnsiTheme="minorHAnsi" w:cstheme="minorHAnsi"/>
          <w:spacing w:val="-4"/>
        </w:rPr>
        <w:t>s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n</w:t>
      </w:r>
      <w:r w:rsidRPr="00275D76">
        <w:rPr>
          <w:rFonts w:asciiTheme="minorHAnsi" w:eastAsia="Arial" w:hAnsiTheme="minorHAnsi" w:cstheme="minorHAnsi"/>
        </w:rPr>
        <w:t>g</w:t>
      </w:r>
      <w:r w:rsidRPr="00275D76">
        <w:rPr>
          <w:rFonts w:asciiTheme="minorHAnsi" w:eastAsia="Arial" w:hAnsiTheme="minorHAnsi" w:cstheme="minorHAnsi"/>
          <w:spacing w:val="17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98"/>
        </w:rPr>
        <w:t>a</w:t>
      </w:r>
      <w:r w:rsidRPr="00275D76">
        <w:rPr>
          <w:rFonts w:asciiTheme="minorHAnsi" w:eastAsia="Arial" w:hAnsiTheme="minorHAnsi" w:cstheme="minorHAnsi"/>
          <w:spacing w:val="-4"/>
          <w:w w:val="107"/>
        </w:rPr>
        <w:t>p</w:t>
      </w:r>
      <w:r w:rsidRPr="00275D76">
        <w:rPr>
          <w:rFonts w:asciiTheme="minorHAnsi" w:eastAsia="Arial" w:hAnsiTheme="minorHAnsi" w:cstheme="minorHAnsi"/>
          <w:spacing w:val="-4"/>
          <w:w w:val="103"/>
        </w:rPr>
        <w:t>p</w:t>
      </w:r>
      <w:r w:rsidRPr="00275D76">
        <w:rPr>
          <w:rFonts w:asciiTheme="minorHAnsi" w:eastAsia="Arial" w:hAnsiTheme="minorHAnsi" w:cstheme="minorHAnsi"/>
          <w:spacing w:val="-3"/>
          <w:w w:val="105"/>
        </w:rPr>
        <w:t>r</w:t>
      </w:r>
      <w:r w:rsidRPr="00275D76">
        <w:rPr>
          <w:rFonts w:asciiTheme="minorHAnsi" w:eastAsia="Arial" w:hAnsiTheme="minorHAnsi" w:cstheme="minorHAnsi"/>
          <w:spacing w:val="-4"/>
          <w:w w:val="103"/>
        </w:rPr>
        <w:t>op</w:t>
      </w:r>
      <w:r w:rsidRPr="00275D76">
        <w:rPr>
          <w:rFonts w:asciiTheme="minorHAnsi" w:eastAsia="Arial" w:hAnsiTheme="minorHAnsi" w:cstheme="minorHAnsi"/>
          <w:spacing w:val="-3"/>
          <w:w w:val="112"/>
        </w:rPr>
        <w:t>r</w:t>
      </w:r>
      <w:r w:rsidRPr="00275D76">
        <w:rPr>
          <w:rFonts w:asciiTheme="minorHAnsi" w:eastAsia="Arial" w:hAnsiTheme="minorHAnsi" w:cstheme="minorHAnsi"/>
          <w:spacing w:val="-1"/>
          <w:w w:val="78"/>
        </w:rPr>
        <w:t>i</w:t>
      </w:r>
      <w:r w:rsidRPr="00275D76">
        <w:rPr>
          <w:rFonts w:asciiTheme="minorHAnsi" w:eastAsia="Arial" w:hAnsiTheme="minorHAnsi" w:cstheme="minorHAnsi"/>
          <w:spacing w:val="-4"/>
          <w:w w:val="103"/>
        </w:rPr>
        <w:t>a</w:t>
      </w:r>
      <w:r w:rsidRPr="00275D76">
        <w:rPr>
          <w:rFonts w:asciiTheme="minorHAnsi" w:eastAsia="Arial" w:hAnsiTheme="minorHAnsi" w:cstheme="minorHAnsi"/>
          <w:spacing w:val="-2"/>
          <w:w w:val="117"/>
        </w:rPr>
        <w:t>t</w:t>
      </w:r>
      <w:r w:rsidRPr="00275D76">
        <w:rPr>
          <w:rFonts w:asciiTheme="minorHAnsi" w:eastAsia="Arial" w:hAnsiTheme="minorHAnsi" w:cstheme="minorHAnsi"/>
          <w:w w:val="94"/>
        </w:rPr>
        <w:t>e</w:t>
      </w:r>
      <w:r w:rsidRPr="00275D76">
        <w:rPr>
          <w:rFonts w:asciiTheme="minorHAnsi" w:eastAsia="Arial" w:hAnsiTheme="minorHAnsi" w:cstheme="minorHAnsi"/>
          <w:spacing w:val="23"/>
          <w:w w:val="94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co</w:t>
      </w:r>
      <w:r w:rsidRPr="00275D76">
        <w:rPr>
          <w:rFonts w:asciiTheme="minorHAnsi" w:eastAsia="Arial" w:hAnsiTheme="minorHAnsi" w:cstheme="minorHAnsi"/>
          <w:spacing w:val="-3"/>
        </w:rPr>
        <w:t>r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27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c</w:t>
      </w:r>
      <w:r w:rsidRPr="00275D76">
        <w:rPr>
          <w:rFonts w:asciiTheme="minorHAnsi" w:eastAsia="Arial" w:hAnsiTheme="minorHAnsi" w:cstheme="minorHAnsi"/>
          <w:spacing w:val="-3"/>
          <w:w w:val="98"/>
        </w:rPr>
        <w:t>u</w:t>
      </w:r>
      <w:r w:rsidRPr="00275D76">
        <w:rPr>
          <w:rFonts w:asciiTheme="minorHAnsi" w:eastAsia="Arial" w:hAnsiTheme="minorHAnsi" w:cstheme="minorHAnsi"/>
          <w:spacing w:val="-3"/>
          <w:w w:val="112"/>
        </w:rPr>
        <w:t>r</w:t>
      </w:r>
      <w:r w:rsidRPr="00275D76">
        <w:rPr>
          <w:rFonts w:asciiTheme="minorHAnsi" w:eastAsia="Arial" w:hAnsiTheme="minorHAnsi" w:cstheme="minorHAnsi"/>
          <w:spacing w:val="-3"/>
          <w:w w:val="105"/>
        </w:rPr>
        <w:t>r</w:t>
      </w:r>
      <w:r w:rsidRPr="00275D76">
        <w:rPr>
          <w:rFonts w:asciiTheme="minorHAnsi" w:eastAsia="Arial" w:hAnsiTheme="minorHAnsi" w:cstheme="minorHAnsi"/>
          <w:spacing w:val="-1"/>
          <w:w w:val="78"/>
        </w:rPr>
        <w:t>i</w:t>
      </w:r>
      <w:r w:rsidRPr="00275D76">
        <w:rPr>
          <w:rFonts w:asciiTheme="minorHAnsi" w:eastAsia="Arial" w:hAnsiTheme="minorHAnsi" w:cstheme="minorHAnsi"/>
          <w:spacing w:val="-5"/>
          <w:w w:val="115"/>
        </w:rPr>
        <w:t>c</w:t>
      </w:r>
      <w:r w:rsidRPr="00275D76">
        <w:rPr>
          <w:rFonts w:asciiTheme="minorHAnsi" w:eastAsia="Arial" w:hAnsiTheme="minorHAnsi" w:cstheme="minorHAnsi"/>
          <w:spacing w:val="-3"/>
          <w:w w:val="98"/>
        </w:rPr>
        <w:t>u</w:t>
      </w:r>
      <w:r w:rsidRPr="00275D76">
        <w:rPr>
          <w:rFonts w:asciiTheme="minorHAnsi" w:eastAsia="Arial" w:hAnsiTheme="minorHAnsi" w:cstheme="minorHAnsi"/>
          <w:spacing w:val="-2"/>
          <w:w w:val="101"/>
        </w:rPr>
        <w:t>l</w:t>
      </w:r>
      <w:r w:rsidRPr="00275D76">
        <w:rPr>
          <w:rFonts w:asciiTheme="minorHAnsi" w:eastAsia="Arial" w:hAnsiTheme="minorHAnsi" w:cstheme="minorHAnsi"/>
          <w:spacing w:val="-4"/>
          <w:w w:val="103"/>
        </w:rPr>
        <w:t>u</w:t>
      </w:r>
      <w:r w:rsidRPr="00275D76">
        <w:rPr>
          <w:rFonts w:asciiTheme="minorHAnsi" w:eastAsia="Arial" w:hAnsiTheme="minorHAnsi" w:cstheme="minorHAnsi"/>
          <w:w w:val="96"/>
        </w:rPr>
        <w:t>m</w:t>
      </w:r>
      <w:r w:rsidRPr="00275D76">
        <w:rPr>
          <w:rFonts w:asciiTheme="minorHAnsi" w:eastAsia="Arial" w:hAnsiTheme="minorHAnsi" w:cstheme="minorHAnsi"/>
          <w:spacing w:val="30"/>
          <w:w w:val="96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con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4"/>
        </w:rPr>
        <w:t>e</w:t>
      </w:r>
      <w:r w:rsidRPr="00275D76">
        <w:rPr>
          <w:rFonts w:asciiTheme="minorHAnsi" w:eastAsia="Arial" w:hAnsiTheme="minorHAnsi" w:cstheme="minorHAnsi"/>
          <w:spacing w:val="-3"/>
        </w:rPr>
        <w:t>n</w:t>
      </w:r>
      <w:r w:rsidRPr="00275D76">
        <w:rPr>
          <w:rFonts w:asciiTheme="minorHAnsi" w:eastAsia="Arial" w:hAnsiTheme="minorHAnsi" w:cstheme="minorHAnsi"/>
        </w:rPr>
        <w:t>t</w:t>
      </w:r>
      <w:r w:rsidRPr="00275D76">
        <w:rPr>
          <w:rFonts w:asciiTheme="minorHAnsi" w:eastAsia="Arial" w:hAnsiTheme="minorHAnsi" w:cstheme="minorHAnsi"/>
          <w:spacing w:val="35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90"/>
        </w:rPr>
        <w:t>s</w:t>
      </w:r>
      <w:r w:rsidRPr="00275D76">
        <w:rPr>
          <w:rFonts w:asciiTheme="minorHAnsi" w:eastAsia="Arial" w:hAnsiTheme="minorHAnsi" w:cstheme="minorHAnsi"/>
          <w:spacing w:val="-2"/>
          <w:w w:val="117"/>
        </w:rPr>
        <w:t>t</w:t>
      </w:r>
      <w:r w:rsidRPr="00275D76">
        <w:rPr>
          <w:rFonts w:asciiTheme="minorHAnsi" w:eastAsia="Arial" w:hAnsiTheme="minorHAnsi" w:cstheme="minorHAnsi"/>
          <w:spacing w:val="-3"/>
          <w:w w:val="98"/>
        </w:rPr>
        <w:t>a</w:t>
      </w:r>
      <w:r w:rsidRPr="00275D76">
        <w:rPr>
          <w:rFonts w:asciiTheme="minorHAnsi" w:eastAsia="Arial" w:hAnsiTheme="minorHAnsi" w:cstheme="minorHAnsi"/>
          <w:spacing w:val="-4"/>
          <w:w w:val="103"/>
        </w:rPr>
        <w:t>nd</w:t>
      </w:r>
      <w:r w:rsidRPr="00275D76">
        <w:rPr>
          <w:rFonts w:asciiTheme="minorHAnsi" w:eastAsia="Arial" w:hAnsiTheme="minorHAnsi" w:cstheme="minorHAnsi"/>
          <w:spacing w:val="-4"/>
          <w:w w:val="107"/>
        </w:rPr>
        <w:t>a</w:t>
      </w:r>
      <w:r w:rsidRPr="00275D76">
        <w:rPr>
          <w:rFonts w:asciiTheme="minorHAnsi" w:eastAsia="Arial" w:hAnsiTheme="minorHAnsi" w:cstheme="minorHAnsi"/>
          <w:spacing w:val="-3"/>
          <w:w w:val="105"/>
        </w:rPr>
        <w:t>r</w:t>
      </w:r>
      <w:r w:rsidRPr="00275D76">
        <w:rPr>
          <w:rFonts w:asciiTheme="minorHAnsi" w:eastAsia="Arial" w:hAnsiTheme="minorHAnsi" w:cstheme="minorHAnsi"/>
          <w:spacing w:val="-3"/>
          <w:w w:val="98"/>
        </w:rPr>
        <w:t>d</w:t>
      </w:r>
      <w:r w:rsidRPr="00275D76">
        <w:rPr>
          <w:rFonts w:asciiTheme="minorHAnsi" w:eastAsia="Arial" w:hAnsiTheme="minorHAnsi" w:cstheme="minorHAnsi"/>
          <w:spacing w:val="-5"/>
          <w:w w:val="115"/>
        </w:rPr>
        <w:t>s</w:t>
      </w:r>
      <w:r w:rsidRPr="00275D76">
        <w:rPr>
          <w:rFonts w:asciiTheme="minorHAnsi" w:eastAsia="Arial" w:hAnsiTheme="minorHAnsi" w:cstheme="minorHAnsi"/>
          <w:w w:val="63"/>
        </w:rPr>
        <w:t>.</w:t>
      </w:r>
      <w:r w:rsidRPr="00275D76">
        <w:rPr>
          <w:rFonts w:asciiTheme="minorHAnsi" w:eastAsia="Arial" w:hAnsiTheme="minorHAnsi" w:cstheme="minorHAnsi"/>
          <w:spacing w:val="30"/>
          <w:w w:val="63"/>
        </w:rPr>
        <w:t xml:space="preserve"> </w:t>
      </w:r>
      <w:r w:rsidRPr="00275D76">
        <w:rPr>
          <w:rFonts w:asciiTheme="minorHAnsi" w:eastAsia="Arial" w:hAnsiTheme="minorHAnsi" w:cstheme="minorHAnsi"/>
          <w:spacing w:val="-5"/>
          <w:w w:val="105"/>
        </w:rPr>
        <w:t>A</w:t>
      </w:r>
      <w:r w:rsidRPr="00275D76">
        <w:rPr>
          <w:rFonts w:asciiTheme="minorHAnsi" w:eastAsia="Arial" w:hAnsiTheme="minorHAnsi" w:cstheme="minorHAnsi"/>
          <w:spacing w:val="-3"/>
          <w:w w:val="98"/>
        </w:rPr>
        <w:t>d</w:t>
      </w:r>
      <w:r w:rsidRPr="00275D76">
        <w:rPr>
          <w:rFonts w:asciiTheme="minorHAnsi" w:eastAsia="Arial" w:hAnsiTheme="minorHAnsi" w:cstheme="minorHAnsi"/>
          <w:spacing w:val="-4"/>
          <w:w w:val="103"/>
        </w:rPr>
        <w:t>d</w:t>
      </w:r>
      <w:r w:rsidRPr="00275D76">
        <w:rPr>
          <w:rFonts w:asciiTheme="minorHAnsi" w:eastAsia="Arial" w:hAnsiTheme="minorHAnsi" w:cstheme="minorHAnsi"/>
          <w:spacing w:val="-2"/>
          <w:w w:val="101"/>
        </w:rPr>
        <w:t>i</w:t>
      </w:r>
      <w:r w:rsidRPr="00275D76">
        <w:rPr>
          <w:rFonts w:asciiTheme="minorHAnsi" w:eastAsia="Arial" w:hAnsiTheme="minorHAnsi" w:cstheme="minorHAnsi"/>
          <w:spacing w:val="-2"/>
          <w:w w:val="117"/>
        </w:rPr>
        <w:t>t</w:t>
      </w:r>
      <w:r w:rsidRPr="00275D76">
        <w:rPr>
          <w:rFonts w:asciiTheme="minorHAnsi" w:eastAsia="Arial" w:hAnsiTheme="minorHAnsi" w:cstheme="minorHAnsi"/>
          <w:spacing w:val="-2"/>
          <w:w w:val="90"/>
        </w:rPr>
        <w:t>i</w:t>
      </w:r>
      <w:r w:rsidRPr="00275D76">
        <w:rPr>
          <w:rFonts w:asciiTheme="minorHAnsi" w:eastAsia="Arial" w:hAnsiTheme="minorHAnsi" w:cstheme="minorHAnsi"/>
          <w:spacing w:val="-5"/>
          <w:w w:val="112"/>
        </w:rPr>
        <w:t>o</w:t>
      </w:r>
      <w:r w:rsidRPr="00275D76">
        <w:rPr>
          <w:rFonts w:asciiTheme="minorHAnsi" w:eastAsia="Arial" w:hAnsiTheme="minorHAnsi" w:cstheme="minorHAnsi"/>
          <w:spacing w:val="-4"/>
          <w:w w:val="94"/>
        </w:rPr>
        <w:t>n</w:t>
      </w:r>
      <w:r w:rsidRPr="00275D76">
        <w:rPr>
          <w:rFonts w:asciiTheme="minorHAnsi" w:eastAsia="Arial" w:hAnsiTheme="minorHAnsi" w:cstheme="minorHAnsi"/>
          <w:spacing w:val="-4"/>
          <w:w w:val="107"/>
        </w:rPr>
        <w:t>a</w:t>
      </w:r>
      <w:r w:rsidRPr="00275D76">
        <w:rPr>
          <w:rFonts w:asciiTheme="minorHAnsi" w:eastAsia="Arial" w:hAnsiTheme="minorHAnsi" w:cstheme="minorHAnsi"/>
          <w:w w:val="78"/>
        </w:rPr>
        <w:t>l</w:t>
      </w:r>
      <w:r w:rsidRPr="00275D76">
        <w:rPr>
          <w:rFonts w:asciiTheme="minorHAnsi" w:eastAsia="Arial" w:hAnsiTheme="minorHAnsi" w:cstheme="minorHAnsi"/>
          <w:spacing w:val="35"/>
          <w:w w:val="78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>r</w:t>
      </w:r>
      <w:r w:rsidRPr="00275D76">
        <w:rPr>
          <w:rFonts w:asciiTheme="minorHAnsi" w:eastAsia="Arial" w:hAnsiTheme="minorHAnsi" w:cstheme="minorHAnsi"/>
          <w:spacing w:val="-3"/>
        </w:rPr>
        <w:t>e</w:t>
      </w:r>
      <w:r w:rsidRPr="00275D76">
        <w:rPr>
          <w:rFonts w:asciiTheme="minorHAnsi" w:eastAsia="Arial" w:hAnsiTheme="minorHAnsi" w:cstheme="minorHAnsi"/>
          <w:spacing w:val="-4"/>
        </w:rPr>
        <w:t>s</w:t>
      </w:r>
      <w:r w:rsidRPr="00275D76">
        <w:rPr>
          <w:rFonts w:asciiTheme="minorHAnsi" w:eastAsia="Arial" w:hAnsiTheme="minorHAnsi" w:cstheme="minorHAnsi"/>
          <w:spacing w:val="-3"/>
        </w:rPr>
        <w:t>p</w:t>
      </w:r>
      <w:r w:rsidRPr="00275D76">
        <w:rPr>
          <w:rFonts w:asciiTheme="minorHAnsi" w:eastAsia="Arial" w:hAnsiTheme="minorHAnsi" w:cstheme="minorHAnsi"/>
          <w:spacing w:val="-5"/>
        </w:rPr>
        <w:t>o</w:t>
      </w:r>
      <w:r w:rsidRPr="00275D76">
        <w:rPr>
          <w:rFonts w:asciiTheme="minorHAnsi" w:eastAsia="Arial" w:hAnsiTheme="minorHAnsi" w:cstheme="minorHAnsi"/>
          <w:spacing w:val="-4"/>
        </w:rPr>
        <w:t>ns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b</w:t>
      </w:r>
      <w:r w:rsidRPr="00275D76">
        <w:rPr>
          <w:rFonts w:asciiTheme="minorHAnsi" w:eastAsia="Arial" w:hAnsiTheme="minorHAnsi" w:cstheme="minorHAnsi"/>
          <w:spacing w:val="-2"/>
        </w:rPr>
        <w:t>iliti</w:t>
      </w:r>
      <w:r w:rsidRPr="00275D76">
        <w:rPr>
          <w:rFonts w:asciiTheme="minorHAnsi" w:eastAsia="Arial" w:hAnsiTheme="minorHAnsi" w:cstheme="minorHAnsi"/>
          <w:spacing w:val="-4"/>
        </w:rPr>
        <w:t>e</w:t>
      </w:r>
      <w:r w:rsidRPr="00275D76">
        <w:rPr>
          <w:rFonts w:asciiTheme="minorHAnsi" w:eastAsia="Arial" w:hAnsiTheme="minorHAnsi" w:cstheme="minorHAnsi"/>
        </w:rPr>
        <w:t xml:space="preserve">s  </w:t>
      </w:r>
      <w:r w:rsidRPr="00275D76">
        <w:rPr>
          <w:rFonts w:asciiTheme="minorHAnsi" w:eastAsia="Arial" w:hAnsiTheme="minorHAnsi" w:cstheme="minorHAnsi"/>
          <w:spacing w:val="-1"/>
          <w:w w:val="78"/>
        </w:rPr>
        <w:t>i</w:t>
      </w:r>
      <w:r w:rsidRPr="00275D76">
        <w:rPr>
          <w:rFonts w:asciiTheme="minorHAnsi" w:eastAsia="Arial" w:hAnsiTheme="minorHAnsi" w:cstheme="minorHAnsi"/>
          <w:spacing w:val="-4"/>
          <w:w w:val="103"/>
        </w:rPr>
        <w:t>n</w:t>
      </w:r>
      <w:r w:rsidRPr="00275D76">
        <w:rPr>
          <w:rFonts w:asciiTheme="minorHAnsi" w:eastAsia="Arial" w:hAnsiTheme="minorHAnsi" w:cstheme="minorHAnsi"/>
          <w:w w:val="103"/>
        </w:rPr>
        <w:t>c</w:t>
      </w:r>
      <w:r w:rsidRPr="00275D76">
        <w:rPr>
          <w:rFonts w:asciiTheme="minorHAnsi" w:eastAsia="Arial" w:hAnsiTheme="minorHAnsi" w:cstheme="minorHAnsi"/>
          <w:spacing w:val="-5"/>
          <w:w w:val="103"/>
        </w:rPr>
        <w:t>l</w:t>
      </w:r>
      <w:r w:rsidRPr="00275D76">
        <w:rPr>
          <w:rFonts w:asciiTheme="minorHAnsi" w:eastAsia="Arial" w:hAnsiTheme="minorHAnsi" w:cstheme="minorHAnsi"/>
          <w:spacing w:val="-4"/>
          <w:w w:val="103"/>
        </w:rPr>
        <w:t>ud</w:t>
      </w:r>
      <w:r w:rsidRPr="00275D76">
        <w:rPr>
          <w:rFonts w:asciiTheme="minorHAnsi" w:eastAsia="Arial" w:hAnsiTheme="minorHAnsi" w:cstheme="minorHAnsi"/>
          <w:w w:val="98"/>
        </w:rPr>
        <w:t>e</w:t>
      </w:r>
      <w:r w:rsidRPr="00275D76">
        <w:rPr>
          <w:rFonts w:asciiTheme="minorHAnsi" w:eastAsia="Arial" w:hAnsiTheme="minorHAnsi" w:cstheme="minorHAnsi"/>
          <w:spacing w:val="18"/>
          <w:w w:val="98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  <w:w w:val="108"/>
        </w:rPr>
        <w:t>t</w:t>
      </w:r>
      <w:r w:rsidRPr="00275D76">
        <w:rPr>
          <w:rFonts w:asciiTheme="minorHAnsi" w:eastAsia="Arial" w:hAnsiTheme="minorHAnsi" w:cstheme="minorHAnsi"/>
          <w:spacing w:val="-4"/>
          <w:w w:val="94"/>
        </w:rPr>
        <w:t>u</w:t>
      </w:r>
      <w:r w:rsidRPr="00275D76">
        <w:rPr>
          <w:rFonts w:asciiTheme="minorHAnsi" w:eastAsia="Arial" w:hAnsiTheme="minorHAnsi" w:cstheme="minorHAnsi"/>
          <w:spacing w:val="-3"/>
          <w:w w:val="126"/>
        </w:rPr>
        <w:t>t</w:t>
      </w:r>
      <w:r w:rsidRPr="00275D76">
        <w:rPr>
          <w:rFonts w:asciiTheme="minorHAnsi" w:eastAsia="Arial" w:hAnsiTheme="minorHAnsi" w:cstheme="minorHAnsi"/>
          <w:spacing w:val="-4"/>
          <w:w w:val="103"/>
        </w:rPr>
        <w:t>o</w:t>
      </w:r>
      <w:r w:rsidRPr="00275D76">
        <w:rPr>
          <w:rFonts w:asciiTheme="minorHAnsi" w:eastAsia="Arial" w:hAnsiTheme="minorHAnsi" w:cstheme="minorHAnsi"/>
          <w:spacing w:val="-3"/>
          <w:w w:val="105"/>
        </w:rPr>
        <w:t>r</w:t>
      </w:r>
      <w:r w:rsidRPr="00275D76">
        <w:rPr>
          <w:rFonts w:asciiTheme="minorHAnsi" w:eastAsia="Arial" w:hAnsiTheme="minorHAnsi" w:cstheme="minorHAnsi"/>
          <w:spacing w:val="-2"/>
          <w:w w:val="90"/>
        </w:rPr>
        <w:t>i</w:t>
      </w:r>
      <w:r w:rsidRPr="00275D76">
        <w:rPr>
          <w:rFonts w:asciiTheme="minorHAnsi" w:eastAsia="Arial" w:hAnsiTheme="minorHAnsi" w:cstheme="minorHAnsi"/>
          <w:spacing w:val="-4"/>
          <w:w w:val="103"/>
        </w:rPr>
        <w:t>n</w:t>
      </w:r>
      <w:r w:rsidRPr="00275D76">
        <w:rPr>
          <w:rFonts w:asciiTheme="minorHAnsi" w:eastAsia="Arial" w:hAnsiTheme="minorHAnsi" w:cstheme="minorHAnsi"/>
          <w:spacing w:val="-3"/>
          <w:w w:val="98"/>
        </w:rPr>
        <w:t>g</w:t>
      </w:r>
      <w:r w:rsidRPr="00275D76">
        <w:rPr>
          <w:rFonts w:asciiTheme="minorHAnsi" w:eastAsia="Arial" w:hAnsiTheme="minorHAnsi" w:cstheme="minorHAnsi"/>
          <w:spacing w:val="-3"/>
          <w:w w:val="126"/>
        </w:rPr>
        <w:t>/</w:t>
      </w:r>
      <w:r w:rsidRPr="00275D76">
        <w:rPr>
          <w:rFonts w:asciiTheme="minorHAnsi" w:eastAsia="Arial" w:hAnsiTheme="minorHAnsi" w:cstheme="minorHAnsi"/>
          <w:spacing w:val="-7"/>
          <w:w w:val="99"/>
        </w:rPr>
        <w:t>m</w:t>
      </w:r>
      <w:r w:rsidRPr="00275D76">
        <w:rPr>
          <w:rFonts w:asciiTheme="minorHAnsi" w:eastAsia="Arial" w:hAnsiTheme="minorHAnsi" w:cstheme="minorHAnsi"/>
          <w:spacing w:val="-5"/>
          <w:w w:val="112"/>
        </w:rPr>
        <w:t>e</w:t>
      </w:r>
      <w:r w:rsidRPr="00275D76">
        <w:rPr>
          <w:rFonts w:asciiTheme="minorHAnsi" w:eastAsia="Arial" w:hAnsiTheme="minorHAnsi" w:cstheme="minorHAnsi"/>
          <w:spacing w:val="-4"/>
          <w:w w:val="94"/>
        </w:rPr>
        <w:t>n</w:t>
      </w:r>
      <w:r w:rsidRPr="00275D76">
        <w:rPr>
          <w:rFonts w:asciiTheme="minorHAnsi" w:eastAsia="Arial" w:hAnsiTheme="minorHAnsi" w:cstheme="minorHAnsi"/>
          <w:spacing w:val="-3"/>
          <w:w w:val="126"/>
        </w:rPr>
        <w:t>t</w:t>
      </w:r>
      <w:r w:rsidRPr="00275D76">
        <w:rPr>
          <w:rFonts w:asciiTheme="minorHAnsi" w:eastAsia="Arial" w:hAnsiTheme="minorHAnsi" w:cstheme="minorHAnsi"/>
          <w:spacing w:val="-4"/>
          <w:w w:val="103"/>
        </w:rPr>
        <w:t>o</w:t>
      </w:r>
      <w:r w:rsidRPr="00275D76">
        <w:rPr>
          <w:rFonts w:asciiTheme="minorHAnsi" w:eastAsia="Arial" w:hAnsiTheme="minorHAnsi" w:cstheme="minorHAnsi"/>
          <w:spacing w:val="-3"/>
          <w:w w:val="105"/>
        </w:rPr>
        <w:t>r</w:t>
      </w:r>
      <w:r w:rsidRPr="00275D76">
        <w:rPr>
          <w:rFonts w:asciiTheme="minorHAnsi" w:eastAsia="Arial" w:hAnsiTheme="minorHAnsi" w:cstheme="minorHAnsi"/>
          <w:spacing w:val="-2"/>
          <w:w w:val="90"/>
        </w:rPr>
        <w:t>i</w:t>
      </w:r>
      <w:r w:rsidRPr="00275D76">
        <w:rPr>
          <w:rFonts w:asciiTheme="minorHAnsi" w:eastAsia="Arial" w:hAnsiTheme="minorHAnsi" w:cstheme="minorHAnsi"/>
          <w:spacing w:val="-3"/>
          <w:w w:val="98"/>
        </w:rPr>
        <w:t>n</w:t>
      </w:r>
      <w:r w:rsidRPr="00275D76">
        <w:rPr>
          <w:rFonts w:asciiTheme="minorHAnsi" w:eastAsia="Arial" w:hAnsiTheme="minorHAnsi" w:cstheme="minorHAnsi"/>
          <w:w w:val="94"/>
        </w:rPr>
        <w:t xml:space="preserve">g </w:t>
      </w:r>
      <w:r w:rsidRPr="00275D76">
        <w:rPr>
          <w:rFonts w:asciiTheme="minorHAnsi" w:eastAsia="Arial" w:hAnsiTheme="minorHAnsi" w:cstheme="minorHAnsi"/>
          <w:spacing w:val="-4"/>
        </w:rPr>
        <w:t>s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3"/>
        </w:rPr>
        <w:t>ud</w:t>
      </w:r>
      <w:r w:rsidRPr="00275D76">
        <w:rPr>
          <w:rFonts w:asciiTheme="minorHAnsi" w:eastAsia="Arial" w:hAnsiTheme="minorHAnsi" w:cstheme="minorHAnsi"/>
          <w:spacing w:val="-5"/>
        </w:rPr>
        <w:t>e</w:t>
      </w:r>
      <w:r w:rsidRPr="00275D76">
        <w:rPr>
          <w:rFonts w:asciiTheme="minorHAnsi" w:eastAsia="Arial" w:hAnsiTheme="minorHAnsi" w:cstheme="minorHAnsi"/>
          <w:spacing w:val="-4"/>
        </w:rPr>
        <w:t>n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24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an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7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ad</w:t>
      </w:r>
      <w:r w:rsidRPr="00275D76">
        <w:rPr>
          <w:rFonts w:asciiTheme="minorHAnsi" w:eastAsia="Arial" w:hAnsiTheme="minorHAnsi" w:cstheme="minorHAnsi"/>
          <w:spacing w:val="-7"/>
        </w:rPr>
        <w:t>m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n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s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4"/>
        </w:rPr>
        <w:t>e</w:t>
      </w:r>
      <w:r w:rsidRPr="00275D76">
        <w:rPr>
          <w:rFonts w:asciiTheme="minorHAnsi" w:eastAsia="Arial" w:hAnsiTheme="minorHAnsi" w:cstheme="minorHAnsi"/>
          <w:spacing w:val="-3"/>
        </w:rPr>
        <w:t>r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n</w:t>
      </w:r>
      <w:r w:rsidRPr="00275D76">
        <w:rPr>
          <w:rFonts w:asciiTheme="minorHAnsi" w:eastAsia="Arial" w:hAnsiTheme="minorHAnsi" w:cstheme="minorHAnsi"/>
        </w:rPr>
        <w:t>g</w:t>
      </w:r>
      <w:r w:rsidRPr="00275D76">
        <w:rPr>
          <w:rFonts w:asciiTheme="minorHAnsi" w:eastAsia="Arial" w:hAnsiTheme="minorHAnsi" w:cstheme="minorHAnsi"/>
          <w:spacing w:val="49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>r</w:t>
      </w:r>
      <w:r w:rsidRPr="00275D76">
        <w:rPr>
          <w:rFonts w:asciiTheme="minorHAnsi" w:eastAsia="Arial" w:hAnsiTheme="minorHAnsi" w:cstheme="minorHAnsi"/>
          <w:spacing w:val="-3"/>
        </w:rPr>
        <w:t>e</w:t>
      </w:r>
      <w:r w:rsidRPr="00275D76">
        <w:rPr>
          <w:rFonts w:asciiTheme="minorHAnsi" w:eastAsia="Arial" w:hAnsiTheme="minorHAnsi" w:cstheme="minorHAnsi"/>
          <w:spacing w:val="-4"/>
        </w:rPr>
        <w:t>ad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n</w:t>
      </w:r>
      <w:r w:rsidRPr="00275D76">
        <w:rPr>
          <w:rFonts w:asciiTheme="minorHAnsi" w:eastAsia="Arial" w:hAnsiTheme="minorHAnsi" w:cstheme="minorHAnsi"/>
        </w:rPr>
        <w:t>g</w:t>
      </w:r>
      <w:r w:rsidRPr="00275D76">
        <w:rPr>
          <w:rFonts w:asciiTheme="minorHAnsi" w:eastAsia="Arial" w:hAnsiTheme="minorHAnsi" w:cstheme="minorHAnsi"/>
          <w:spacing w:val="8"/>
        </w:rPr>
        <w:t xml:space="preserve"> </w:t>
      </w:r>
      <w:r w:rsidRPr="00275D76">
        <w:rPr>
          <w:rFonts w:asciiTheme="minorHAnsi" w:eastAsia="Arial" w:hAnsiTheme="minorHAnsi" w:cstheme="minorHAnsi"/>
        </w:rPr>
        <w:t>f</w:t>
      </w:r>
      <w:r w:rsidRPr="00275D76">
        <w:rPr>
          <w:rFonts w:asciiTheme="minorHAnsi" w:eastAsia="Arial" w:hAnsiTheme="minorHAnsi" w:cstheme="minorHAnsi"/>
          <w:spacing w:val="-4"/>
        </w:rPr>
        <w:t>lue</w:t>
      </w:r>
      <w:r w:rsidRPr="00275D76">
        <w:rPr>
          <w:rFonts w:asciiTheme="minorHAnsi" w:eastAsia="Arial" w:hAnsiTheme="minorHAnsi" w:cstheme="minorHAnsi"/>
          <w:spacing w:val="-3"/>
        </w:rPr>
        <w:t>n</w:t>
      </w:r>
      <w:r w:rsidRPr="00275D76">
        <w:rPr>
          <w:rFonts w:asciiTheme="minorHAnsi" w:eastAsia="Arial" w:hAnsiTheme="minorHAnsi" w:cstheme="minorHAnsi"/>
          <w:spacing w:val="-4"/>
        </w:rPr>
        <w:t>c</w:t>
      </w:r>
      <w:r w:rsidRPr="00275D76">
        <w:rPr>
          <w:rFonts w:asciiTheme="minorHAnsi" w:eastAsia="Arial" w:hAnsiTheme="minorHAnsi" w:cstheme="minorHAnsi"/>
        </w:rPr>
        <w:t>y</w:t>
      </w:r>
      <w:r w:rsidRPr="00275D76">
        <w:rPr>
          <w:rFonts w:asciiTheme="minorHAnsi" w:eastAsia="Arial" w:hAnsiTheme="minorHAnsi" w:cstheme="minorHAnsi"/>
          <w:spacing w:val="22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a</w:t>
      </w:r>
      <w:r w:rsidRPr="00275D76">
        <w:rPr>
          <w:rFonts w:asciiTheme="minorHAnsi" w:eastAsia="Arial" w:hAnsiTheme="minorHAnsi" w:cstheme="minorHAnsi"/>
          <w:spacing w:val="-4"/>
        </w:rPr>
        <w:t>ssess</w:t>
      </w:r>
      <w:r w:rsidRPr="00275D76">
        <w:rPr>
          <w:rFonts w:asciiTheme="minorHAnsi" w:eastAsia="Arial" w:hAnsiTheme="minorHAnsi" w:cstheme="minorHAnsi"/>
          <w:spacing w:val="-7"/>
        </w:rPr>
        <w:t>m</w:t>
      </w:r>
      <w:r w:rsidRPr="00275D76">
        <w:rPr>
          <w:rFonts w:asciiTheme="minorHAnsi" w:eastAsia="Arial" w:hAnsiTheme="minorHAnsi" w:cstheme="minorHAnsi"/>
          <w:spacing w:val="-4"/>
        </w:rPr>
        <w:t>e</w:t>
      </w:r>
      <w:r w:rsidRPr="00275D76">
        <w:rPr>
          <w:rFonts w:asciiTheme="minorHAnsi" w:eastAsia="Arial" w:hAnsiTheme="minorHAnsi" w:cstheme="minorHAnsi"/>
          <w:spacing w:val="-3"/>
        </w:rPr>
        <w:t>n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47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a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-4"/>
        </w:rPr>
        <w:t xml:space="preserve"> </w:t>
      </w:r>
      <w:r w:rsidRPr="00275D76">
        <w:rPr>
          <w:rFonts w:asciiTheme="minorHAnsi" w:eastAsia="Arial" w:hAnsiTheme="minorHAnsi" w:cstheme="minorHAnsi"/>
          <w:spacing w:val="-5"/>
        </w:rPr>
        <w:t>w</w:t>
      </w:r>
      <w:r w:rsidRPr="00275D76">
        <w:rPr>
          <w:rFonts w:asciiTheme="minorHAnsi" w:eastAsia="Arial" w:hAnsiTheme="minorHAnsi" w:cstheme="minorHAnsi"/>
          <w:spacing w:val="-4"/>
        </w:rPr>
        <w:t>e</w:t>
      </w:r>
      <w:r w:rsidRPr="00275D76">
        <w:rPr>
          <w:rFonts w:asciiTheme="minorHAnsi" w:eastAsia="Arial" w:hAnsiTheme="minorHAnsi" w:cstheme="minorHAnsi"/>
        </w:rPr>
        <w:t>ll</w:t>
      </w:r>
      <w:r w:rsidRPr="00275D76">
        <w:rPr>
          <w:rFonts w:asciiTheme="minorHAnsi" w:eastAsia="Arial" w:hAnsiTheme="minorHAnsi" w:cstheme="minorHAnsi"/>
          <w:spacing w:val="12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a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6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v</w:t>
      </w:r>
      <w:r w:rsidRPr="00275D76">
        <w:rPr>
          <w:rFonts w:asciiTheme="minorHAnsi" w:eastAsia="Arial" w:hAnsiTheme="minorHAnsi" w:cstheme="minorHAnsi"/>
          <w:spacing w:val="-3"/>
        </w:rPr>
        <w:t>ar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o</w:t>
      </w:r>
      <w:r w:rsidRPr="00275D76">
        <w:rPr>
          <w:rFonts w:asciiTheme="minorHAnsi" w:eastAsia="Arial" w:hAnsiTheme="minorHAnsi" w:cstheme="minorHAnsi"/>
          <w:spacing w:val="-3"/>
        </w:rPr>
        <w:t>u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20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94"/>
        </w:rPr>
        <w:t>a</w:t>
      </w:r>
      <w:r w:rsidRPr="00275D76">
        <w:rPr>
          <w:rFonts w:asciiTheme="minorHAnsi" w:eastAsia="Arial" w:hAnsiTheme="minorHAnsi" w:cstheme="minorHAnsi"/>
          <w:spacing w:val="-4"/>
          <w:w w:val="103"/>
        </w:rPr>
        <w:t>d</w:t>
      </w:r>
      <w:r w:rsidRPr="00275D76">
        <w:rPr>
          <w:rFonts w:asciiTheme="minorHAnsi" w:eastAsia="Arial" w:hAnsiTheme="minorHAnsi" w:cstheme="minorHAnsi"/>
          <w:spacing w:val="-7"/>
          <w:w w:val="108"/>
        </w:rPr>
        <w:t>m</w:t>
      </w:r>
      <w:r w:rsidRPr="00275D76">
        <w:rPr>
          <w:rFonts w:asciiTheme="minorHAnsi" w:eastAsia="Arial" w:hAnsiTheme="minorHAnsi" w:cstheme="minorHAnsi"/>
          <w:spacing w:val="-2"/>
          <w:w w:val="101"/>
        </w:rPr>
        <w:t>i</w:t>
      </w:r>
      <w:r w:rsidRPr="00275D76">
        <w:rPr>
          <w:rFonts w:asciiTheme="minorHAnsi" w:eastAsia="Arial" w:hAnsiTheme="minorHAnsi" w:cstheme="minorHAnsi"/>
          <w:spacing w:val="-4"/>
          <w:w w:val="103"/>
        </w:rPr>
        <w:t>n</w:t>
      </w:r>
      <w:r w:rsidRPr="00275D76">
        <w:rPr>
          <w:rFonts w:asciiTheme="minorHAnsi" w:eastAsia="Arial" w:hAnsiTheme="minorHAnsi" w:cstheme="minorHAnsi"/>
          <w:spacing w:val="-2"/>
          <w:w w:val="101"/>
        </w:rPr>
        <w:t>i</w:t>
      </w:r>
      <w:r w:rsidRPr="00275D76">
        <w:rPr>
          <w:rFonts w:asciiTheme="minorHAnsi" w:eastAsia="Arial" w:hAnsiTheme="minorHAnsi" w:cstheme="minorHAnsi"/>
          <w:spacing w:val="-4"/>
          <w:w w:val="105"/>
        </w:rPr>
        <w:t>s</w:t>
      </w:r>
      <w:r w:rsidRPr="00275D76">
        <w:rPr>
          <w:rFonts w:asciiTheme="minorHAnsi" w:eastAsia="Arial" w:hAnsiTheme="minorHAnsi" w:cstheme="minorHAnsi"/>
          <w:spacing w:val="-2"/>
          <w:w w:val="108"/>
        </w:rPr>
        <w:t>t</w:t>
      </w:r>
      <w:r w:rsidRPr="00275D76">
        <w:rPr>
          <w:rFonts w:asciiTheme="minorHAnsi" w:eastAsia="Arial" w:hAnsiTheme="minorHAnsi" w:cstheme="minorHAnsi"/>
          <w:spacing w:val="-3"/>
          <w:w w:val="105"/>
        </w:rPr>
        <w:t>r</w:t>
      </w:r>
      <w:r w:rsidRPr="00275D76">
        <w:rPr>
          <w:rFonts w:asciiTheme="minorHAnsi" w:eastAsia="Arial" w:hAnsiTheme="minorHAnsi" w:cstheme="minorHAnsi"/>
          <w:spacing w:val="-3"/>
          <w:w w:val="98"/>
        </w:rPr>
        <w:t>a</w:t>
      </w:r>
      <w:r w:rsidRPr="00275D76">
        <w:rPr>
          <w:rFonts w:asciiTheme="minorHAnsi" w:eastAsia="Arial" w:hAnsiTheme="minorHAnsi" w:cstheme="minorHAnsi"/>
          <w:spacing w:val="-2"/>
          <w:w w:val="117"/>
        </w:rPr>
        <w:t>t</w:t>
      </w:r>
      <w:r w:rsidRPr="00275D76">
        <w:rPr>
          <w:rFonts w:asciiTheme="minorHAnsi" w:eastAsia="Arial" w:hAnsiTheme="minorHAnsi" w:cstheme="minorHAnsi"/>
          <w:spacing w:val="-1"/>
          <w:w w:val="78"/>
        </w:rPr>
        <w:t>i</w:t>
      </w:r>
      <w:r w:rsidRPr="00275D76">
        <w:rPr>
          <w:rFonts w:asciiTheme="minorHAnsi" w:eastAsia="Arial" w:hAnsiTheme="minorHAnsi" w:cstheme="minorHAnsi"/>
          <w:spacing w:val="-4"/>
          <w:w w:val="110"/>
        </w:rPr>
        <w:t>v</w:t>
      </w:r>
      <w:r w:rsidRPr="00275D76">
        <w:rPr>
          <w:rFonts w:asciiTheme="minorHAnsi" w:eastAsia="Arial" w:hAnsiTheme="minorHAnsi" w:cstheme="minorHAnsi"/>
          <w:w w:val="98"/>
        </w:rPr>
        <w:t>e</w:t>
      </w:r>
      <w:r w:rsidRPr="00275D76">
        <w:rPr>
          <w:rFonts w:asciiTheme="minorHAnsi" w:eastAsia="Arial" w:hAnsiTheme="minorHAnsi" w:cstheme="minorHAnsi"/>
          <w:spacing w:val="4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3"/>
        </w:rPr>
        <w:t>a</w:t>
      </w:r>
      <w:r w:rsidRPr="00275D76">
        <w:rPr>
          <w:rFonts w:asciiTheme="minorHAnsi" w:eastAsia="Arial" w:hAnsiTheme="minorHAnsi" w:cstheme="minorHAnsi"/>
          <w:spacing w:val="-4"/>
        </w:rPr>
        <w:t>sk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20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an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2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  <w:w w:val="117"/>
        </w:rPr>
        <w:t>f</w:t>
      </w:r>
      <w:r w:rsidRPr="00275D76">
        <w:rPr>
          <w:rFonts w:asciiTheme="minorHAnsi" w:eastAsia="Arial" w:hAnsiTheme="minorHAnsi" w:cstheme="minorHAnsi"/>
          <w:spacing w:val="-4"/>
          <w:w w:val="94"/>
        </w:rPr>
        <w:t>u</w:t>
      </w:r>
      <w:r w:rsidRPr="00275D76">
        <w:rPr>
          <w:rFonts w:asciiTheme="minorHAnsi" w:eastAsia="Arial" w:hAnsiTheme="minorHAnsi" w:cstheme="minorHAnsi"/>
          <w:spacing w:val="-4"/>
          <w:w w:val="103"/>
        </w:rPr>
        <w:t>n</w:t>
      </w:r>
      <w:r w:rsidRPr="00275D76">
        <w:rPr>
          <w:rFonts w:asciiTheme="minorHAnsi" w:eastAsia="Arial" w:hAnsiTheme="minorHAnsi" w:cstheme="minorHAnsi"/>
          <w:spacing w:val="-4"/>
          <w:w w:val="105"/>
        </w:rPr>
        <w:t>c</w:t>
      </w:r>
      <w:r w:rsidRPr="00275D76">
        <w:rPr>
          <w:rFonts w:asciiTheme="minorHAnsi" w:eastAsia="Arial" w:hAnsiTheme="minorHAnsi" w:cstheme="minorHAnsi"/>
          <w:spacing w:val="-2"/>
          <w:w w:val="117"/>
        </w:rPr>
        <w:t>t</w:t>
      </w:r>
      <w:r w:rsidRPr="00275D76">
        <w:rPr>
          <w:rFonts w:asciiTheme="minorHAnsi" w:eastAsia="Arial" w:hAnsiTheme="minorHAnsi" w:cstheme="minorHAnsi"/>
          <w:spacing w:val="-1"/>
          <w:w w:val="78"/>
        </w:rPr>
        <w:t>i</w:t>
      </w:r>
      <w:r w:rsidRPr="00275D76">
        <w:rPr>
          <w:rFonts w:asciiTheme="minorHAnsi" w:eastAsia="Arial" w:hAnsiTheme="minorHAnsi" w:cstheme="minorHAnsi"/>
          <w:spacing w:val="-5"/>
          <w:w w:val="112"/>
        </w:rPr>
        <w:t>o</w:t>
      </w:r>
      <w:r w:rsidRPr="00275D76">
        <w:rPr>
          <w:rFonts w:asciiTheme="minorHAnsi" w:eastAsia="Arial" w:hAnsiTheme="minorHAnsi" w:cstheme="minorHAnsi"/>
          <w:spacing w:val="-3"/>
          <w:w w:val="98"/>
        </w:rPr>
        <w:t>n</w:t>
      </w:r>
      <w:r w:rsidRPr="00275D76">
        <w:rPr>
          <w:rFonts w:asciiTheme="minorHAnsi" w:eastAsia="Arial" w:hAnsiTheme="minorHAnsi" w:cstheme="minorHAnsi"/>
          <w:spacing w:val="-4"/>
          <w:w w:val="110"/>
        </w:rPr>
        <w:t>s</w:t>
      </w:r>
      <w:r w:rsidRPr="00275D76">
        <w:rPr>
          <w:rFonts w:asciiTheme="minorHAnsi" w:eastAsia="Arial" w:hAnsiTheme="minorHAnsi" w:cstheme="minorHAnsi"/>
          <w:w w:val="72"/>
        </w:rPr>
        <w:t>.</w:t>
      </w:r>
    </w:p>
    <w:p w14:paraId="1ACB99F1" w14:textId="77777777" w:rsidR="0049321E" w:rsidRPr="00275D76" w:rsidRDefault="0049321E">
      <w:pPr>
        <w:spacing w:before="4" w:line="120" w:lineRule="exact"/>
        <w:rPr>
          <w:rFonts w:asciiTheme="minorHAnsi" w:hAnsiTheme="minorHAnsi" w:cstheme="minorHAnsi"/>
          <w:sz w:val="13"/>
          <w:szCs w:val="13"/>
        </w:rPr>
      </w:pPr>
    </w:p>
    <w:p w14:paraId="0FDD6D00" w14:textId="77777777" w:rsidR="0049321E" w:rsidRPr="00275D76" w:rsidRDefault="00275D76">
      <w:pPr>
        <w:tabs>
          <w:tab w:val="left" w:pos="840"/>
        </w:tabs>
        <w:ind w:left="854" w:right="66" w:hanging="365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</w:rPr>
        <w:t>•</w:t>
      </w:r>
      <w:r w:rsidRPr="00275D76">
        <w:rPr>
          <w:rFonts w:asciiTheme="minorHAnsi" w:eastAsia="Arial" w:hAnsiTheme="minorHAnsi" w:cstheme="minorHAnsi"/>
          <w:spacing w:val="-50"/>
        </w:rPr>
        <w:t xml:space="preserve"> </w:t>
      </w:r>
      <w:r w:rsidRPr="00275D76">
        <w:rPr>
          <w:rFonts w:asciiTheme="minorHAnsi" w:eastAsia="Arial" w:hAnsiTheme="minorHAnsi" w:cstheme="minorHAnsi"/>
        </w:rPr>
        <w:tab/>
      </w:r>
      <w:r w:rsidRPr="00275D76">
        <w:rPr>
          <w:rFonts w:asciiTheme="minorHAnsi" w:eastAsia="Arial" w:hAnsiTheme="minorHAnsi" w:cstheme="minorHAnsi"/>
          <w:spacing w:val="-5"/>
        </w:rPr>
        <w:t>E</w:t>
      </w:r>
      <w:r w:rsidRPr="00275D76">
        <w:rPr>
          <w:rFonts w:asciiTheme="minorHAnsi" w:eastAsia="Arial" w:hAnsiTheme="minorHAnsi" w:cstheme="minorHAnsi"/>
        </w:rPr>
        <w:t>f</w:t>
      </w:r>
      <w:r w:rsidRPr="00275D76">
        <w:rPr>
          <w:rFonts w:asciiTheme="minorHAnsi" w:eastAsia="Arial" w:hAnsiTheme="minorHAnsi" w:cstheme="minorHAnsi"/>
          <w:spacing w:val="-4"/>
        </w:rPr>
        <w:t>f</w:t>
      </w:r>
      <w:r w:rsidRPr="00275D76">
        <w:rPr>
          <w:rFonts w:asciiTheme="minorHAnsi" w:eastAsia="Arial" w:hAnsiTheme="minorHAnsi" w:cstheme="minorHAnsi"/>
          <w:spacing w:val="-3"/>
        </w:rPr>
        <w:t>e</w:t>
      </w:r>
      <w:r w:rsidRPr="00275D76">
        <w:rPr>
          <w:rFonts w:asciiTheme="minorHAnsi" w:eastAsia="Arial" w:hAnsiTheme="minorHAnsi" w:cstheme="minorHAnsi"/>
          <w:spacing w:val="-4"/>
        </w:rPr>
        <w:t>c</w:t>
      </w:r>
      <w:r w:rsidRPr="00275D76">
        <w:rPr>
          <w:rFonts w:asciiTheme="minorHAnsi" w:eastAsia="Arial" w:hAnsiTheme="minorHAnsi" w:cstheme="minorHAnsi"/>
          <w:spacing w:val="-2"/>
        </w:rPr>
        <w:t>ti</w:t>
      </w:r>
      <w:r w:rsidRPr="00275D76">
        <w:rPr>
          <w:rFonts w:asciiTheme="minorHAnsi" w:eastAsia="Arial" w:hAnsiTheme="minorHAnsi" w:cstheme="minorHAnsi"/>
          <w:spacing w:val="-4"/>
        </w:rPr>
        <w:t>ve</w:t>
      </w:r>
      <w:r w:rsidRPr="00275D76">
        <w:rPr>
          <w:rFonts w:asciiTheme="minorHAnsi" w:eastAsia="Arial" w:hAnsiTheme="minorHAnsi" w:cstheme="minorHAnsi"/>
          <w:spacing w:val="-2"/>
        </w:rPr>
        <w:t>l</w:t>
      </w:r>
      <w:r w:rsidRPr="00275D76">
        <w:rPr>
          <w:rFonts w:asciiTheme="minorHAnsi" w:eastAsia="Arial" w:hAnsiTheme="minorHAnsi" w:cstheme="minorHAnsi"/>
        </w:rPr>
        <w:t xml:space="preserve">y </w:t>
      </w:r>
      <w:r w:rsidRPr="00275D76">
        <w:rPr>
          <w:rFonts w:asciiTheme="minorHAnsi" w:eastAsia="Arial" w:hAnsiTheme="minorHAnsi" w:cstheme="minorHAnsi"/>
          <w:spacing w:val="12"/>
        </w:rPr>
        <w:t xml:space="preserve"> </w:t>
      </w:r>
      <w:r w:rsidRPr="00275D76">
        <w:rPr>
          <w:rFonts w:asciiTheme="minorHAnsi" w:eastAsia="Arial" w:hAnsiTheme="minorHAnsi" w:cstheme="minorHAnsi"/>
          <w:spacing w:val="-6"/>
        </w:rPr>
        <w:t>m</w:t>
      </w:r>
      <w:r w:rsidRPr="00275D76">
        <w:rPr>
          <w:rFonts w:asciiTheme="minorHAnsi" w:eastAsia="Arial" w:hAnsiTheme="minorHAnsi" w:cstheme="minorHAnsi"/>
          <w:spacing w:val="-4"/>
        </w:rPr>
        <w:t>a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3"/>
        </w:rPr>
        <w:t>n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4"/>
        </w:rPr>
        <w:t>a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ne</w:t>
      </w:r>
      <w:r w:rsidRPr="00275D76">
        <w:rPr>
          <w:rFonts w:asciiTheme="minorHAnsi" w:eastAsia="Arial" w:hAnsiTheme="minorHAnsi" w:cstheme="minorHAnsi"/>
        </w:rPr>
        <w:t xml:space="preserve">d </w:t>
      </w:r>
      <w:r w:rsidRPr="00275D76">
        <w:rPr>
          <w:rFonts w:asciiTheme="minorHAnsi" w:eastAsia="Arial" w:hAnsiTheme="minorHAnsi" w:cstheme="minorHAnsi"/>
          <w:spacing w:val="18"/>
        </w:rPr>
        <w:t xml:space="preserve"> </w:t>
      </w:r>
      <w:r w:rsidRPr="00275D76">
        <w:rPr>
          <w:rFonts w:asciiTheme="minorHAnsi" w:eastAsia="Arial" w:hAnsiTheme="minorHAnsi" w:cstheme="minorHAnsi"/>
          <w:spacing w:val="-1"/>
          <w:w w:val="78"/>
        </w:rPr>
        <w:t>i</w:t>
      </w:r>
      <w:r w:rsidRPr="00275D76">
        <w:rPr>
          <w:rFonts w:asciiTheme="minorHAnsi" w:eastAsia="Arial" w:hAnsiTheme="minorHAnsi" w:cstheme="minorHAnsi"/>
          <w:spacing w:val="-3"/>
          <w:w w:val="98"/>
        </w:rPr>
        <w:t>n</w:t>
      </w:r>
      <w:r w:rsidRPr="00275D76">
        <w:rPr>
          <w:rFonts w:asciiTheme="minorHAnsi" w:eastAsia="Arial" w:hAnsiTheme="minorHAnsi" w:cstheme="minorHAnsi"/>
          <w:spacing w:val="-2"/>
          <w:w w:val="117"/>
        </w:rPr>
        <w:t>t</w:t>
      </w:r>
      <w:r w:rsidRPr="00275D76">
        <w:rPr>
          <w:rFonts w:asciiTheme="minorHAnsi" w:eastAsia="Arial" w:hAnsiTheme="minorHAnsi" w:cstheme="minorHAnsi"/>
          <w:spacing w:val="-4"/>
          <w:w w:val="103"/>
        </w:rPr>
        <w:t>e</w:t>
      </w:r>
      <w:r w:rsidRPr="00275D76">
        <w:rPr>
          <w:rFonts w:asciiTheme="minorHAnsi" w:eastAsia="Arial" w:hAnsiTheme="minorHAnsi" w:cstheme="minorHAnsi"/>
          <w:spacing w:val="-3"/>
          <w:w w:val="112"/>
        </w:rPr>
        <w:t>r</w:t>
      </w:r>
      <w:r w:rsidRPr="00275D76">
        <w:rPr>
          <w:rFonts w:asciiTheme="minorHAnsi" w:eastAsia="Arial" w:hAnsiTheme="minorHAnsi" w:cstheme="minorHAnsi"/>
          <w:spacing w:val="-3"/>
          <w:w w:val="98"/>
        </w:rPr>
        <w:t>e</w:t>
      </w:r>
      <w:r w:rsidRPr="00275D76">
        <w:rPr>
          <w:rFonts w:asciiTheme="minorHAnsi" w:eastAsia="Arial" w:hAnsiTheme="minorHAnsi" w:cstheme="minorHAnsi"/>
          <w:spacing w:val="-4"/>
          <w:w w:val="105"/>
        </w:rPr>
        <w:t>s</w:t>
      </w:r>
      <w:r w:rsidRPr="00275D76">
        <w:rPr>
          <w:rFonts w:asciiTheme="minorHAnsi" w:eastAsia="Arial" w:hAnsiTheme="minorHAnsi" w:cstheme="minorHAnsi"/>
          <w:w w:val="99"/>
        </w:rPr>
        <w:t>t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an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51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p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-7"/>
        </w:rPr>
        <w:t>o</w:t>
      </w:r>
      <w:r w:rsidRPr="00275D76">
        <w:rPr>
          <w:rFonts w:asciiTheme="minorHAnsi" w:eastAsia="Arial" w:hAnsiTheme="minorHAnsi" w:cstheme="minorHAnsi"/>
          <w:spacing w:val="-4"/>
        </w:rPr>
        <w:t>v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de</w:t>
      </w:r>
      <w:r w:rsidRPr="00275D76">
        <w:rPr>
          <w:rFonts w:asciiTheme="minorHAnsi" w:eastAsia="Arial" w:hAnsiTheme="minorHAnsi" w:cstheme="minorHAnsi"/>
        </w:rPr>
        <w:t xml:space="preserve">d </w:t>
      </w:r>
      <w:r w:rsidRPr="00275D76">
        <w:rPr>
          <w:rFonts w:asciiTheme="minorHAnsi" w:eastAsia="Arial" w:hAnsiTheme="minorHAnsi" w:cstheme="minorHAnsi"/>
          <w:spacing w:val="11"/>
        </w:rPr>
        <w:t xml:space="preserve"> </w:t>
      </w:r>
      <w:r w:rsidRPr="00275D76">
        <w:rPr>
          <w:rFonts w:asciiTheme="minorHAnsi" w:eastAsia="Arial" w:hAnsiTheme="minorHAnsi" w:cstheme="minorHAnsi"/>
          <w:spacing w:val="-1"/>
          <w:w w:val="78"/>
        </w:rPr>
        <w:t>i</w:t>
      </w:r>
      <w:r w:rsidRPr="00275D76">
        <w:rPr>
          <w:rFonts w:asciiTheme="minorHAnsi" w:eastAsia="Arial" w:hAnsiTheme="minorHAnsi" w:cstheme="minorHAnsi"/>
          <w:spacing w:val="-3"/>
          <w:w w:val="98"/>
        </w:rPr>
        <w:t>n</w:t>
      </w:r>
      <w:r w:rsidRPr="00275D76">
        <w:rPr>
          <w:rFonts w:asciiTheme="minorHAnsi" w:eastAsia="Arial" w:hAnsiTheme="minorHAnsi" w:cstheme="minorHAnsi"/>
          <w:spacing w:val="-2"/>
          <w:w w:val="117"/>
        </w:rPr>
        <w:t>t</w:t>
      </w:r>
      <w:r w:rsidRPr="00275D76">
        <w:rPr>
          <w:rFonts w:asciiTheme="minorHAnsi" w:eastAsia="Arial" w:hAnsiTheme="minorHAnsi" w:cstheme="minorHAnsi"/>
          <w:spacing w:val="-4"/>
          <w:w w:val="103"/>
        </w:rPr>
        <w:t>e</w:t>
      </w:r>
      <w:r w:rsidRPr="00275D76">
        <w:rPr>
          <w:rFonts w:asciiTheme="minorHAnsi" w:eastAsia="Arial" w:hAnsiTheme="minorHAnsi" w:cstheme="minorHAnsi"/>
          <w:spacing w:val="-3"/>
          <w:w w:val="105"/>
        </w:rPr>
        <w:t>r</w:t>
      </w:r>
      <w:r w:rsidRPr="00275D76">
        <w:rPr>
          <w:rFonts w:asciiTheme="minorHAnsi" w:eastAsia="Arial" w:hAnsiTheme="minorHAnsi" w:cstheme="minorHAnsi"/>
          <w:spacing w:val="-3"/>
          <w:w w:val="98"/>
        </w:rPr>
        <w:t>a</w:t>
      </w:r>
      <w:r w:rsidRPr="00275D76">
        <w:rPr>
          <w:rFonts w:asciiTheme="minorHAnsi" w:eastAsia="Arial" w:hAnsiTheme="minorHAnsi" w:cstheme="minorHAnsi"/>
          <w:spacing w:val="-4"/>
          <w:w w:val="105"/>
        </w:rPr>
        <w:t>c</w:t>
      </w:r>
      <w:r w:rsidRPr="00275D76">
        <w:rPr>
          <w:rFonts w:asciiTheme="minorHAnsi" w:eastAsia="Arial" w:hAnsiTheme="minorHAnsi" w:cstheme="minorHAnsi"/>
          <w:spacing w:val="-2"/>
          <w:w w:val="117"/>
        </w:rPr>
        <w:t>t</w:t>
      </w:r>
      <w:r w:rsidRPr="00275D76">
        <w:rPr>
          <w:rFonts w:asciiTheme="minorHAnsi" w:eastAsia="Arial" w:hAnsiTheme="minorHAnsi" w:cstheme="minorHAnsi"/>
          <w:spacing w:val="-2"/>
          <w:w w:val="90"/>
        </w:rPr>
        <w:t>i</w:t>
      </w:r>
      <w:r w:rsidRPr="00275D76">
        <w:rPr>
          <w:rFonts w:asciiTheme="minorHAnsi" w:eastAsia="Arial" w:hAnsiTheme="minorHAnsi" w:cstheme="minorHAnsi"/>
          <w:spacing w:val="-4"/>
          <w:w w:val="110"/>
        </w:rPr>
        <w:t>v</w:t>
      </w:r>
      <w:r w:rsidRPr="00275D76">
        <w:rPr>
          <w:rFonts w:asciiTheme="minorHAnsi" w:eastAsia="Arial" w:hAnsiTheme="minorHAnsi" w:cstheme="minorHAnsi"/>
          <w:w w:val="94"/>
        </w:rPr>
        <w:t>e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94"/>
        </w:rPr>
        <w:t>a</w:t>
      </w:r>
      <w:r w:rsidRPr="00275D76">
        <w:rPr>
          <w:rFonts w:asciiTheme="minorHAnsi" w:eastAsia="Arial" w:hAnsiTheme="minorHAnsi" w:cstheme="minorHAnsi"/>
          <w:spacing w:val="-2"/>
          <w:w w:val="117"/>
        </w:rPr>
        <w:t>t</w:t>
      </w:r>
      <w:r w:rsidRPr="00275D76">
        <w:rPr>
          <w:rFonts w:asciiTheme="minorHAnsi" w:eastAsia="Arial" w:hAnsiTheme="minorHAnsi" w:cstheme="minorHAnsi"/>
          <w:spacing w:val="-7"/>
          <w:w w:val="102"/>
        </w:rPr>
        <w:t>m</w:t>
      </w:r>
      <w:r w:rsidRPr="00275D76">
        <w:rPr>
          <w:rFonts w:asciiTheme="minorHAnsi" w:eastAsia="Arial" w:hAnsiTheme="minorHAnsi" w:cstheme="minorHAnsi"/>
          <w:spacing w:val="-4"/>
          <w:w w:val="107"/>
        </w:rPr>
        <w:t>o</w:t>
      </w:r>
      <w:r w:rsidRPr="00275D76">
        <w:rPr>
          <w:rFonts w:asciiTheme="minorHAnsi" w:eastAsia="Arial" w:hAnsiTheme="minorHAnsi" w:cstheme="minorHAnsi"/>
          <w:spacing w:val="-4"/>
          <w:w w:val="105"/>
        </w:rPr>
        <w:t>s</w:t>
      </w:r>
      <w:r w:rsidRPr="00275D76">
        <w:rPr>
          <w:rFonts w:asciiTheme="minorHAnsi" w:eastAsia="Arial" w:hAnsiTheme="minorHAnsi" w:cstheme="minorHAnsi"/>
          <w:spacing w:val="-4"/>
          <w:w w:val="103"/>
        </w:rPr>
        <w:t>p</w:t>
      </w:r>
      <w:r w:rsidRPr="00275D76">
        <w:rPr>
          <w:rFonts w:asciiTheme="minorHAnsi" w:eastAsia="Arial" w:hAnsiTheme="minorHAnsi" w:cstheme="minorHAnsi"/>
          <w:spacing w:val="-3"/>
          <w:w w:val="98"/>
        </w:rPr>
        <w:t>h</w:t>
      </w:r>
      <w:r w:rsidRPr="00275D76">
        <w:rPr>
          <w:rFonts w:asciiTheme="minorHAnsi" w:eastAsia="Arial" w:hAnsiTheme="minorHAnsi" w:cstheme="minorHAnsi"/>
          <w:spacing w:val="-4"/>
          <w:w w:val="107"/>
        </w:rPr>
        <w:t>e</w:t>
      </w:r>
      <w:r w:rsidRPr="00275D76">
        <w:rPr>
          <w:rFonts w:asciiTheme="minorHAnsi" w:eastAsia="Arial" w:hAnsiTheme="minorHAnsi" w:cstheme="minorHAnsi"/>
          <w:spacing w:val="-3"/>
          <w:w w:val="105"/>
        </w:rPr>
        <w:t>r</w:t>
      </w:r>
      <w:r w:rsidRPr="00275D76">
        <w:rPr>
          <w:rFonts w:asciiTheme="minorHAnsi" w:eastAsia="Arial" w:hAnsiTheme="minorHAnsi" w:cstheme="minorHAnsi"/>
          <w:spacing w:val="-4"/>
          <w:w w:val="107"/>
        </w:rPr>
        <w:t>e</w:t>
      </w:r>
      <w:r w:rsidRPr="00275D76">
        <w:rPr>
          <w:rFonts w:asciiTheme="minorHAnsi" w:eastAsia="Arial" w:hAnsiTheme="minorHAnsi" w:cstheme="minorHAnsi"/>
          <w:w w:val="63"/>
        </w:rPr>
        <w:t>,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8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en</w:t>
      </w:r>
      <w:r w:rsidRPr="00275D76">
        <w:rPr>
          <w:rFonts w:asciiTheme="minorHAnsi" w:eastAsia="Arial" w:hAnsiTheme="minorHAnsi" w:cstheme="minorHAnsi"/>
          <w:spacing w:val="-4"/>
        </w:rPr>
        <w:t>ab</w:t>
      </w:r>
      <w:r w:rsidRPr="00275D76">
        <w:rPr>
          <w:rFonts w:asciiTheme="minorHAnsi" w:eastAsia="Arial" w:hAnsiTheme="minorHAnsi" w:cstheme="minorHAnsi"/>
          <w:spacing w:val="-2"/>
        </w:rPr>
        <w:t>li</w:t>
      </w:r>
      <w:r w:rsidRPr="00275D76">
        <w:rPr>
          <w:rFonts w:asciiTheme="minorHAnsi" w:eastAsia="Arial" w:hAnsiTheme="minorHAnsi" w:cstheme="minorHAnsi"/>
          <w:spacing w:val="-3"/>
        </w:rPr>
        <w:t>n</w:t>
      </w:r>
      <w:r w:rsidRPr="00275D76">
        <w:rPr>
          <w:rFonts w:asciiTheme="minorHAnsi" w:eastAsia="Arial" w:hAnsiTheme="minorHAnsi" w:cstheme="minorHAnsi"/>
        </w:rPr>
        <w:t xml:space="preserve">g </w:t>
      </w:r>
      <w:r w:rsidRPr="00275D76">
        <w:rPr>
          <w:rFonts w:asciiTheme="minorHAnsi" w:eastAsia="Arial" w:hAnsiTheme="minorHAnsi" w:cstheme="minorHAnsi"/>
          <w:spacing w:val="14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s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4"/>
        </w:rPr>
        <w:t>ude</w:t>
      </w:r>
      <w:r w:rsidRPr="00275D76">
        <w:rPr>
          <w:rFonts w:asciiTheme="minorHAnsi" w:eastAsia="Arial" w:hAnsiTheme="minorHAnsi" w:cstheme="minorHAnsi"/>
          <w:spacing w:val="-3"/>
        </w:rPr>
        <w:t>n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</w:rPr>
        <w:t xml:space="preserve">s </w:t>
      </w:r>
      <w:r w:rsidRPr="00275D76">
        <w:rPr>
          <w:rFonts w:asciiTheme="minorHAnsi" w:eastAsia="Arial" w:hAnsiTheme="minorHAnsi" w:cstheme="minorHAnsi"/>
          <w:spacing w:val="7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</w:rPr>
        <w:t>o</w:t>
      </w:r>
      <w:r w:rsidRPr="00275D76">
        <w:rPr>
          <w:rFonts w:asciiTheme="minorHAnsi" w:eastAsia="Arial" w:hAnsiTheme="minorHAnsi" w:cstheme="minorHAnsi"/>
          <w:spacing w:val="49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95"/>
        </w:rPr>
        <w:t>s</w:t>
      </w:r>
      <w:r w:rsidRPr="00275D76">
        <w:rPr>
          <w:rFonts w:asciiTheme="minorHAnsi" w:eastAsia="Arial" w:hAnsiTheme="minorHAnsi" w:cstheme="minorHAnsi"/>
          <w:spacing w:val="-2"/>
          <w:w w:val="90"/>
        </w:rPr>
        <w:t>i</w:t>
      </w:r>
      <w:r w:rsidRPr="00275D76">
        <w:rPr>
          <w:rFonts w:asciiTheme="minorHAnsi" w:eastAsia="Arial" w:hAnsiTheme="minorHAnsi" w:cstheme="minorHAnsi"/>
          <w:spacing w:val="-4"/>
          <w:w w:val="107"/>
        </w:rPr>
        <w:t>g</w:t>
      </w:r>
      <w:r w:rsidRPr="00275D76">
        <w:rPr>
          <w:rFonts w:asciiTheme="minorHAnsi" w:eastAsia="Arial" w:hAnsiTheme="minorHAnsi" w:cstheme="minorHAnsi"/>
          <w:spacing w:val="-4"/>
          <w:w w:val="103"/>
        </w:rPr>
        <w:t>n</w:t>
      </w:r>
      <w:r w:rsidRPr="00275D76">
        <w:rPr>
          <w:rFonts w:asciiTheme="minorHAnsi" w:eastAsia="Arial" w:hAnsiTheme="minorHAnsi" w:cstheme="minorHAnsi"/>
          <w:spacing w:val="-2"/>
          <w:w w:val="90"/>
        </w:rPr>
        <w:t>i</w:t>
      </w:r>
      <w:r w:rsidRPr="00275D76">
        <w:rPr>
          <w:rFonts w:asciiTheme="minorHAnsi" w:eastAsia="Arial" w:hAnsiTheme="minorHAnsi" w:cstheme="minorHAnsi"/>
          <w:w w:val="110"/>
        </w:rPr>
        <w:t>f</w:t>
      </w:r>
      <w:r w:rsidRPr="00275D76">
        <w:rPr>
          <w:rFonts w:asciiTheme="minorHAnsi" w:eastAsia="Arial" w:hAnsiTheme="minorHAnsi" w:cstheme="minorHAnsi"/>
          <w:spacing w:val="-4"/>
          <w:w w:val="110"/>
        </w:rPr>
        <w:t>i</w:t>
      </w:r>
      <w:r w:rsidRPr="00275D76">
        <w:rPr>
          <w:rFonts w:asciiTheme="minorHAnsi" w:eastAsia="Arial" w:hAnsiTheme="minorHAnsi" w:cstheme="minorHAnsi"/>
          <w:spacing w:val="-4"/>
          <w:w w:val="105"/>
        </w:rPr>
        <w:t>c</w:t>
      </w:r>
      <w:r w:rsidRPr="00275D76">
        <w:rPr>
          <w:rFonts w:asciiTheme="minorHAnsi" w:eastAsia="Arial" w:hAnsiTheme="minorHAnsi" w:cstheme="minorHAnsi"/>
          <w:spacing w:val="-4"/>
          <w:w w:val="103"/>
        </w:rPr>
        <w:t>an</w:t>
      </w:r>
      <w:r w:rsidRPr="00275D76">
        <w:rPr>
          <w:rFonts w:asciiTheme="minorHAnsi" w:eastAsia="Arial" w:hAnsiTheme="minorHAnsi" w:cstheme="minorHAnsi"/>
          <w:spacing w:val="-2"/>
          <w:w w:val="117"/>
        </w:rPr>
        <w:t>t</w:t>
      </w:r>
      <w:r w:rsidRPr="00275D76">
        <w:rPr>
          <w:rFonts w:asciiTheme="minorHAnsi" w:eastAsia="Arial" w:hAnsiTheme="minorHAnsi" w:cstheme="minorHAnsi"/>
          <w:spacing w:val="-2"/>
          <w:w w:val="90"/>
        </w:rPr>
        <w:t>l</w:t>
      </w:r>
      <w:r w:rsidRPr="00275D76">
        <w:rPr>
          <w:rFonts w:asciiTheme="minorHAnsi" w:eastAsia="Arial" w:hAnsiTheme="minorHAnsi" w:cstheme="minorHAnsi"/>
          <w:w w:val="105"/>
        </w:rPr>
        <w:t xml:space="preserve">y </w:t>
      </w:r>
      <w:r w:rsidRPr="00275D76">
        <w:rPr>
          <w:rFonts w:asciiTheme="minorHAnsi" w:eastAsia="Arial" w:hAnsiTheme="minorHAnsi" w:cstheme="minorHAnsi"/>
          <w:spacing w:val="-3"/>
        </w:rPr>
        <w:t>h</w:t>
      </w:r>
      <w:r w:rsidRPr="00275D76">
        <w:rPr>
          <w:rFonts w:asciiTheme="minorHAnsi" w:eastAsia="Arial" w:hAnsiTheme="minorHAnsi" w:cstheme="minorHAnsi"/>
          <w:spacing w:val="-4"/>
        </w:rPr>
        <w:t>o</w:t>
      </w:r>
      <w:r w:rsidRPr="00275D76">
        <w:rPr>
          <w:rFonts w:asciiTheme="minorHAnsi" w:eastAsia="Arial" w:hAnsiTheme="minorHAnsi" w:cstheme="minorHAnsi"/>
          <w:spacing w:val="-3"/>
        </w:rPr>
        <w:t>n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5"/>
        </w:rPr>
        <w:t xml:space="preserve"> </w:t>
      </w:r>
      <w:r w:rsidRPr="00275D76">
        <w:rPr>
          <w:rFonts w:asciiTheme="minorHAnsi" w:eastAsia="Arial" w:hAnsiTheme="minorHAnsi" w:cstheme="minorHAnsi"/>
          <w:spacing w:val="-1"/>
          <w:w w:val="67"/>
        </w:rPr>
        <w:t>l</w:t>
      </w:r>
      <w:r w:rsidRPr="00275D76">
        <w:rPr>
          <w:rFonts w:asciiTheme="minorHAnsi" w:eastAsia="Arial" w:hAnsiTheme="minorHAnsi" w:cstheme="minorHAnsi"/>
          <w:spacing w:val="-4"/>
          <w:w w:val="107"/>
        </w:rPr>
        <w:t>e</w:t>
      </w:r>
      <w:r w:rsidRPr="00275D76">
        <w:rPr>
          <w:rFonts w:asciiTheme="minorHAnsi" w:eastAsia="Arial" w:hAnsiTheme="minorHAnsi" w:cstheme="minorHAnsi"/>
          <w:spacing w:val="-4"/>
          <w:w w:val="103"/>
        </w:rPr>
        <w:t>a</w:t>
      </w:r>
      <w:r w:rsidRPr="00275D76">
        <w:rPr>
          <w:rFonts w:asciiTheme="minorHAnsi" w:eastAsia="Arial" w:hAnsiTheme="minorHAnsi" w:cstheme="minorHAnsi"/>
          <w:w w:val="104"/>
        </w:rPr>
        <w:t>r</w:t>
      </w:r>
      <w:r w:rsidRPr="00275D76">
        <w:rPr>
          <w:rFonts w:asciiTheme="minorHAnsi" w:eastAsia="Arial" w:hAnsiTheme="minorHAnsi" w:cstheme="minorHAnsi"/>
          <w:spacing w:val="-7"/>
          <w:w w:val="104"/>
        </w:rPr>
        <w:t>n</w:t>
      </w:r>
      <w:r w:rsidRPr="00275D76">
        <w:rPr>
          <w:rFonts w:asciiTheme="minorHAnsi" w:eastAsia="Arial" w:hAnsiTheme="minorHAnsi" w:cstheme="minorHAnsi"/>
          <w:spacing w:val="-2"/>
          <w:w w:val="101"/>
        </w:rPr>
        <w:t>i</w:t>
      </w:r>
      <w:r w:rsidRPr="00275D76">
        <w:rPr>
          <w:rFonts w:asciiTheme="minorHAnsi" w:eastAsia="Arial" w:hAnsiTheme="minorHAnsi" w:cstheme="minorHAnsi"/>
          <w:spacing w:val="-4"/>
          <w:w w:val="103"/>
        </w:rPr>
        <w:t>n</w:t>
      </w:r>
      <w:r w:rsidRPr="00275D76">
        <w:rPr>
          <w:rFonts w:asciiTheme="minorHAnsi" w:eastAsia="Arial" w:hAnsiTheme="minorHAnsi" w:cstheme="minorHAnsi"/>
          <w:w w:val="94"/>
        </w:rPr>
        <w:t>g</w:t>
      </w:r>
      <w:r w:rsidRPr="00275D76">
        <w:rPr>
          <w:rFonts w:asciiTheme="minorHAnsi" w:eastAsia="Arial" w:hAnsiTheme="minorHAnsi" w:cstheme="minorHAnsi"/>
          <w:spacing w:val="18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s</w:t>
      </w:r>
      <w:r w:rsidRPr="00275D76">
        <w:rPr>
          <w:rFonts w:asciiTheme="minorHAnsi" w:eastAsia="Arial" w:hAnsiTheme="minorHAnsi" w:cstheme="minorHAnsi"/>
          <w:spacing w:val="-4"/>
          <w:w w:val="105"/>
        </w:rPr>
        <w:t>k</w:t>
      </w:r>
      <w:r w:rsidRPr="00275D76">
        <w:rPr>
          <w:rFonts w:asciiTheme="minorHAnsi" w:eastAsia="Arial" w:hAnsiTheme="minorHAnsi" w:cstheme="minorHAnsi"/>
          <w:spacing w:val="-2"/>
          <w:w w:val="90"/>
        </w:rPr>
        <w:t>i</w:t>
      </w:r>
      <w:r w:rsidRPr="00275D76">
        <w:rPr>
          <w:rFonts w:asciiTheme="minorHAnsi" w:eastAsia="Arial" w:hAnsiTheme="minorHAnsi" w:cstheme="minorHAnsi"/>
          <w:w w:val="101"/>
        </w:rPr>
        <w:t>l</w:t>
      </w:r>
      <w:r w:rsidRPr="00275D76">
        <w:rPr>
          <w:rFonts w:asciiTheme="minorHAnsi" w:eastAsia="Arial" w:hAnsiTheme="minorHAnsi" w:cstheme="minorHAnsi"/>
          <w:spacing w:val="-3"/>
          <w:w w:val="101"/>
        </w:rPr>
        <w:t>l</w:t>
      </w:r>
      <w:r w:rsidRPr="00275D76">
        <w:rPr>
          <w:rFonts w:asciiTheme="minorHAnsi" w:eastAsia="Arial" w:hAnsiTheme="minorHAnsi" w:cstheme="minorHAnsi"/>
          <w:spacing w:val="-4"/>
          <w:w w:val="110"/>
        </w:rPr>
        <w:t>s</w:t>
      </w:r>
      <w:r w:rsidRPr="00275D76">
        <w:rPr>
          <w:rFonts w:asciiTheme="minorHAnsi" w:eastAsia="Arial" w:hAnsiTheme="minorHAnsi" w:cstheme="minorHAnsi"/>
          <w:w w:val="72"/>
        </w:rPr>
        <w:t>.</w:t>
      </w:r>
    </w:p>
    <w:p w14:paraId="3CAB4030" w14:textId="77777777" w:rsidR="0049321E" w:rsidRPr="00275D76" w:rsidRDefault="00275D76">
      <w:pPr>
        <w:tabs>
          <w:tab w:val="left" w:pos="840"/>
        </w:tabs>
        <w:spacing w:before="72"/>
        <w:ind w:left="850" w:right="82" w:hanging="360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</w:rPr>
        <w:t>•</w:t>
      </w:r>
      <w:r w:rsidRPr="00275D76">
        <w:rPr>
          <w:rFonts w:asciiTheme="minorHAnsi" w:eastAsia="Arial" w:hAnsiTheme="minorHAnsi" w:cstheme="minorHAnsi"/>
          <w:spacing w:val="-50"/>
        </w:rPr>
        <w:t xml:space="preserve"> </w:t>
      </w:r>
      <w:r w:rsidRPr="00275D76">
        <w:rPr>
          <w:rFonts w:asciiTheme="minorHAnsi" w:eastAsia="Arial" w:hAnsiTheme="minorHAnsi" w:cstheme="minorHAnsi"/>
        </w:rPr>
        <w:tab/>
      </w:r>
      <w:r w:rsidRPr="00275D76">
        <w:rPr>
          <w:rFonts w:asciiTheme="minorHAnsi" w:eastAsia="Arial" w:hAnsiTheme="minorHAnsi" w:cstheme="minorHAnsi"/>
          <w:spacing w:val="-1"/>
          <w:w w:val="63"/>
        </w:rPr>
        <w:t>I</w:t>
      </w:r>
      <w:r w:rsidRPr="00275D76">
        <w:rPr>
          <w:rFonts w:asciiTheme="minorHAnsi" w:eastAsia="Arial" w:hAnsiTheme="minorHAnsi" w:cstheme="minorHAnsi"/>
          <w:spacing w:val="-4"/>
          <w:w w:val="103"/>
        </w:rPr>
        <w:t>n</w:t>
      </w:r>
      <w:r w:rsidRPr="00275D76">
        <w:rPr>
          <w:rFonts w:asciiTheme="minorHAnsi" w:eastAsia="Arial" w:hAnsiTheme="minorHAnsi" w:cstheme="minorHAnsi"/>
          <w:spacing w:val="-4"/>
          <w:w w:val="105"/>
        </w:rPr>
        <w:t>s</w:t>
      </w:r>
      <w:r w:rsidRPr="00275D76">
        <w:rPr>
          <w:rFonts w:asciiTheme="minorHAnsi" w:eastAsia="Arial" w:hAnsiTheme="minorHAnsi" w:cstheme="minorHAnsi"/>
          <w:spacing w:val="-2"/>
          <w:w w:val="108"/>
        </w:rPr>
        <w:t>t</w:t>
      </w:r>
      <w:r w:rsidRPr="00275D76">
        <w:rPr>
          <w:rFonts w:asciiTheme="minorHAnsi" w:eastAsia="Arial" w:hAnsiTheme="minorHAnsi" w:cstheme="minorHAnsi"/>
          <w:spacing w:val="-1"/>
          <w:w w:val="78"/>
        </w:rPr>
        <w:t>i</w:t>
      </w:r>
      <w:r w:rsidRPr="00275D76">
        <w:rPr>
          <w:rFonts w:asciiTheme="minorHAnsi" w:eastAsia="Arial" w:hAnsiTheme="minorHAnsi" w:cstheme="minorHAnsi"/>
          <w:spacing w:val="-3"/>
          <w:w w:val="126"/>
        </w:rPr>
        <w:t>t</w:t>
      </w:r>
      <w:r w:rsidRPr="00275D76">
        <w:rPr>
          <w:rFonts w:asciiTheme="minorHAnsi" w:eastAsia="Arial" w:hAnsiTheme="minorHAnsi" w:cstheme="minorHAnsi"/>
          <w:spacing w:val="-4"/>
          <w:w w:val="94"/>
        </w:rPr>
        <w:t>u</w:t>
      </w:r>
      <w:r w:rsidRPr="00275D76">
        <w:rPr>
          <w:rFonts w:asciiTheme="minorHAnsi" w:eastAsia="Arial" w:hAnsiTheme="minorHAnsi" w:cstheme="minorHAnsi"/>
          <w:spacing w:val="-3"/>
          <w:w w:val="126"/>
        </w:rPr>
        <w:t>t</w:t>
      </w:r>
      <w:r w:rsidRPr="00275D76">
        <w:rPr>
          <w:rFonts w:asciiTheme="minorHAnsi" w:eastAsia="Arial" w:hAnsiTheme="minorHAnsi" w:cstheme="minorHAnsi"/>
          <w:spacing w:val="-3"/>
          <w:w w:val="98"/>
        </w:rPr>
        <w:t>e</w:t>
      </w:r>
      <w:r w:rsidRPr="00275D76">
        <w:rPr>
          <w:rFonts w:asciiTheme="minorHAnsi" w:eastAsia="Arial" w:hAnsiTheme="minorHAnsi" w:cstheme="minorHAnsi"/>
          <w:w w:val="89"/>
        </w:rPr>
        <w:t>d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89"/>
        </w:rPr>
        <w:t>p</w:t>
      </w:r>
      <w:r w:rsidRPr="00275D76">
        <w:rPr>
          <w:rFonts w:asciiTheme="minorHAnsi" w:eastAsia="Arial" w:hAnsiTheme="minorHAnsi" w:cstheme="minorHAnsi"/>
          <w:spacing w:val="-4"/>
          <w:w w:val="103"/>
        </w:rPr>
        <w:t>o</w:t>
      </w:r>
      <w:r w:rsidRPr="00275D76">
        <w:rPr>
          <w:rFonts w:asciiTheme="minorHAnsi" w:eastAsia="Arial" w:hAnsiTheme="minorHAnsi" w:cstheme="minorHAnsi"/>
          <w:spacing w:val="-4"/>
          <w:w w:val="110"/>
        </w:rPr>
        <w:t>s</w:t>
      </w:r>
      <w:r w:rsidRPr="00275D76">
        <w:rPr>
          <w:rFonts w:asciiTheme="minorHAnsi" w:eastAsia="Arial" w:hAnsiTheme="minorHAnsi" w:cstheme="minorHAnsi"/>
          <w:spacing w:val="-1"/>
          <w:w w:val="78"/>
        </w:rPr>
        <w:t>i</w:t>
      </w:r>
      <w:r w:rsidRPr="00275D76">
        <w:rPr>
          <w:rFonts w:asciiTheme="minorHAnsi" w:eastAsia="Arial" w:hAnsiTheme="minorHAnsi" w:cstheme="minorHAnsi"/>
          <w:spacing w:val="-3"/>
          <w:w w:val="126"/>
        </w:rPr>
        <w:t>t</w:t>
      </w:r>
      <w:r w:rsidRPr="00275D76">
        <w:rPr>
          <w:rFonts w:asciiTheme="minorHAnsi" w:eastAsia="Arial" w:hAnsiTheme="minorHAnsi" w:cstheme="minorHAnsi"/>
          <w:spacing w:val="-2"/>
          <w:w w:val="90"/>
        </w:rPr>
        <w:t>i</w:t>
      </w:r>
      <w:r w:rsidRPr="00275D76">
        <w:rPr>
          <w:rFonts w:asciiTheme="minorHAnsi" w:eastAsia="Arial" w:hAnsiTheme="minorHAnsi" w:cstheme="minorHAnsi"/>
          <w:spacing w:val="-4"/>
          <w:w w:val="110"/>
        </w:rPr>
        <w:t>v</w:t>
      </w:r>
      <w:r w:rsidRPr="00275D76">
        <w:rPr>
          <w:rFonts w:asciiTheme="minorHAnsi" w:eastAsia="Arial" w:hAnsiTheme="minorHAnsi" w:cstheme="minorHAnsi"/>
          <w:w w:val="94"/>
        </w:rPr>
        <w:t>e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9"/>
        </w:rPr>
        <w:t xml:space="preserve"> </w:t>
      </w:r>
      <w:r w:rsidRPr="00275D76">
        <w:rPr>
          <w:rFonts w:asciiTheme="minorHAnsi" w:eastAsia="Arial" w:hAnsiTheme="minorHAnsi" w:cstheme="minorHAnsi"/>
        </w:rPr>
        <w:t>c</w:t>
      </w:r>
      <w:r w:rsidRPr="00275D76">
        <w:rPr>
          <w:rFonts w:asciiTheme="minorHAnsi" w:eastAsia="Arial" w:hAnsiTheme="minorHAnsi" w:cstheme="minorHAnsi"/>
          <w:spacing w:val="-4"/>
        </w:rPr>
        <w:t>lass</w:t>
      </w:r>
      <w:r w:rsidRPr="00275D76">
        <w:rPr>
          <w:rFonts w:asciiTheme="minorHAnsi" w:eastAsia="Arial" w:hAnsiTheme="minorHAnsi" w:cstheme="minorHAnsi"/>
          <w:spacing w:val="-3"/>
        </w:rPr>
        <w:t>ro</w:t>
      </w:r>
      <w:r w:rsidRPr="00275D76">
        <w:rPr>
          <w:rFonts w:asciiTheme="minorHAnsi" w:eastAsia="Arial" w:hAnsiTheme="minorHAnsi" w:cstheme="minorHAnsi"/>
          <w:spacing w:val="-4"/>
        </w:rPr>
        <w:t>o</w:t>
      </w:r>
      <w:r w:rsidRPr="00275D76">
        <w:rPr>
          <w:rFonts w:asciiTheme="minorHAnsi" w:eastAsia="Arial" w:hAnsiTheme="minorHAnsi" w:cstheme="minorHAnsi"/>
        </w:rPr>
        <w:t xml:space="preserve">m </w:t>
      </w:r>
      <w:r w:rsidRPr="00275D76">
        <w:rPr>
          <w:rFonts w:asciiTheme="minorHAnsi" w:eastAsia="Arial" w:hAnsiTheme="minorHAnsi" w:cstheme="minorHAnsi"/>
          <w:spacing w:val="7"/>
        </w:rPr>
        <w:t xml:space="preserve"> </w:t>
      </w:r>
      <w:r w:rsidRPr="00275D76">
        <w:rPr>
          <w:rFonts w:asciiTheme="minorHAnsi" w:eastAsia="Arial" w:hAnsiTheme="minorHAnsi" w:cstheme="minorHAnsi"/>
          <w:spacing w:val="-6"/>
        </w:rPr>
        <w:t>m</w:t>
      </w:r>
      <w:r w:rsidRPr="00275D76">
        <w:rPr>
          <w:rFonts w:asciiTheme="minorHAnsi" w:eastAsia="Arial" w:hAnsiTheme="minorHAnsi" w:cstheme="minorHAnsi"/>
          <w:spacing w:val="-4"/>
        </w:rPr>
        <w:t>a</w:t>
      </w:r>
      <w:r w:rsidRPr="00275D76">
        <w:rPr>
          <w:rFonts w:asciiTheme="minorHAnsi" w:eastAsia="Arial" w:hAnsiTheme="minorHAnsi" w:cstheme="minorHAnsi"/>
          <w:spacing w:val="-3"/>
        </w:rPr>
        <w:t>n</w:t>
      </w:r>
      <w:r w:rsidRPr="00275D76">
        <w:rPr>
          <w:rFonts w:asciiTheme="minorHAnsi" w:eastAsia="Arial" w:hAnsiTheme="minorHAnsi" w:cstheme="minorHAnsi"/>
          <w:spacing w:val="-4"/>
        </w:rPr>
        <w:t>age</w:t>
      </w:r>
      <w:r w:rsidRPr="00275D76">
        <w:rPr>
          <w:rFonts w:asciiTheme="minorHAnsi" w:eastAsia="Arial" w:hAnsiTheme="minorHAnsi" w:cstheme="minorHAnsi"/>
          <w:spacing w:val="-7"/>
        </w:rPr>
        <w:t>m</w:t>
      </w:r>
      <w:r w:rsidRPr="00275D76">
        <w:rPr>
          <w:rFonts w:asciiTheme="minorHAnsi" w:eastAsia="Arial" w:hAnsiTheme="minorHAnsi" w:cstheme="minorHAnsi"/>
          <w:spacing w:val="-4"/>
        </w:rPr>
        <w:t>e</w:t>
      </w:r>
      <w:r w:rsidRPr="00275D76">
        <w:rPr>
          <w:rFonts w:asciiTheme="minorHAnsi" w:eastAsia="Arial" w:hAnsiTheme="minorHAnsi" w:cstheme="minorHAnsi"/>
          <w:spacing w:val="-3"/>
        </w:rPr>
        <w:t>n</w:t>
      </w:r>
      <w:r w:rsidRPr="00275D76">
        <w:rPr>
          <w:rFonts w:asciiTheme="minorHAnsi" w:eastAsia="Arial" w:hAnsiTheme="minorHAnsi" w:cstheme="minorHAnsi"/>
        </w:rPr>
        <w:t xml:space="preserve">t </w:t>
      </w:r>
      <w:r w:rsidRPr="00275D76">
        <w:rPr>
          <w:rFonts w:asciiTheme="minorHAnsi" w:eastAsia="Arial" w:hAnsiTheme="minorHAnsi" w:cstheme="minorHAnsi"/>
          <w:spacing w:val="5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s</w:t>
      </w:r>
      <w:r w:rsidRPr="00275D76">
        <w:rPr>
          <w:rFonts w:asciiTheme="minorHAnsi" w:eastAsia="Arial" w:hAnsiTheme="minorHAnsi" w:cstheme="minorHAnsi"/>
          <w:spacing w:val="-2"/>
        </w:rPr>
        <w:t>tr</w:t>
      </w:r>
      <w:r w:rsidRPr="00275D76">
        <w:rPr>
          <w:rFonts w:asciiTheme="minorHAnsi" w:eastAsia="Arial" w:hAnsiTheme="minorHAnsi" w:cstheme="minorHAnsi"/>
          <w:spacing w:val="-3"/>
        </w:rPr>
        <w:t>a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3"/>
        </w:rPr>
        <w:t>e</w:t>
      </w:r>
      <w:r w:rsidRPr="00275D76">
        <w:rPr>
          <w:rFonts w:asciiTheme="minorHAnsi" w:eastAsia="Arial" w:hAnsiTheme="minorHAnsi" w:cstheme="minorHAnsi"/>
          <w:spacing w:val="-4"/>
        </w:rPr>
        <w:t>g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e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55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an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30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d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sc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p</w:t>
      </w:r>
      <w:r w:rsidRPr="00275D76">
        <w:rPr>
          <w:rFonts w:asciiTheme="minorHAnsi" w:eastAsia="Arial" w:hAnsiTheme="minorHAnsi" w:cstheme="minorHAnsi"/>
          <w:spacing w:val="-2"/>
        </w:rPr>
        <w:t>li</w:t>
      </w:r>
      <w:r w:rsidRPr="00275D76">
        <w:rPr>
          <w:rFonts w:asciiTheme="minorHAnsi" w:eastAsia="Arial" w:hAnsiTheme="minorHAnsi" w:cstheme="minorHAnsi"/>
          <w:spacing w:val="-3"/>
        </w:rPr>
        <w:t>n</w:t>
      </w:r>
      <w:r w:rsidRPr="00275D76">
        <w:rPr>
          <w:rFonts w:asciiTheme="minorHAnsi" w:eastAsia="Arial" w:hAnsiTheme="minorHAnsi" w:cstheme="minorHAnsi"/>
          <w:spacing w:val="-4"/>
        </w:rPr>
        <w:t>a</w:t>
      </w:r>
      <w:r w:rsidRPr="00275D76">
        <w:rPr>
          <w:rFonts w:asciiTheme="minorHAnsi" w:eastAsia="Arial" w:hAnsiTheme="minorHAnsi" w:cstheme="minorHAnsi"/>
          <w:spacing w:val="-3"/>
        </w:rPr>
        <w:t>r</w:t>
      </w:r>
      <w:r w:rsidRPr="00275D76">
        <w:rPr>
          <w:rFonts w:asciiTheme="minorHAnsi" w:eastAsia="Arial" w:hAnsiTheme="minorHAnsi" w:cstheme="minorHAnsi"/>
        </w:rPr>
        <w:t xml:space="preserve">y </w:t>
      </w:r>
      <w:r w:rsidRPr="00275D76">
        <w:rPr>
          <w:rFonts w:asciiTheme="minorHAnsi" w:eastAsia="Arial" w:hAnsiTheme="minorHAnsi" w:cstheme="minorHAnsi"/>
          <w:spacing w:val="12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pr</w:t>
      </w:r>
      <w:r w:rsidRPr="00275D76">
        <w:rPr>
          <w:rFonts w:asciiTheme="minorHAnsi" w:eastAsia="Arial" w:hAnsiTheme="minorHAnsi" w:cstheme="minorHAnsi"/>
          <w:spacing w:val="-4"/>
        </w:rPr>
        <w:t>og</w:t>
      </w:r>
      <w:r w:rsidRPr="00275D76">
        <w:rPr>
          <w:rFonts w:asciiTheme="minorHAnsi" w:eastAsia="Arial" w:hAnsiTheme="minorHAnsi" w:cstheme="minorHAnsi"/>
          <w:spacing w:val="-3"/>
        </w:rPr>
        <w:t>r</w:t>
      </w:r>
      <w:r w:rsidRPr="00275D76">
        <w:rPr>
          <w:rFonts w:asciiTheme="minorHAnsi" w:eastAsia="Arial" w:hAnsiTheme="minorHAnsi" w:cstheme="minorHAnsi"/>
          <w:spacing w:val="-4"/>
        </w:rPr>
        <w:t>a</w:t>
      </w:r>
      <w:r w:rsidRPr="00275D76">
        <w:rPr>
          <w:rFonts w:asciiTheme="minorHAnsi" w:eastAsia="Arial" w:hAnsiTheme="minorHAnsi" w:cstheme="minorHAnsi"/>
          <w:spacing w:val="-7"/>
        </w:rPr>
        <w:t>m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44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4"/>
        </w:rPr>
        <w:t>ha</w:t>
      </w:r>
      <w:r w:rsidRPr="00275D76">
        <w:rPr>
          <w:rFonts w:asciiTheme="minorHAnsi" w:eastAsia="Arial" w:hAnsiTheme="minorHAnsi" w:cstheme="minorHAnsi"/>
        </w:rPr>
        <w:t>t</w:t>
      </w:r>
      <w:r w:rsidRPr="00275D76">
        <w:rPr>
          <w:rFonts w:asciiTheme="minorHAnsi" w:eastAsia="Arial" w:hAnsiTheme="minorHAnsi" w:cstheme="minorHAnsi"/>
          <w:spacing w:val="39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94"/>
        </w:rPr>
        <w:t>e</w:t>
      </w:r>
      <w:r w:rsidRPr="00275D76">
        <w:rPr>
          <w:rFonts w:asciiTheme="minorHAnsi" w:eastAsia="Arial" w:hAnsiTheme="minorHAnsi" w:cstheme="minorHAnsi"/>
          <w:w w:val="117"/>
        </w:rPr>
        <w:t>f</w:t>
      </w:r>
      <w:r w:rsidRPr="00275D76">
        <w:rPr>
          <w:rFonts w:asciiTheme="minorHAnsi" w:eastAsia="Arial" w:hAnsiTheme="minorHAnsi" w:cstheme="minorHAnsi"/>
          <w:spacing w:val="-5"/>
          <w:w w:val="117"/>
        </w:rPr>
        <w:t>f</w:t>
      </w:r>
      <w:r w:rsidRPr="00275D76">
        <w:rPr>
          <w:rFonts w:asciiTheme="minorHAnsi" w:eastAsia="Arial" w:hAnsiTheme="minorHAnsi" w:cstheme="minorHAnsi"/>
          <w:spacing w:val="-3"/>
          <w:w w:val="98"/>
        </w:rPr>
        <w:t>e</w:t>
      </w:r>
      <w:r w:rsidRPr="00275D76">
        <w:rPr>
          <w:rFonts w:asciiTheme="minorHAnsi" w:eastAsia="Arial" w:hAnsiTheme="minorHAnsi" w:cstheme="minorHAnsi"/>
          <w:spacing w:val="-4"/>
          <w:w w:val="105"/>
        </w:rPr>
        <w:t>c</w:t>
      </w:r>
      <w:r w:rsidRPr="00275D76">
        <w:rPr>
          <w:rFonts w:asciiTheme="minorHAnsi" w:eastAsia="Arial" w:hAnsiTheme="minorHAnsi" w:cstheme="minorHAnsi"/>
          <w:spacing w:val="-2"/>
          <w:w w:val="108"/>
        </w:rPr>
        <w:t>t</w:t>
      </w:r>
      <w:r w:rsidRPr="00275D76">
        <w:rPr>
          <w:rFonts w:asciiTheme="minorHAnsi" w:eastAsia="Arial" w:hAnsiTheme="minorHAnsi" w:cstheme="minorHAnsi"/>
          <w:spacing w:val="-1"/>
          <w:w w:val="78"/>
        </w:rPr>
        <w:t>i</w:t>
      </w:r>
      <w:r w:rsidRPr="00275D76">
        <w:rPr>
          <w:rFonts w:asciiTheme="minorHAnsi" w:eastAsia="Arial" w:hAnsiTheme="minorHAnsi" w:cstheme="minorHAnsi"/>
          <w:spacing w:val="-4"/>
          <w:w w:val="110"/>
        </w:rPr>
        <w:t>v</w:t>
      </w:r>
      <w:r w:rsidRPr="00275D76">
        <w:rPr>
          <w:rFonts w:asciiTheme="minorHAnsi" w:eastAsia="Arial" w:hAnsiTheme="minorHAnsi" w:cstheme="minorHAnsi"/>
          <w:spacing w:val="-4"/>
          <w:w w:val="103"/>
        </w:rPr>
        <w:t>e</w:t>
      </w:r>
      <w:r w:rsidRPr="00275D76">
        <w:rPr>
          <w:rFonts w:asciiTheme="minorHAnsi" w:eastAsia="Arial" w:hAnsiTheme="minorHAnsi" w:cstheme="minorHAnsi"/>
          <w:spacing w:val="-2"/>
          <w:w w:val="90"/>
        </w:rPr>
        <w:t>l</w:t>
      </w:r>
      <w:r w:rsidRPr="00275D76">
        <w:rPr>
          <w:rFonts w:asciiTheme="minorHAnsi" w:eastAsia="Arial" w:hAnsiTheme="minorHAnsi" w:cstheme="minorHAnsi"/>
          <w:w w:val="110"/>
        </w:rPr>
        <w:t>y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9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h</w:t>
      </w:r>
      <w:r w:rsidRPr="00275D76">
        <w:rPr>
          <w:rFonts w:asciiTheme="minorHAnsi" w:eastAsia="Arial" w:hAnsiTheme="minorHAnsi" w:cstheme="minorHAnsi"/>
          <w:spacing w:val="-4"/>
        </w:rPr>
        <w:t>and</w:t>
      </w:r>
      <w:r w:rsidRPr="00275D76">
        <w:rPr>
          <w:rFonts w:asciiTheme="minorHAnsi" w:eastAsia="Arial" w:hAnsiTheme="minorHAnsi" w:cstheme="minorHAnsi"/>
          <w:spacing w:val="-2"/>
        </w:rPr>
        <w:t>l</w:t>
      </w:r>
      <w:r w:rsidRPr="00275D76">
        <w:rPr>
          <w:rFonts w:asciiTheme="minorHAnsi" w:eastAsia="Arial" w:hAnsiTheme="minorHAnsi" w:cstheme="minorHAnsi"/>
          <w:spacing w:val="-4"/>
        </w:rPr>
        <w:t>e</w:t>
      </w:r>
      <w:r w:rsidRPr="00275D76">
        <w:rPr>
          <w:rFonts w:asciiTheme="minorHAnsi" w:eastAsia="Arial" w:hAnsiTheme="minorHAnsi" w:cstheme="minorHAnsi"/>
        </w:rPr>
        <w:t xml:space="preserve">d </w:t>
      </w:r>
      <w:r w:rsidRPr="00275D76">
        <w:rPr>
          <w:rFonts w:asciiTheme="minorHAnsi" w:eastAsia="Arial" w:hAnsiTheme="minorHAnsi" w:cstheme="minorHAnsi"/>
          <w:spacing w:val="-4"/>
        </w:rPr>
        <w:t>c</w:t>
      </w:r>
      <w:r w:rsidRPr="00275D76">
        <w:rPr>
          <w:rFonts w:asciiTheme="minorHAnsi" w:eastAsia="Arial" w:hAnsiTheme="minorHAnsi" w:cstheme="minorHAnsi"/>
          <w:spacing w:val="-3"/>
        </w:rPr>
        <w:t>h</w:t>
      </w:r>
      <w:r w:rsidRPr="00275D76">
        <w:rPr>
          <w:rFonts w:asciiTheme="minorHAnsi" w:eastAsia="Arial" w:hAnsiTheme="minorHAnsi" w:cstheme="minorHAnsi"/>
          <w:spacing w:val="-4"/>
        </w:rPr>
        <w:t>a</w:t>
      </w:r>
      <w:r w:rsidRPr="00275D76">
        <w:rPr>
          <w:rFonts w:asciiTheme="minorHAnsi" w:eastAsia="Arial" w:hAnsiTheme="minorHAnsi" w:cstheme="minorHAnsi"/>
        </w:rPr>
        <w:t>l</w:t>
      </w:r>
      <w:r w:rsidRPr="00275D76">
        <w:rPr>
          <w:rFonts w:asciiTheme="minorHAnsi" w:eastAsia="Arial" w:hAnsiTheme="minorHAnsi" w:cstheme="minorHAnsi"/>
          <w:spacing w:val="-3"/>
        </w:rPr>
        <w:t>l</w:t>
      </w:r>
      <w:r w:rsidRPr="00275D76">
        <w:rPr>
          <w:rFonts w:asciiTheme="minorHAnsi" w:eastAsia="Arial" w:hAnsiTheme="minorHAnsi" w:cstheme="minorHAnsi"/>
          <w:spacing w:val="-5"/>
        </w:rPr>
        <w:t>e</w:t>
      </w:r>
      <w:r w:rsidRPr="00275D76">
        <w:rPr>
          <w:rFonts w:asciiTheme="minorHAnsi" w:eastAsia="Arial" w:hAnsiTheme="minorHAnsi" w:cstheme="minorHAnsi"/>
          <w:spacing w:val="-3"/>
        </w:rPr>
        <w:t>n</w:t>
      </w:r>
      <w:r w:rsidRPr="00275D76">
        <w:rPr>
          <w:rFonts w:asciiTheme="minorHAnsi" w:eastAsia="Arial" w:hAnsiTheme="minorHAnsi" w:cstheme="minorHAnsi"/>
          <w:spacing w:val="-4"/>
        </w:rPr>
        <w:t>g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n</w:t>
      </w:r>
      <w:r w:rsidRPr="00275D76">
        <w:rPr>
          <w:rFonts w:asciiTheme="minorHAnsi" w:eastAsia="Arial" w:hAnsiTheme="minorHAnsi" w:cstheme="minorHAnsi"/>
        </w:rPr>
        <w:t>g</w:t>
      </w:r>
      <w:r w:rsidRPr="00275D76">
        <w:rPr>
          <w:rFonts w:asciiTheme="minorHAnsi" w:eastAsia="Arial" w:hAnsiTheme="minorHAnsi" w:cstheme="minorHAnsi"/>
          <w:spacing w:val="30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94"/>
        </w:rPr>
        <w:t>b</w:t>
      </w:r>
      <w:r w:rsidRPr="00275D76">
        <w:rPr>
          <w:rFonts w:asciiTheme="minorHAnsi" w:eastAsia="Arial" w:hAnsiTheme="minorHAnsi" w:cstheme="minorHAnsi"/>
          <w:spacing w:val="-4"/>
          <w:w w:val="107"/>
        </w:rPr>
        <w:t>e</w:t>
      </w:r>
      <w:r w:rsidRPr="00275D76">
        <w:rPr>
          <w:rFonts w:asciiTheme="minorHAnsi" w:eastAsia="Arial" w:hAnsiTheme="minorHAnsi" w:cstheme="minorHAnsi"/>
          <w:spacing w:val="-3"/>
          <w:w w:val="98"/>
        </w:rPr>
        <w:t>h</w:t>
      </w:r>
      <w:r w:rsidRPr="00275D76">
        <w:rPr>
          <w:rFonts w:asciiTheme="minorHAnsi" w:eastAsia="Arial" w:hAnsiTheme="minorHAnsi" w:cstheme="minorHAnsi"/>
          <w:spacing w:val="-4"/>
          <w:w w:val="103"/>
        </w:rPr>
        <w:t>a</w:t>
      </w:r>
      <w:r w:rsidRPr="00275D76">
        <w:rPr>
          <w:rFonts w:asciiTheme="minorHAnsi" w:eastAsia="Arial" w:hAnsiTheme="minorHAnsi" w:cstheme="minorHAnsi"/>
          <w:spacing w:val="-4"/>
          <w:w w:val="110"/>
        </w:rPr>
        <w:t>v</w:t>
      </w:r>
      <w:r w:rsidRPr="00275D76">
        <w:rPr>
          <w:rFonts w:asciiTheme="minorHAnsi" w:eastAsia="Arial" w:hAnsiTheme="minorHAnsi" w:cstheme="minorHAnsi"/>
          <w:spacing w:val="-2"/>
          <w:w w:val="90"/>
        </w:rPr>
        <w:t>i</w:t>
      </w:r>
      <w:r w:rsidRPr="00275D76">
        <w:rPr>
          <w:rFonts w:asciiTheme="minorHAnsi" w:eastAsia="Arial" w:hAnsiTheme="minorHAnsi" w:cstheme="minorHAnsi"/>
          <w:spacing w:val="-4"/>
          <w:w w:val="107"/>
        </w:rPr>
        <w:t>o</w:t>
      </w:r>
      <w:r w:rsidRPr="00275D76">
        <w:rPr>
          <w:rFonts w:asciiTheme="minorHAnsi" w:eastAsia="Arial" w:hAnsiTheme="minorHAnsi" w:cstheme="minorHAnsi"/>
          <w:spacing w:val="-3"/>
          <w:w w:val="105"/>
        </w:rPr>
        <w:t>r</w:t>
      </w:r>
      <w:r w:rsidRPr="00275D76">
        <w:rPr>
          <w:rFonts w:asciiTheme="minorHAnsi" w:eastAsia="Arial" w:hAnsiTheme="minorHAnsi" w:cstheme="minorHAnsi"/>
          <w:spacing w:val="-4"/>
          <w:w w:val="105"/>
        </w:rPr>
        <w:t>s</w:t>
      </w:r>
      <w:r w:rsidRPr="00275D76">
        <w:rPr>
          <w:rFonts w:asciiTheme="minorHAnsi" w:eastAsia="Arial" w:hAnsiTheme="minorHAnsi" w:cstheme="minorHAnsi"/>
          <w:w w:val="72"/>
        </w:rPr>
        <w:t>.</w:t>
      </w:r>
    </w:p>
    <w:p w14:paraId="10CA4B34" w14:textId="77777777" w:rsidR="0049321E" w:rsidRPr="00275D76" w:rsidRDefault="0049321E">
      <w:pPr>
        <w:spacing w:before="1" w:line="120" w:lineRule="exact"/>
        <w:rPr>
          <w:rFonts w:asciiTheme="minorHAnsi" w:hAnsiTheme="minorHAnsi" w:cstheme="minorHAnsi"/>
          <w:sz w:val="12"/>
          <w:szCs w:val="12"/>
        </w:rPr>
      </w:pPr>
    </w:p>
    <w:p w14:paraId="3BB3D498" w14:textId="77777777" w:rsidR="0049321E" w:rsidRPr="00275D76" w:rsidRDefault="0049321E">
      <w:pPr>
        <w:spacing w:line="200" w:lineRule="exact"/>
        <w:rPr>
          <w:rFonts w:asciiTheme="minorHAnsi" w:hAnsiTheme="minorHAnsi" w:cstheme="minorHAnsi"/>
        </w:rPr>
        <w:sectPr w:rsidR="0049321E" w:rsidRPr="00275D76">
          <w:type w:val="continuous"/>
          <w:pgSz w:w="12240" w:h="15840"/>
          <w:pgMar w:top="1300" w:right="980" w:bottom="280" w:left="960" w:header="720" w:footer="720" w:gutter="0"/>
          <w:cols w:space="720"/>
        </w:sectPr>
      </w:pPr>
    </w:p>
    <w:p w14:paraId="7CEFA8BA" w14:textId="77777777" w:rsidR="0049321E" w:rsidRPr="00275D76" w:rsidRDefault="00275D76">
      <w:pPr>
        <w:spacing w:before="72"/>
        <w:ind w:left="120" w:right="-54"/>
        <w:rPr>
          <w:rFonts w:asciiTheme="minorHAnsi" w:eastAsia="Arial" w:hAnsiTheme="minorHAnsi" w:cstheme="minorHAnsi"/>
          <w:sz w:val="16"/>
          <w:szCs w:val="16"/>
        </w:rPr>
      </w:pPr>
      <w:r w:rsidRPr="00275D76">
        <w:rPr>
          <w:rFonts w:asciiTheme="minorHAnsi" w:eastAsia="Arial" w:hAnsiTheme="minorHAnsi" w:cstheme="minorHAnsi"/>
          <w:b/>
          <w:spacing w:val="-3"/>
          <w:w w:val="108"/>
          <w:sz w:val="16"/>
          <w:szCs w:val="16"/>
        </w:rPr>
        <w:t>A</w:t>
      </w:r>
      <w:r w:rsidRPr="00275D76">
        <w:rPr>
          <w:rFonts w:asciiTheme="minorHAnsi" w:eastAsia="Arial" w:hAnsiTheme="minorHAnsi" w:cstheme="minorHAnsi"/>
          <w:b/>
          <w:spacing w:val="-2"/>
          <w:w w:val="108"/>
          <w:sz w:val="16"/>
          <w:szCs w:val="16"/>
        </w:rPr>
        <w:t>N</w:t>
      </w:r>
      <w:r w:rsidRPr="00275D76">
        <w:rPr>
          <w:rFonts w:asciiTheme="minorHAnsi" w:eastAsia="Arial" w:hAnsiTheme="minorHAnsi" w:cstheme="minorHAnsi"/>
          <w:b/>
          <w:w w:val="108"/>
          <w:sz w:val="16"/>
          <w:szCs w:val="16"/>
        </w:rPr>
        <w:t>Y</w:t>
      </w:r>
      <w:r w:rsidRPr="00275D76">
        <w:rPr>
          <w:rFonts w:asciiTheme="minorHAnsi" w:eastAsia="Arial" w:hAnsiTheme="minorHAnsi" w:cstheme="minorHAnsi"/>
          <w:b/>
          <w:spacing w:val="15"/>
          <w:w w:val="108"/>
          <w:sz w:val="16"/>
          <w:szCs w:val="16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1"/>
          <w:sz w:val="16"/>
          <w:szCs w:val="16"/>
        </w:rPr>
        <w:t>I</w:t>
      </w:r>
      <w:r w:rsidRPr="00275D76">
        <w:rPr>
          <w:rFonts w:asciiTheme="minorHAnsi" w:eastAsia="Arial" w:hAnsiTheme="minorHAnsi" w:cstheme="minorHAnsi"/>
          <w:b/>
          <w:spacing w:val="-3"/>
          <w:sz w:val="16"/>
          <w:szCs w:val="16"/>
        </w:rPr>
        <w:t>N</w:t>
      </w:r>
      <w:r w:rsidRPr="00275D76">
        <w:rPr>
          <w:rFonts w:asciiTheme="minorHAnsi" w:eastAsia="Arial" w:hAnsiTheme="minorHAnsi" w:cstheme="minorHAnsi"/>
          <w:b/>
          <w:spacing w:val="-2"/>
          <w:sz w:val="16"/>
          <w:szCs w:val="16"/>
        </w:rPr>
        <w:t>DE</w:t>
      </w:r>
      <w:r w:rsidRPr="00275D76">
        <w:rPr>
          <w:rFonts w:asciiTheme="minorHAnsi" w:eastAsia="Arial" w:hAnsiTheme="minorHAnsi" w:cstheme="minorHAnsi"/>
          <w:b/>
          <w:spacing w:val="-3"/>
          <w:sz w:val="16"/>
          <w:szCs w:val="16"/>
        </w:rPr>
        <w:t>P</w:t>
      </w:r>
      <w:r w:rsidRPr="00275D76">
        <w:rPr>
          <w:rFonts w:asciiTheme="minorHAnsi" w:eastAsia="Arial" w:hAnsiTheme="minorHAnsi" w:cstheme="minorHAnsi"/>
          <w:b/>
          <w:spacing w:val="-2"/>
          <w:sz w:val="16"/>
          <w:szCs w:val="16"/>
        </w:rPr>
        <w:t>E</w:t>
      </w:r>
      <w:r w:rsidRPr="00275D76">
        <w:rPr>
          <w:rFonts w:asciiTheme="minorHAnsi" w:eastAsia="Arial" w:hAnsiTheme="minorHAnsi" w:cstheme="minorHAnsi"/>
          <w:b/>
          <w:spacing w:val="-3"/>
          <w:sz w:val="16"/>
          <w:szCs w:val="16"/>
        </w:rPr>
        <w:t>N</w:t>
      </w:r>
      <w:r w:rsidRPr="00275D76">
        <w:rPr>
          <w:rFonts w:asciiTheme="minorHAnsi" w:eastAsia="Arial" w:hAnsiTheme="minorHAnsi" w:cstheme="minorHAnsi"/>
          <w:b/>
          <w:spacing w:val="-2"/>
          <w:sz w:val="16"/>
          <w:szCs w:val="16"/>
        </w:rPr>
        <w:t>DEN</w:t>
      </w:r>
      <w:r w:rsidRPr="00275D76">
        <w:rPr>
          <w:rFonts w:asciiTheme="minorHAnsi" w:eastAsia="Arial" w:hAnsiTheme="minorHAnsi" w:cstheme="minorHAnsi"/>
          <w:b/>
          <w:sz w:val="16"/>
          <w:szCs w:val="16"/>
        </w:rPr>
        <w:t>T</w:t>
      </w:r>
      <w:r w:rsidRPr="00275D76">
        <w:rPr>
          <w:rFonts w:asciiTheme="minorHAnsi" w:eastAsia="Arial" w:hAnsiTheme="minorHAnsi" w:cstheme="minorHAnsi"/>
          <w:b/>
          <w:spacing w:val="31"/>
          <w:sz w:val="16"/>
          <w:szCs w:val="16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3"/>
          <w:sz w:val="16"/>
          <w:szCs w:val="16"/>
        </w:rPr>
        <w:t>SCH</w:t>
      </w:r>
      <w:r w:rsidRPr="00275D76">
        <w:rPr>
          <w:rFonts w:asciiTheme="minorHAnsi" w:eastAsia="Arial" w:hAnsiTheme="minorHAnsi" w:cstheme="minorHAnsi"/>
          <w:b/>
          <w:spacing w:val="-2"/>
          <w:sz w:val="16"/>
          <w:szCs w:val="16"/>
        </w:rPr>
        <w:t>OO</w:t>
      </w:r>
      <w:r w:rsidRPr="00275D76">
        <w:rPr>
          <w:rFonts w:asciiTheme="minorHAnsi" w:eastAsia="Arial" w:hAnsiTheme="minorHAnsi" w:cstheme="minorHAnsi"/>
          <w:b/>
          <w:sz w:val="16"/>
          <w:szCs w:val="16"/>
        </w:rPr>
        <w:t>L</w:t>
      </w:r>
      <w:r w:rsidRPr="00275D76">
        <w:rPr>
          <w:rFonts w:asciiTheme="minorHAnsi" w:eastAsia="Arial" w:hAnsiTheme="minorHAnsi" w:cstheme="minorHAnsi"/>
          <w:b/>
          <w:spacing w:val="43"/>
          <w:sz w:val="16"/>
          <w:szCs w:val="16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3"/>
          <w:sz w:val="16"/>
          <w:szCs w:val="16"/>
        </w:rPr>
        <w:t>D</w:t>
      </w:r>
      <w:r w:rsidRPr="00275D76">
        <w:rPr>
          <w:rFonts w:asciiTheme="minorHAnsi" w:eastAsia="Arial" w:hAnsiTheme="minorHAnsi" w:cstheme="minorHAnsi"/>
          <w:b/>
          <w:spacing w:val="-1"/>
          <w:sz w:val="16"/>
          <w:szCs w:val="16"/>
        </w:rPr>
        <w:t>I</w:t>
      </w:r>
      <w:r w:rsidRPr="00275D76">
        <w:rPr>
          <w:rFonts w:asciiTheme="minorHAnsi" w:eastAsia="Arial" w:hAnsiTheme="minorHAnsi" w:cstheme="minorHAnsi"/>
          <w:b/>
          <w:spacing w:val="-3"/>
          <w:sz w:val="16"/>
          <w:szCs w:val="16"/>
        </w:rPr>
        <w:t>S</w:t>
      </w:r>
      <w:r w:rsidRPr="00275D76">
        <w:rPr>
          <w:rFonts w:asciiTheme="minorHAnsi" w:eastAsia="Arial" w:hAnsiTheme="minorHAnsi" w:cstheme="minorHAnsi"/>
          <w:b/>
          <w:spacing w:val="-2"/>
          <w:sz w:val="16"/>
          <w:szCs w:val="16"/>
        </w:rPr>
        <w:t>T</w:t>
      </w:r>
      <w:r w:rsidRPr="00275D76">
        <w:rPr>
          <w:rFonts w:asciiTheme="minorHAnsi" w:eastAsia="Arial" w:hAnsiTheme="minorHAnsi" w:cstheme="minorHAnsi"/>
          <w:b/>
          <w:spacing w:val="-3"/>
          <w:sz w:val="16"/>
          <w:szCs w:val="16"/>
        </w:rPr>
        <w:t>R</w:t>
      </w:r>
      <w:r w:rsidRPr="00275D76">
        <w:rPr>
          <w:rFonts w:asciiTheme="minorHAnsi" w:eastAsia="Arial" w:hAnsiTheme="minorHAnsi" w:cstheme="minorHAnsi"/>
          <w:b/>
          <w:spacing w:val="-1"/>
          <w:sz w:val="16"/>
          <w:szCs w:val="16"/>
        </w:rPr>
        <w:t>I</w:t>
      </w:r>
      <w:r w:rsidRPr="00275D76">
        <w:rPr>
          <w:rFonts w:asciiTheme="minorHAnsi" w:eastAsia="Arial" w:hAnsiTheme="minorHAnsi" w:cstheme="minorHAnsi"/>
          <w:b/>
          <w:spacing w:val="-3"/>
          <w:sz w:val="16"/>
          <w:szCs w:val="16"/>
        </w:rPr>
        <w:t>C</w:t>
      </w:r>
      <w:r w:rsidRPr="00275D76">
        <w:rPr>
          <w:rFonts w:asciiTheme="minorHAnsi" w:eastAsia="Arial" w:hAnsiTheme="minorHAnsi" w:cstheme="minorHAnsi"/>
          <w:b/>
          <w:sz w:val="16"/>
          <w:szCs w:val="16"/>
        </w:rPr>
        <w:t>T</w:t>
      </w:r>
      <w:r w:rsidRPr="00275D76">
        <w:rPr>
          <w:rFonts w:asciiTheme="minorHAnsi" w:eastAsia="Arial" w:hAnsiTheme="minorHAnsi" w:cstheme="minorHAnsi"/>
          <w:b/>
          <w:spacing w:val="29"/>
          <w:sz w:val="16"/>
          <w:szCs w:val="16"/>
        </w:rPr>
        <w:t xml:space="preserve"> </w:t>
      </w:r>
      <w:r w:rsidRPr="00275D76">
        <w:rPr>
          <w:rFonts w:asciiTheme="minorHAnsi" w:eastAsia="Arial" w:hAnsiTheme="minorHAnsi" w:cstheme="minorHAnsi"/>
          <w:b/>
          <w:sz w:val="16"/>
          <w:szCs w:val="16"/>
        </w:rPr>
        <w:t>--</w:t>
      </w:r>
      <w:r w:rsidRPr="00275D76">
        <w:rPr>
          <w:rFonts w:asciiTheme="minorHAnsi" w:eastAsia="Arial" w:hAnsiTheme="minorHAnsi" w:cstheme="minorHAnsi"/>
          <w:b/>
          <w:spacing w:val="17"/>
          <w:sz w:val="16"/>
          <w:szCs w:val="16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3"/>
          <w:sz w:val="16"/>
          <w:szCs w:val="16"/>
        </w:rPr>
        <w:t>C</w:t>
      </w:r>
      <w:r w:rsidRPr="00275D76">
        <w:rPr>
          <w:rFonts w:asciiTheme="minorHAnsi" w:eastAsia="Arial" w:hAnsiTheme="minorHAnsi" w:cstheme="minorHAnsi"/>
          <w:b/>
          <w:spacing w:val="-1"/>
          <w:sz w:val="16"/>
          <w:szCs w:val="16"/>
        </w:rPr>
        <w:t>I</w:t>
      </w:r>
      <w:r w:rsidRPr="00275D76">
        <w:rPr>
          <w:rFonts w:asciiTheme="minorHAnsi" w:eastAsia="Arial" w:hAnsiTheme="minorHAnsi" w:cstheme="minorHAnsi"/>
          <w:b/>
          <w:sz w:val="16"/>
          <w:szCs w:val="16"/>
        </w:rPr>
        <w:t>T</w:t>
      </w:r>
      <w:r w:rsidRPr="00275D76">
        <w:rPr>
          <w:rFonts w:asciiTheme="minorHAnsi" w:eastAsia="Arial" w:hAnsiTheme="minorHAnsi" w:cstheme="minorHAnsi"/>
          <w:b/>
          <w:spacing w:val="-5"/>
          <w:sz w:val="16"/>
          <w:szCs w:val="16"/>
        </w:rPr>
        <w:t>Y</w:t>
      </w:r>
      <w:r w:rsidRPr="00275D76">
        <w:rPr>
          <w:rFonts w:asciiTheme="minorHAnsi" w:eastAsia="Arial" w:hAnsiTheme="minorHAnsi" w:cstheme="minorHAnsi"/>
          <w:b/>
          <w:sz w:val="16"/>
          <w:szCs w:val="16"/>
        </w:rPr>
        <w:t xml:space="preserve">, </w:t>
      </w:r>
      <w:r w:rsidRPr="00275D76">
        <w:rPr>
          <w:rFonts w:asciiTheme="minorHAnsi" w:eastAsia="Arial" w:hAnsiTheme="minorHAnsi" w:cstheme="minorHAnsi"/>
          <w:b/>
          <w:spacing w:val="2"/>
          <w:sz w:val="16"/>
          <w:szCs w:val="16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3"/>
          <w:w w:val="115"/>
          <w:sz w:val="16"/>
          <w:szCs w:val="16"/>
        </w:rPr>
        <w:t>S</w:t>
      </w:r>
      <w:r w:rsidRPr="00275D76">
        <w:rPr>
          <w:rFonts w:asciiTheme="minorHAnsi" w:eastAsia="Arial" w:hAnsiTheme="minorHAnsi" w:cstheme="minorHAnsi"/>
          <w:b/>
          <w:spacing w:val="-2"/>
          <w:w w:val="110"/>
          <w:sz w:val="16"/>
          <w:szCs w:val="16"/>
        </w:rPr>
        <w:t>T</w:t>
      </w:r>
      <w:r w:rsidRPr="00275D76">
        <w:rPr>
          <w:rFonts w:asciiTheme="minorHAnsi" w:eastAsia="Arial" w:hAnsiTheme="minorHAnsi" w:cstheme="minorHAnsi"/>
          <w:b/>
          <w:spacing w:val="-3"/>
          <w:w w:val="102"/>
          <w:sz w:val="16"/>
          <w:szCs w:val="16"/>
        </w:rPr>
        <w:t>A</w:t>
      </w:r>
      <w:r w:rsidRPr="00275D76">
        <w:rPr>
          <w:rFonts w:asciiTheme="minorHAnsi" w:eastAsia="Arial" w:hAnsiTheme="minorHAnsi" w:cstheme="minorHAnsi"/>
          <w:b/>
          <w:spacing w:val="-2"/>
          <w:sz w:val="16"/>
          <w:szCs w:val="16"/>
        </w:rPr>
        <w:t>T</w:t>
      </w:r>
      <w:r w:rsidRPr="00275D76">
        <w:rPr>
          <w:rFonts w:asciiTheme="minorHAnsi" w:eastAsia="Arial" w:hAnsiTheme="minorHAnsi" w:cstheme="minorHAnsi"/>
          <w:b/>
          <w:w w:val="92"/>
          <w:sz w:val="16"/>
          <w:szCs w:val="16"/>
        </w:rPr>
        <w:t>E</w:t>
      </w:r>
    </w:p>
    <w:p w14:paraId="1128DBCA" w14:textId="77777777" w:rsidR="0049321E" w:rsidRPr="00275D76" w:rsidRDefault="00275D76">
      <w:pPr>
        <w:spacing w:before="9" w:line="220" w:lineRule="exact"/>
        <w:ind w:left="125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b/>
          <w:spacing w:val="-4"/>
          <w:position w:val="-1"/>
        </w:rPr>
        <w:t>S</w:t>
      </w:r>
      <w:r w:rsidRPr="00275D76">
        <w:rPr>
          <w:rFonts w:asciiTheme="minorHAnsi" w:eastAsia="Arial" w:hAnsiTheme="minorHAnsi" w:cstheme="minorHAnsi"/>
          <w:b/>
          <w:spacing w:val="-3"/>
          <w:position w:val="-1"/>
        </w:rPr>
        <w:t>t</w:t>
      </w:r>
      <w:r w:rsidRPr="00275D76">
        <w:rPr>
          <w:rFonts w:asciiTheme="minorHAnsi" w:eastAsia="Arial" w:hAnsiTheme="minorHAnsi" w:cstheme="minorHAnsi"/>
          <w:b/>
          <w:spacing w:val="-4"/>
          <w:position w:val="-1"/>
        </w:rPr>
        <w:t>ud</w:t>
      </w:r>
      <w:r w:rsidRPr="00275D76">
        <w:rPr>
          <w:rFonts w:asciiTheme="minorHAnsi" w:eastAsia="Arial" w:hAnsiTheme="minorHAnsi" w:cstheme="minorHAnsi"/>
          <w:b/>
          <w:spacing w:val="-5"/>
          <w:position w:val="-1"/>
        </w:rPr>
        <w:t>e</w:t>
      </w:r>
      <w:r w:rsidRPr="00275D76">
        <w:rPr>
          <w:rFonts w:asciiTheme="minorHAnsi" w:eastAsia="Arial" w:hAnsiTheme="minorHAnsi" w:cstheme="minorHAnsi"/>
          <w:b/>
          <w:spacing w:val="-4"/>
          <w:position w:val="-1"/>
        </w:rPr>
        <w:t>n</w:t>
      </w:r>
      <w:r w:rsidRPr="00275D76">
        <w:rPr>
          <w:rFonts w:asciiTheme="minorHAnsi" w:eastAsia="Arial" w:hAnsiTheme="minorHAnsi" w:cstheme="minorHAnsi"/>
          <w:b/>
          <w:position w:val="-1"/>
        </w:rPr>
        <w:t>t</w:t>
      </w:r>
      <w:r w:rsidRPr="00275D76">
        <w:rPr>
          <w:rFonts w:asciiTheme="minorHAnsi" w:eastAsia="Arial" w:hAnsiTheme="minorHAnsi" w:cstheme="minorHAnsi"/>
          <w:b/>
          <w:spacing w:val="22"/>
          <w:position w:val="-1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4"/>
          <w:w w:val="102"/>
          <w:position w:val="-1"/>
        </w:rPr>
        <w:t>T</w:t>
      </w:r>
      <w:r w:rsidRPr="00275D76">
        <w:rPr>
          <w:rFonts w:asciiTheme="minorHAnsi" w:eastAsia="Arial" w:hAnsiTheme="minorHAnsi" w:cstheme="minorHAnsi"/>
          <w:b/>
          <w:spacing w:val="-4"/>
          <w:w w:val="103"/>
          <w:position w:val="-1"/>
        </w:rPr>
        <w:t>ea</w:t>
      </w:r>
      <w:r w:rsidRPr="00275D76">
        <w:rPr>
          <w:rFonts w:asciiTheme="minorHAnsi" w:eastAsia="Arial" w:hAnsiTheme="minorHAnsi" w:cstheme="minorHAnsi"/>
          <w:b/>
          <w:spacing w:val="-4"/>
          <w:w w:val="107"/>
          <w:position w:val="-1"/>
        </w:rPr>
        <w:t>c</w:t>
      </w:r>
      <w:r w:rsidRPr="00275D76">
        <w:rPr>
          <w:rFonts w:asciiTheme="minorHAnsi" w:eastAsia="Arial" w:hAnsiTheme="minorHAnsi" w:cstheme="minorHAnsi"/>
          <w:b/>
          <w:spacing w:val="-4"/>
          <w:w w:val="98"/>
          <w:position w:val="-1"/>
        </w:rPr>
        <w:t>h</w:t>
      </w:r>
      <w:r w:rsidRPr="00275D76">
        <w:rPr>
          <w:rFonts w:asciiTheme="minorHAnsi" w:eastAsia="Arial" w:hAnsiTheme="minorHAnsi" w:cstheme="minorHAnsi"/>
          <w:b/>
          <w:spacing w:val="-4"/>
          <w:w w:val="107"/>
          <w:position w:val="-1"/>
        </w:rPr>
        <w:t>e</w:t>
      </w:r>
      <w:r w:rsidRPr="00275D76">
        <w:rPr>
          <w:rFonts w:asciiTheme="minorHAnsi" w:eastAsia="Arial" w:hAnsiTheme="minorHAnsi" w:cstheme="minorHAnsi"/>
          <w:b/>
          <w:w w:val="102"/>
          <w:position w:val="-1"/>
        </w:rPr>
        <w:t>r</w:t>
      </w:r>
    </w:p>
    <w:p w14:paraId="67847D5E" w14:textId="77777777" w:rsidR="0049321E" w:rsidRPr="00275D76" w:rsidRDefault="00275D76">
      <w:pPr>
        <w:spacing w:before="34"/>
        <w:rPr>
          <w:rFonts w:asciiTheme="minorHAnsi" w:eastAsia="Arial" w:hAnsiTheme="minorHAnsi" w:cstheme="minorHAnsi"/>
        </w:rPr>
        <w:sectPr w:rsidR="0049321E" w:rsidRPr="00275D76">
          <w:type w:val="continuous"/>
          <w:pgSz w:w="12240" w:h="15840"/>
          <w:pgMar w:top="1300" w:right="980" w:bottom="280" w:left="960" w:header="720" w:footer="720" w:gutter="0"/>
          <w:cols w:num="2" w:space="720" w:equalWidth="0">
            <w:col w:w="4491" w:space="4197"/>
            <w:col w:w="1612"/>
          </w:cols>
        </w:sectPr>
      </w:pPr>
      <w:r w:rsidRPr="00275D76">
        <w:rPr>
          <w:rFonts w:asciiTheme="minorHAnsi" w:hAnsiTheme="minorHAnsi" w:cstheme="minorHAnsi"/>
        </w:rPr>
        <w:br w:type="column"/>
      </w:r>
      <w:r w:rsidRPr="00275D76">
        <w:rPr>
          <w:rFonts w:asciiTheme="minorHAnsi" w:eastAsia="Arial" w:hAnsiTheme="minorHAnsi" w:cstheme="minorHAnsi"/>
          <w:b/>
          <w:spacing w:val="-2"/>
          <w:w w:val="71"/>
        </w:rPr>
        <w:t>1</w:t>
      </w:r>
      <w:r w:rsidRPr="00275D76">
        <w:rPr>
          <w:rFonts w:asciiTheme="minorHAnsi" w:eastAsia="Arial" w:hAnsiTheme="minorHAnsi" w:cstheme="minorHAnsi"/>
          <w:b/>
          <w:spacing w:val="-3"/>
          <w:w w:val="67"/>
        </w:rPr>
        <w:t>1</w:t>
      </w:r>
      <w:r w:rsidRPr="00275D76">
        <w:rPr>
          <w:rFonts w:asciiTheme="minorHAnsi" w:eastAsia="Arial" w:hAnsiTheme="minorHAnsi" w:cstheme="minorHAnsi"/>
          <w:b/>
          <w:spacing w:val="-3"/>
          <w:w w:val="98"/>
        </w:rPr>
        <w:t>2</w:t>
      </w:r>
      <w:r w:rsidRPr="00275D76">
        <w:rPr>
          <w:rFonts w:asciiTheme="minorHAnsi" w:eastAsia="Arial" w:hAnsiTheme="minorHAnsi" w:cstheme="minorHAnsi"/>
          <w:b/>
          <w:spacing w:val="-5"/>
          <w:w w:val="112"/>
        </w:rPr>
        <w:t>0</w:t>
      </w:r>
      <w:r w:rsidRPr="00275D76">
        <w:rPr>
          <w:rFonts w:asciiTheme="minorHAnsi" w:eastAsia="Arial" w:hAnsiTheme="minorHAnsi" w:cstheme="minorHAnsi"/>
          <w:b/>
          <w:spacing w:val="-4"/>
          <w:w w:val="94"/>
        </w:rPr>
        <w:t>1</w:t>
      </w:r>
      <w:r w:rsidRPr="00275D76">
        <w:rPr>
          <w:rFonts w:asciiTheme="minorHAnsi" w:eastAsia="Arial" w:hAnsiTheme="minorHAnsi" w:cstheme="minorHAnsi"/>
          <w:b/>
          <w:w w:val="80"/>
        </w:rPr>
        <w:t>1</w:t>
      </w:r>
      <w:r w:rsidRPr="00275D76">
        <w:rPr>
          <w:rFonts w:asciiTheme="minorHAnsi" w:eastAsia="Arial" w:hAnsiTheme="minorHAnsi" w:cstheme="minorHAnsi"/>
          <w:b/>
          <w:spacing w:val="24"/>
        </w:rPr>
        <w:t xml:space="preserve"> </w:t>
      </w:r>
      <w:r w:rsidRPr="00275D76">
        <w:rPr>
          <w:rFonts w:asciiTheme="minorHAnsi" w:eastAsia="Arial" w:hAnsiTheme="minorHAnsi" w:cstheme="minorHAnsi"/>
          <w:b/>
          <w:w w:val="180"/>
        </w:rPr>
        <w:t>-</w:t>
      </w:r>
      <w:r w:rsidRPr="00275D76">
        <w:rPr>
          <w:rFonts w:asciiTheme="minorHAnsi" w:eastAsia="Arial" w:hAnsiTheme="minorHAnsi" w:cstheme="minorHAnsi"/>
          <w:b/>
          <w:spacing w:val="-37"/>
          <w:w w:val="180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3"/>
          <w:w w:val="89"/>
        </w:rPr>
        <w:t>5</w:t>
      </w:r>
      <w:r w:rsidRPr="00275D76">
        <w:rPr>
          <w:rFonts w:asciiTheme="minorHAnsi" w:eastAsia="Arial" w:hAnsiTheme="minorHAnsi" w:cstheme="minorHAnsi"/>
          <w:b/>
          <w:spacing w:val="-2"/>
          <w:w w:val="117"/>
        </w:rPr>
        <w:t>/</w:t>
      </w:r>
      <w:r w:rsidRPr="00275D76">
        <w:rPr>
          <w:rFonts w:asciiTheme="minorHAnsi" w:eastAsia="Arial" w:hAnsiTheme="minorHAnsi" w:cstheme="minorHAnsi"/>
          <w:b/>
          <w:spacing w:val="-3"/>
          <w:w w:val="98"/>
        </w:rPr>
        <w:t>2</w:t>
      </w:r>
      <w:r w:rsidRPr="00275D76">
        <w:rPr>
          <w:rFonts w:asciiTheme="minorHAnsi" w:eastAsia="Arial" w:hAnsiTheme="minorHAnsi" w:cstheme="minorHAnsi"/>
          <w:b/>
          <w:spacing w:val="-4"/>
          <w:w w:val="107"/>
        </w:rPr>
        <w:t>0</w:t>
      </w:r>
      <w:r w:rsidRPr="00275D76">
        <w:rPr>
          <w:rFonts w:asciiTheme="minorHAnsi" w:eastAsia="Arial" w:hAnsiTheme="minorHAnsi" w:cstheme="minorHAnsi"/>
          <w:b/>
          <w:spacing w:val="-4"/>
          <w:w w:val="94"/>
        </w:rPr>
        <w:t>1</w:t>
      </w:r>
      <w:r w:rsidRPr="00275D76">
        <w:rPr>
          <w:rFonts w:asciiTheme="minorHAnsi" w:eastAsia="Arial" w:hAnsiTheme="minorHAnsi" w:cstheme="minorHAnsi"/>
          <w:b/>
          <w:w w:val="80"/>
        </w:rPr>
        <w:t>1</w:t>
      </w:r>
    </w:p>
    <w:p w14:paraId="60CA66B3" w14:textId="40EC29E7" w:rsidR="0049321E" w:rsidRPr="00275D76" w:rsidRDefault="0049321E">
      <w:pPr>
        <w:spacing w:before="5" w:line="120" w:lineRule="exact"/>
        <w:rPr>
          <w:rFonts w:asciiTheme="minorHAnsi" w:hAnsiTheme="minorHAnsi" w:cstheme="minorHAnsi"/>
          <w:sz w:val="12"/>
          <w:szCs w:val="12"/>
        </w:rPr>
      </w:pPr>
    </w:p>
    <w:p w14:paraId="4FD2BBEA" w14:textId="77777777" w:rsidR="0049321E" w:rsidRPr="00275D76" w:rsidRDefault="00275D76">
      <w:pPr>
        <w:ind w:left="120" w:right="71"/>
        <w:jc w:val="both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spacing w:val="-5"/>
        </w:rPr>
        <w:t>A</w:t>
      </w:r>
      <w:r w:rsidRPr="00275D76">
        <w:rPr>
          <w:rFonts w:asciiTheme="minorHAnsi" w:eastAsia="Arial" w:hAnsiTheme="minorHAnsi" w:cstheme="minorHAnsi"/>
          <w:spacing w:val="-4"/>
        </w:rPr>
        <w:t>ss</w:t>
      </w:r>
      <w:r w:rsidRPr="00275D76">
        <w:rPr>
          <w:rFonts w:asciiTheme="minorHAnsi" w:eastAsia="Arial" w:hAnsiTheme="minorHAnsi" w:cstheme="minorHAnsi"/>
          <w:spacing w:val="-3"/>
        </w:rPr>
        <w:t>u</w:t>
      </w:r>
      <w:r w:rsidRPr="00275D76">
        <w:rPr>
          <w:rFonts w:asciiTheme="minorHAnsi" w:eastAsia="Arial" w:hAnsiTheme="minorHAnsi" w:cstheme="minorHAnsi"/>
          <w:spacing w:val="-7"/>
        </w:rPr>
        <w:t>m</w:t>
      </w:r>
      <w:r w:rsidRPr="00275D76">
        <w:rPr>
          <w:rFonts w:asciiTheme="minorHAnsi" w:eastAsia="Arial" w:hAnsiTheme="minorHAnsi" w:cstheme="minorHAnsi"/>
          <w:spacing w:val="-4"/>
        </w:rPr>
        <w:t>e</w:t>
      </w:r>
      <w:r w:rsidRPr="00275D76">
        <w:rPr>
          <w:rFonts w:asciiTheme="minorHAnsi" w:eastAsia="Arial" w:hAnsiTheme="minorHAnsi" w:cstheme="minorHAnsi"/>
        </w:rPr>
        <w:t xml:space="preserve">d </w:t>
      </w:r>
      <w:r w:rsidRPr="00275D76">
        <w:rPr>
          <w:rFonts w:asciiTheme="minorHAnsi" w:eastAsia="Arial" w:hAnsiTheme="minorHAnsi" w:cstheme="minorHAnsi"/>
          <w:spacing w:val="6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a</w:t>
      </w:r>
      <w:r w:rsidRPr="00275D76">
        <w:rPr>
          <w:rFonts w:asciiTheme="minorHAnsi" w:eastAsia="Arial" w:hAnsiTheme="minorHAnsi" w:cstheme="minorHAnsi"/>
        </w:rPr>
        <w:t>ll</w:t>
      </w:r>
      <w:r w:rsidRPr="00275D76">
        <w:rPr>
          <w:rFonts w:asciiTheme="minorHAnsi" w:eastAsia="Arial" w:hAnsiTheme="minorHAnsi" w:cstheme="minorHAnsi"/>
          <w:spacing w:val="22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3"/>
        </w:rPr>
        <w:t>e</w:t>
      </w:r>
      <w:r w:rsidRPr="00275D76">
        <w:rPr>
          <w:rFonts w:asciiTheme="minorHAnsi" w:eastAsia="Arial" w:hAnsiTheme="minorHAnsi" w:cstheme="minorHAnsi"/>
          <w:spacing w:val="-4"/>
        </w:rPr>
        <w:t>ac</w:t>
      </w:r>
      <w:r w:rsidRPr="00275D76">
        <w:rPr>
          <w:rFonts w:asciiTheme="minorHAnsi" w:eastAsia="Arial" w:hAnsiTheme="minorHAnsi" w:cstheme="minorHAnsi"/>
          <w:spacing w:val="-3"/>
        </w:rPr>
        <w:t>h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n</w:t>
      </w:r>
      <w:r w:rsidRPr="00275D76">
        <w:rPr>
          <w:rFonts w:asciiTheme="minorHAnsi" w:eastAsia="Arial" w:hAnsiTheme="minorHAnsi" w:cstheme="minorHAnsi"/>
        </w:rPr>
        <w:t xml:space="preserve">g </w:t>
      </w:r>
      <w:r w:rsidRPr="00275D76">
        <w:rPr>
          <w:rFonts w:asciiTheme="minorHAnsi" w:eastAsia="Arial" w:hAnsiTheme="minorHAnsi" w:cstheme="minorHAnsi"/>
          <w:spacing w:val="3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>r</w:t>
      </w:r>
      <w:r w:rsidRPr="00275D76">
        <w:rPr>
          <w:rFonts w:asciiTheme="minorHAnsi" w:eastAsia="Arial" w:hAnsiTheme="minorHAnsi" w:cstheme="minorHAnsi"/>
          <w:spacing w:val="-3"/>
        </w:rPr>
        <w:t>e</w:t>
      </w:r>
      <w:r w:rsidRPr="00275D76">
        <w:rPr>
          <w:rFonts w:asciiTheme="minorHAnsi" w:eastAsia="Arial" w:hAnsiTheme="minorHAnsi" w:cstheme="minorHAnsi"/>
          <w:spacing w:val="-4"/>
        </w:rPr>
        <w:t>spo</w:t>
      </w:r>
      <w:r w:rsidRPr="00275D76">
        <w:rPr>
          <w:rFonts w:asciiTheme="minorHAnsi" w:eastAsia="Arial" w:hAnsiTheme="minorHAnsi" w:cstheme="minorHAnsi"/>
          <w:spacing w:val="-3"/>
        </w:rPr>
        <w:t>n</w:t>
      </w:r>
      <w:r w:rsidRPr="00275D76">
        <w:rPr>
          <w:rFonts w:asciiTheme="minorHAnsi" w:eastAsia="Arial" w:hAnsiTheme="minorHAnsi" w:cstheme="minorHAnsi"/>
          <w:spacing w:val="-4"/>
        </w:rPr>
        <w:t>s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b</w:t>
      </w:r>
      <w:r w:rsidRPr="00275D76">
        <w:rPr>
          <w:rFonts w:asciiTheme="minorHAnsi" w:eastAsia="Arial" w:hAnsiTheme="minorHAnsi" w:cstheme="minorHAnsi"/>
          <w:spacing w:val="-2"/>
        </w:rPr>
        <w:t>iliti</w:t>
      </w:r>
      <w:r w:rsidRPr="00275D76">
        <w:rPr>
          <w:rFonts w:asciiTheme="minorHAnsi" w:eastAsia="Arial" w:hAnsiTheme="minorHAnsi" w:cstheme="minorHAnsi"/>
          <w:spacing w:val="-4"/>
        </w:rPr>
        <w:t>e</w:t>
      </w:r>
      <w:r w:rsidRPr="00275D76">
        <w:rPr>
          <w:rFonts w:asciiTheme="minorHAnsi" w:eastAsia="Arial" w:hAnsiTheme="minorHAnsi" w:cstheme="minorHAnsi"/>
        </w:rPr>
        <w:t xml:space="preserve">s </w:t>
      </w:r>
      <w:r w:rsidRPr="00275D76">
        <w:rPr>
          <w:rFonts w:asciiTheme="minorHAnsi" w:eastAsia="Arial" w:hAnsiTheme="minorHAnsi" w:cstheme="minorHAnsi"/>
          <w:spacing w:val="20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u</w:t>
      </w:r>
      <w:r w:rsidRPr="00275D76">
        <w:rPr>
          <w:rFonts w:asciiTheme="minorHAnsi" w:eastAsia="Arial" w:hAnsiTheme="minorHAnsi" w:cstheme="minorHAnsi"/>
          <w:spacing w:val="-4"/>
        </w:rPr>
        <w:t>n</w:t>
      </w:r>
      <w:r w:rsidRPr="00275D76">
        <w:rPr>
          <w:rFonts w:asciiTheme="minorHAnsi" w:eastAsia="Arial" w:hAnsiTheme="minorHAnsi" w:cstheme="minorHAnsi"/>
          <w:spacing w:val="-3"/>
        </w:rPr>
        <w:t>d</w:t>
      </w:r>
      <w:r w:rsidRPr="00275D76">
        <w:rPr>
          <w:rFonts w:asciiTheme="minorHAnsi" w:eastAsia="Arial" w:hAnsiTheme="minorHAnsi" w:cstheme="minorHAnsi"/>
          <w:spacing w:val="-5"/>
        </w:rPr>
        <w:t>e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30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3"/>
        </w:rPr>
        <w:t>h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42"/>
        </w:rPr>
        <w:t xml:space="preserve"> </w:t>
      </w:r>
      <w:r w:rsidRPr="00275D76">
        <w:rPr>
          <w:rFonts w:asciiTheme="minorHAnsi" w:eastAsia="Arial" w:hAnsiTheme="minorHAnsi" w:cstheme="minorHAnsi"/>
          <w:spacing w:val="-1"/>
          <w:w w:val="56"/>
        </w:rPr>
        <w:t>l</w:t>
      </w:r>
      <w:r w:rsidRPr="00275D76">
        <w:rPr>
          <w:rFonts w:asciiTheme="minorHAnsi" w:eastAsia="Arial" w:hAnsiTheme="minorHAnsi" w:cstheme="minorHAnsi"/>
          <w:spacing w:val="-4"/>
          <w:w w:val="107"/>
        </w:rPr>
        <w:t>e</w:t>
      </w:r>
      <w:r w:rsidRPr="00275D76">
        <w:rPr>
          <w:rFonts w:asciiTheme="minorHAnsi" w:eastAsia="Arial" w:hAnsiTheme="minorHAnsi" w:cstheme="minorHAnsi"/>
          <w:spacing w:val="-4"/>
          <w:w w:val="103"/>
        </w:rPr>
        <w:t>ad</w:t>
      </w:r>
      <w:r w:rsidRPr="00275D76">
        <w:rPr>
          <w:rFonts w:asciiTheme="minorHAnsi" w:eastAsia="Arial" w:hAnsiTheme="minorHAnsi" w:cstheme="minorHAnsi"/>
          <w:spacing w:val="-4"/>
          <w:w w:val="107"/>
        </w:rPr>
        <w:t>e</w:t>
      </w:r>
      <w:r w:rsidRPr="00275D76">
        <w:rPr>
          <w:rFonts w:asciiTheme="minorHAnsi" w:eastAsia="Arial" w:hAnsiTheme="minorHAnsi" w:cstheme="minorHAnsi"/>
          <w:spacing w:val="-3"/>
          <w:w w:val="112"/>
        </w:rPr>
        <w:t>r</w:t>
      </w:r>
      <w:r w:rsidRPr="00275D76">
        <w:rPr>
          <w:rFonts w:asciiTheme="minorHAnsi" w:eastAsia="Arial" w:hAnsiTheme="minorHAnsi" w:cstheme="minorHAnsi"/>
          <w:spacing w:val="-4"/>
        </w:rPr>
        <w:t>s</w:t>
      </w:r>
      <w:r w:rsidRPr="00275D76">
        <w:rPr>
          <w:rFonts w:asciiTheme="minorHAnsi" w:eastAsia="Arial" w:hAnsiTheme="minorHAnsi" w:cstheme="minorHAnsi"/>
          <w:spacing w:val="-4"/>
          <w:w w:val="103"/>
        </w:rPr>
        <w:t>h</w:t>
      </w:r>
      <w:r w:rsidRPr="00275D76">
        <w:rPr>
          <w:rFonts w:asciiTheme="minorHAnsi" w:eastAsia="Arial" w:hAnsiTheme="minorHAnsi" w:cstheme="minorHAnsi"/>
          <w:spacing w:val="-2"/>
          <w:w w:val="101"/>
        </w:rPr>
        <w:t>i</w:t>
      </w:r>
      <w:r w:rsidRPr="00275D76">
        <w:rPr>
          <w:rFonts w:asciiTheme="minorHAnsi" w:eastAsia="Arial" w:hAnsiTheme="minorHAnsi" w:cstheme="minorHAnsi"/>
          <w:w w:val="94"/>
        </w:rPr>
        <w:t>p</w:t>
      </w:r>
      <w:r w:rsidRPr="00275D76">
        <w:rPr>
          <w:rFonts w:asciiTheme="minorHAnsi" w:eastAsia="Arial" w:hAnsiTheme="minorHAnsi" w:cstheme="minorHAnsi"/>
          <w:spacing w:val="37"/>
          <w:w w:val="94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104"/>
        </w:rPr>
        <w:t>o</w:t>
      </w:r>
      <w:r w:rsidRPr="00275D76">
        <w:rPr>
          <w:rFonts w:asciiTheme="minorHAnsi" w:eastAsia="Arial" w:hAnsiTheme="minorHAnsi" w:cstheme="minorHAnsi"/>
          <w:w w:val="104"/>
        </w:rPr>
        <w:t>f</w:t>
      </w:r>
      <w:r w:rsidRPr="00275D76">
        <w:rPr>
          <w:rFonts w:asciiTheme="minorHAnsi" w:eastAsia="Arial" w:hAnsiTheme="minorHAnsi" w:cstheme="minorHAnsi"/>
          <w:spacing w:val="28"/>
          <w:w w:val="104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104"/>
        </w:rPr>
        <w:t>c</w:t>
      </w:r>
      <w:r w:rsidRPr="00275D76">
        <w:rPr>
          <w:rFonts w:asciiTheme="minorHAnsi" w:eastAsia="Arial" w:hAnsiTheme="minorHAnsi" w:cstheme="minorHAnsi"/>
          <w:spacing w:val="-1"/>
          <w:w w:val="78"/>
        </w:rPr>
        <w:t>l</w:t>
      </w:r>
      <w:r w:rsidRPr="00275D76">
        <w:rPr>
          <w:rFonts w:asciiTheme="minorHAnsi" w:eastAsia="Arial" w:hAnsiTheme="minorHAnsi" w:cstheme="minorHAnsi"/>
          <w:spacing w:val="-4"/>
          <w:w w:val="107"/>
        </w:rPr>
        <w:t>a</w:t>
      </w:r>
      <w:r w:rsidRPr="00275D76">
        <w:rPr>
          <w:rFonts w:asciiTheme="minorHAnsi" w:eastAsia="Arial" w:hAnsiTheme="minorHAnsi" w:cstheme="minorHAnsi"/>
          <w:spacing w:val="-4"/>
          <w:w w:val="105"/>
        </w:rPr>
        <w:t>ss</w:t>
      </w:r>
      <w:r w:rsidRPr="00275D76">
        <w:rPr>
          <w:rFonts w:asciiTheme="minorHAnsi" w:eastAsia="Arial" w:hAnsiTheme="minorHAnsi" w:cstheme="minorHAnsi"/>
          <w:spacing w:val="-3"/>
          <w:w w:val="105"/>
        </w:rPr>
        <w:t>r</w:t>
      </w:r>
      <w:r w:rsidRPr="00275D76">
        <w:rPr>
          <w:rFonts w:asciiTheme="minorHAnsi" w:eastAsia="Arial" w:hAnsiTheme="minorHAnsi" w:cstheme="minorHAnsi"/>
          <w:spacing w:val="-4"/>
          <w:w w:val="103"/>
        </w:rPr>
        <w:t>o</w:t>
      </w:r>
      <w:r w:rsidRPr="00275D76">
        <w:rPr>
          <w:rFonts w:asciiTheme="minorHAnsi" w:eastAsia="Arial" w:hAnsiTheme="minorHAnsi" w:cstheme="minorHAnsi"/>
          <w:spacing w:val="-4"/>
          <w:w w:val="107"/>
        </w:rPr>
        <w:t>o</w:t>
      </w:r>
      <w:r w:rsidRPr="00275D76">
        <w:rPr>
          <w:rFonts w:asciiTheme="minorHAnsi" w:eastAsia="Arial" w:hAnsiTheme="minorHAnsi" w:cstheme="minorHAnsi"/>
          <w:w w:val="93"/>
        </w:rPr>
        <w:t>m</w:t>
      </w:r>
      <w:r w:rsidRPr="00275D76">
        <w:rPr>
          <w:rFonts w:asciiTheme="minorHAnsi" w:eastAsia="Arial" w:hAnsiTheme="minorHAnsi" w:cstheme="minorHAnsi"/>
          <w:spacing w:val="39"/>
          <w:w w:val="93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3"/>
        </w:rPr>
        <w:t>e</w:t>
      </w:r>
      <w:r w:rsidRPr="00275D76">
        <w:rPr>
          <w:rFonts w:asciiTheme="minorHAnsi" w:eastAsia="Arial" w:hAnsiTheme="minorHAnsi" w:cstheme="minorHAnsi"/>
          <w:spacing w:val="-4"/>
        </w:rPr>
        <w:t>ac</w:t>
      </w:r>
      <w:r w:rsidRPr="00275D76">
        <w:rPr>
          <w:rFonts w:asciiTheme="minorHAnsi" w:eastAsia="Arial" w:hAnsiTheme="minorHAnsi" w:cstheme="minorHAnsi"/>
          <w:spacing w:val="-3"/>
        </w:rPr>
        <w:t>h</w:t>
      </w:r>
      <w:r w:rsidRPr="00275D76">
        <w:rPr>
          <w:rFonts w:asciiTheme="minorHAnsi" w:eastAsia="Arial" w:hAnsiTheme="minorHAnsi" w:cstheme="minorHAnsi"/>
          <w:spacing w:val="-4"/>
        </w:rPr>
        <w:t>e</w:t>
      </w:r>
      <w:r w:rsidRPr="00275D76">
        <w:rPr>
          <w:rFonts w:asciiTheme="minorHAnsi" w:eastAsia="Arial" w:hAnsiTheme="minorHAnsi" w:cstheme="minorHAnsi"/>
        </w:rPr>
        <w:t xml:space="preserve">r.  </w:t>
      </w:r>
      <w:r w:rsidRPr="00275D76">
        <w:rPr>
          <w:rFonts w:asciiTheme="minorHAnsi" w:eastAsia="Arial" w:hAnsiTheme="minorHAnsi" w:cstheme="minorHAnsi"/>
          <w:spacing w:val="-5"/>
        </w:rPr>
        <w:t>He</w:t>
      </w:r>
      <w:r w:rsidRPr="00275D76">
        <w:rPr>
          <w:rFonts w:asciiTheme="minorHAnsi" w:eastAsia="Arial" w:hAnsiTheme="minorHAnsi" w:cstheme="minorHAnsi"/>
          <w:spacing w:val="-2"/>
        </w:rPr>
        <w:t>l</w:t>
      </w:r>
      <w:r w:rsidRPr="00275D76">
        <w:rPr>
          <w:rFonts w:asciiTheme="minorHAnsi" w:eastAsia="Arial" w:hAnsiTheme="minorHAnsi" w:cstheme="minorHAnsi"/>
          <w:spacing w:val="-4"/>
        </w:rPr>
        <w:t>pe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37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de</w:t>
      </w:r>
      <w:r w:rsidRPr="00275D76">
        <w:rPr>
          <w:rFonts w:asciiTheme="minorHAnsi" w:eastAsia="Arial" w:hAnsiTheme="minorHAnsi" w:cstheme="minorHAnsi"/>
          <w:spacing w:val="-4"/>
        </w:rPr>
        <w:t>s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g</w:t>
      </w:r>
      <w:r w:rsidRPr="00275D76">
        <w:rPr>
          <w:rFonts w:asciiTheme="minorHAnsi" w:eastAsia="Arial" w:hAnsiTheme="minorHAnsi" w:cstheme="minorHAnsi"/>
        </w:rPr>
        <w:t>n</w:t>
      </w:r>
      <w:r w:rsidRPr="00275D76">
        <w:rPr>
          <w:rFonts w:asciiTheme="minorHAnsi" w:eastAsia="Arial" w:hAnsiTheme="minorHAnsi" w:cstheme="minorHAnsi"/>
          <w:spacing w:val="46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an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27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  <w:w w:val="108"/>
        </w:rPr>
        <w:t>f</w:t>
      </w:r>
      <w:r w:rsidRPr="00275D76">
        <w:rPr>
          <w:rFonts w:asciiTheme="minorHAnsi" w:eastAsia="Arial" w:hAnsiTheme="minorHAnsi" w:cstheme="minorHAnsi"/>
          <w:spacing w:val="-3"/>
          <w:w w:val="98"/>
        </w:rPr>
        <w:t>a</w:t>
      </w:r>
      <w:r w:rsidRPr="00275D76">
        <w:rPr>
          <w:rFonts w:asciiTheme="minorHAnsi" w:eastAsia="Arial" w:hAnsiTheme="minorHAnsi" w:cstheme="minorHAnsi"/>
          <w:w w:val="103"/>
        </w:rPr>
        <w:t>c</w:t>
      </w:r>
      <w:r w:rsidRPr="00275D76">
        <w:rPr>
          <w:rFonts w:asciiTheme="minorHAnsi" w:eastAsia="Arial" w:hAnsiTheme="minorHAnsi" w:cstheme="minorHAnsi"/>
          <w:spacing w:val="-5"/>
          <w:w w:val="103"/>
        </w:rPr>
        <w:t>i</w:t>
      </w:r>
      <w:r w:rsidRPr="00275D76">
        <w:rPr>
          <w:rFonts w:asciiTheme="minorHAnsi" w:eastAsia="Arial" w:hAnsiTheme="minorHAnsi" w:cstheme="minorHAnsi"/>
          <w:spacing w:val="-2"/>
          <w:w w:val="112"/>
        </w:rPr>
        <w:t>l</w:t>
      </w:r>
      <w:r w:rsidRPr="00275D76">
        <w:rPr>
          <w:rFonts w:asciiTheme="minorHAnsi" w:eastAsia="Arial" w:hAnsiTheme="minorHAnsi" w:cstheme="minorHAnsi"/>
          <w:spacing w:val="-2"/>
          <w:w w:val="90"/>
        </w:rPr>
        <w:t>i</w:t>
      </w:r>
      <w:r w:rsidRPr="00275D76">
        <w:rPr>
          <w:rFonts w:asciiTheme="minorHAnsi" w:eastAsia="Arial" w:hAnsiTheme="minorHAnsi" w:cstheme="minorHAnsi"/>
          <w:spacing w:val="-2"/>
          <w:w w:val="117"/>
        </w:rPr>
        <w:t>t</w:t>
      </w:r>
      <w:r w:rsidRPr="00275D76">
        <w:rPr>
          <w:rFonts w:asciiTheme="minorHAnsi" w:eastAsia="Arial" w:hAnsiTheme="minorHAnsi" w:cstheme="minorHAnsi"/>
          <w:spacing w:val="-3"/>
          <w:w w:val="98"/>
        </w:rPr>
        <w:t>a</w:t>
      </w:r>
      <w:r w:rsidRPr="00275D76">
        <w:rPr>
          <w:rFonts w:asciiTheme="minorHAnsi" w:eastAsia="Arial" w:hAnsiTheme="minorHAnsi" w:cstheme="minorHAnsi"/>
          <w:spacing w:val="-2"/>
          <w:w w:val="117"/>
        </w:rPr>
        <w:t>t</w:t>
      </w:r>
      <w:r w:rsidRPr="00275D76">
        <w:rPr>
          <w:rFonts w:asciiTheme="minorHAnsi" w:eastAsia="Arial" w:hAnsiTheme="minorHAnsi" w:cstheme="minorHAnsi"/>
          <w:w w:val="94"/>
        </w:rPr>
        <w:t xml:space="preserve">e </w:t>
      </w:r>
      <w:r w:rsidRPr="00275D76">
        <w:rPr>
          <w:rFonts w:asciiTheme="minorHAnsi" w:eastAsia="Arial" w:hAnsiTheme="minorHAnsi" w:cstheme="minorHAnsi"/>
          <w:spacing w:val="-5"/>
        </w:rPr>
        <w:t>w</w:t>
      </w:r>
      <w:r w:rsidRPr="00275D76">
        <w:rPr>
          <w:rFonts w:asciiTheme="minorHAnsi" w:eastAsia="Arial" w:hAnsiTheme="minorHAnsi" w:cstheme="minorHAnsi"/>
          <w:spacing w:val="-3"/>
        </w:rPr>
        <w:t>e</w:t>
      </w:r>
      <w:r w:rsidRPr="00275D76">
        <w:rPr>
          <w:rFonts w:asciiTheme="minorHAnsi" w:eastAsia="Arial" w:hAnsiTheme="minorHAnsi" w:cstheme="minorHAnsi"/>
          <w:spacing w:val="-4"/>
        </w:rPr>
        <w:t>ek</w:t>
      </w:r>
      <w:r w:rsidRPr="00275D76">
        <w:rPr>
          <w:rFonts w:asciiTheme="minorHAnsi" w:eastAsia="Arial" w:hAnsiTheme="minorHAnsi" w:cstheme="minorHAnsi"/>
          <w:spacing w:val="-2"/>
        </w:rPr>
        <w:t>l</w:t>
      </w:r>
      <w:r w:rsidRPr="00275D76">
        <w:rPr>
          <w:rFonts w:asciiTheme="minorHAnsi" w:eastAsia="Arial" w:hAnsiTheme="minorHAnsi" w:cstheme="minorHAnsi"/>
        </w:rPr>
        <w:t>y</w:t>
      </w:r>
      <w:r w:rsidRPr="00275D76">
        <w:rPr>
          <w:rFonts w:asciiTheme="minorHAnsi" w:eastAsia="Arial" w:hAnsiTheme="minorHAnsi" w:cstheme="minorHAnsi"/>
          <w:spacing w:val="32"/>
        </w:rPr>
        <w:t xml:space="preserve"> </w:t>
      </w:r>
      <w:r w:rsidRPr="00275D76">
        <w:rPr>
          <w:rFonts w:asciiTheme="minorHAnsi" w:eastAsia="Arial" w:hAnsiTheme="minorHAnsi" w:cstheme="minorHAnsi"/>
          <w:spacing w:val="-1"/>
          <w:w w:val="67"/>
        </w:rPr>
        <w:t>l</w:t>
      </w:r>
      <w:r w:rsidRPr="00275D76">
        <w:rPr>
          <w:rFonts w:asciiTheme="minorHAnsi" w:eastAsia="Arial" w:hAnsiTheme="minorHAnsi" w:cstheme="minorHAnsi"/>
          <w:spacing w:val="-4"/>
          <w:w w:val="103"/>
        </w:rPr>
        <w:t>e</w:t>
      </w:r>
      <w:r w:rsidRPr="00275D76">
        <w:rPr>
          <w:rFonts w:asciiTheme="minorHAnsi" w:eastAsia="Arial" w:hAnsiTheme="minorHAnsi" w:cstheme="minorHAnsi"/>
          <w:spacing w:val="-4"/>
          <w:w w:val="105"/>
        </w:rPr>
        <w:t>ss</w:t>
      </w:r>
      <w:r w:rsidRPr="00275D76">
        <w:rPr>
          <w:rFonts w:asciiTheme="minorHAnsi" w:eastAsia="Arial" w:hAnsiTheme="minorHAnsi" w:cstheme="minorHAnsi"/>
          <w:spacing w:val="-4"/>
          <w:w w:val="107"/>
        </w:rPr>
        <w:t>o</w:t>
      </w:r>
      <w:r w:rsidRPr="00275D76">
        <w:rPr>
          <w:rFonts w:asciiTheme="minorHAnsi" w:eastAsia="Arial" w:hAnsiTheme="minorHAnsi" w:cstheme="minorHAnsi"/>
          <w:w w:val="89"/>
        </w:rPr>
        <w:t>n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23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p</w:t>
      </w:r>
      <w:r w:rsidRPr="00275D76">
        <w:rPr>
          <w:rFonts w:asciiTheme="minorHAnsi" w:eastAsia="Arial" w:hAnsiTheme="minorHAnsi" w:cstheme="minorHAnsi"/>
          <w:spacing w:val="-2"/>
        </w:rPr>
        <w:t>l</w:t>
      </w:r>
      <w:r w:rsidRPr="00275D76">
        <w:rPr>
          <w:rFonts w:asciiTheme="minorHAnsi" w:eastAsia="Arial" w:hAnsiTheme="minorHAnsi" w:cstheme="minorHAnsi"/>
          <w:spacing w:val="-4"/>
        </w:rPr>
        <w:t>an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13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an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11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98"/>
        </w:rPr>
        <w:t>a</w:t>
      </w:r>
      <w:r w:rsidRPr="00275D76">
        <w:rPr>
          <w:rFonts w:asciiTheme="minorHAnsi" w:eastAsia="Arial" w:hAnsiTheme="minorHAnsi" w:cstheme="minorHAnsi"/>
          <w:spacing w:val="-4"/>
          <w:w w:val="105"/>
        </w:rPr>
        <w:t>c</w:t>
      </w:r>
      <w:r w:rsidRPr="00275D76">
        <w:rPr>
          <w:rFonts w:asciiTheme="minorHAnsi" w:eastAsia="Arial" w:hAnsiTheme="minorHAnsi" w:cstheme="minorHAnsi"/>
          <w:spacing w:val="-2"/>
          <w:w w:val="108"/>
        </w:rPr>
        <w:t>t</w:t>
      </w:r>
      <w:r w:rsidRPr="00275D76">
        <w:rPr>
          <w:rFonts w:asciiTheme="minorHAnsi" w:eastAsia="Arial" w:hAnsiTheme="minorHAnsi" w:cstheme="minorHAnsi"/>
          <w:spacing w:val="-2"/>
          <w:w w:val="90"/>
        </w:rPr>
        <w:t>i</w:t>
      </w:r>
      <w:r w:rsidRPr="00275D76">
        <w:rPr>
          <w:rFonts w:asciiTheme="minorHAnsi" w:eastAsia="Arial" w:hAnsiTheme="minorHAnsi" w:cstheme="minorHAnsi"/>
          <w:spacing w:val="-4"/>
          <w:w w:val="110"/>
        </w:rPr>
        <w:t>v</w:t>
      </w:r>
      <w:r w:rsidRPr="00275D76">
        <w:rPr>
          <w:rFonts w:asciiTheme="minorHAnsi" w:eastAsia="Arial" w:hAnsiTheme="minorHAnsi" w:cstheme="minorHAnsi"/>
          <w:spacing w:val="-1"/>
          <w:w w:val="78"/>
        </w:rPr>
        <w:t>i</w:t>
      </w:r>
      <w:r w:rsidRPr="00275D76">
        <w:rPr>
          <w:rFonts w:asciiTheme="minorHAnsi" w:eastAsia="Arial" w:hAnsiTheme="minorHAnsi" w:cstheme="minorHAnsi"/>
          <w:spacing w:val="-3"/>
          <w:w w:val="126"/>
        </w:rPr>
        <w:t>t</w:t>
      </w:r>
      <w:r w:rsidRPr="00275D76">
        <w:rPr>
          <w:rFonts w:asciiTheme="minorHAnsi" w:eastAsia="Arial" w:hAnsiTheme="minorHAnsi" w:cstheme="minorHAnsi"/>
          <w:spacing w:val="-2"/>
          <w:w w:val="90"/>
        </w:rPr>
        <w:t>i</w:t>
      </w:r>
      <w:r w:rsidRPr="00275D76">
        <w:rPr>
          <w:rFonts w:asciiTheme="minorHAnsi" w:eastAsia="Arial" w:hAnsiTheme="minorHAnsi" w:cstheme="minorHAnsi"/>
          <w:spacing w:val="-4"/>
          <w:w w:val="103"/>
        </w:rPr>
        <w:t>e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22"/>
        </w:rPr>
        <w:t xml:space="preserve"> </w:t>
      </w:r>
      <w:r w:rsidRPr="00275D76">
        <w:rPr>
          <w:rFonts w:asciiTheme="minorHAnsi" w:eastAsia="Arial" w:hAnsiTheme="minorHAnsi" w:cstheme="minorHAnsi"/>
          <w:spacing w:val="-1"/>
          <w:w w:val="67"/>
        </w:rPr>
        <w:t>i</w:t>
      </w:r>
      <w:r w:rsidRPr="00275D76">
        <w:rPr>
          <w:rFonts w:asciiTheme="minorHAnsi" w:eastAsia="Arial" w:hAnsiTheme="minorHAnsi" w:cstheme="minorHAnsi"/>
          <w:w w:val="94"/>
        </w:rPr>
        <w:t>n</w:t>
      </w:r>
      <w:r w:rsidRPr="00275D76">
        <w:rPr>
          <w:rFonts w:asciiTheme="minorHAnsi" w:eastAsia="Arial" w:hAnsiTheme="minorHAnsi" w:cstheme="minorHAnsi"/>
          <w:spacing w:val="22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98"/>
        </w:rPr>
        <w:t>a</w:t>
      </w:r>
      <w:r w:rsidRPr="00275D76">
        <w:rPr>
          <w:rFonts w:asciiTheme="minorHAnsi" w:eastAsia="Arial" w:hAnsiTheme="minorHAnsi" w:cstheme="minorHAnsi"/>
          <w:spacing w:val="-2"/>
          <w:w w:val="101"/>
        </w:rPr>
        <w:t>l</w:t>
      </w:r>
      <w:r w:rsidRPr="00275D76">
        <w:rPr>
          <w:rFonts w:asciiTheme="minorHAnsi" w:eastAsia="Arial" w:hAnsiTheme="minorHAnsi" w:cstheme="minorHAnsi"/>
          <w:w w:val="67"/>
        </w:rPr>
        <w:t>l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25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sub</w:t>
      </w:r>
      <w:r w:rsidRPr="00275D76">
        <w:rPr>
          <w:rFonts w:asciiTheme="minorHAnsi" w:eastAsia="Arial" w:hAnsiTheme="minorHAnsi" w:cstheme="minorHAnsi"/>
          <w:spacing w:val="-2"/>
        </w:rPr>
        <w:t>j</w:t>
      </w:r>
      <w:r w:rsidRPr="00275D76">
        <w:rPr>
          <w:rFonts w:asciiTheme="minorHAnsi" w:eastAsia="Arial" w:hAnsiTheme="minorHAnsi" w:cstheme="minorHAnsi"/>
          <w:spacing w:val="-4"/>
        </w:rPr>
        <w:t>ec</w:t>
      </w:r>
      <w:r w:rsidRPr="00275D76">
        <w:rPr>
          <w:rFonts w:asciiTheme="minorHAnsi" w:eastAsia="Arial" w:hAnsiTheme="minorHAnsi" w:cstheme="minorHAnsi"/>
        </w:rPr>
        <w:t>t</w:t>
      </w:r>
      <w:r w:rsidRPr="00275D76">
        <w:rPr>
          <w:rFonts w:asciiTheme="minorHAnsi" w:eastAsia="Arial" w:hAnsiTheme="minorHAnsi" w:cstheme="minorHAnsi"/>
          <w:spacing w:val="24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are</w:t>
      </w:r>
      <w:r w:rsidRPr="00275D76">
        <w:rPr>
          <w:rFonts w:asciiTheme="minorHAnsi" w:eastAsia="Arial" w:hAnsiTheme="minorHAnsi" w:cstheme="minorHAnsi"/>
          <w:spacing w:val="-4"/>
        </w:rPr>
        <w:t>a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20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>f</w:t>
      </w:r>
      <w:r w:rsidRPr="00275D76">
        <w:rPr>
          <w:rFonts w:asciiTheme="minorHAnsi" w:eastAsia="Arial" w:hAnsiTheme="minorHAnsi" w:cstheme="minorHAnsi"/>
          <w:spacing w:val="-4"/>
        </w:rPr>
        <w:t>o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34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67"/>
        </w:rPr>
        <w:t>1</w:t>
      </w:r>
      <w:r w:rsidRPr="00275D76">
        <w:rPr>
          <w:rFonts w:asciiTheme="minorHAnsi" w:eastAsia="Arial" w:hAnsiTheme="minorHAnsi" w:cstheme="minorHAnsi"/>
          <w:spacing w:val="-5"/>
          <w:w w:val="120"/>
        </w:rPr>
        <w:t>s</w:t>
      </w:r>
      <w:r w:rsidRPr="00275D76">
        <w:rPr>
          <w:rFonts w:asciiTheme="minorHAnsi" w:eastAsia="Arial" w:hAnsiTheme="minorHAnsi" w:cstheme="minorHAnsi"/>
          <w:w w:val="108"/>
        </w:rPr>
        <w:t>t</w:t>
      </w:r>
      <w:r w:rsidRPr="00275D76">
        <w:rPr>
          <w:rFonts w:asciiTheme="minorHAnsi" w:eastAsia="Arial" w:hAnsiTheme="minorHAnsi" w:cstheme="minorHAnsi"/>
          <w:spacing w:val="10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gra</w:t>
      </w:r>
      <w:r w:rsidRPr="00275D76">
        <w:rPr>
          <w:rFonts w:asciiTheme="minorHAnsi" w:eastAsia="Arial" w:hAnsiTheme="minorHAnsi" w:cstheme="minorHAnsi"/>
          <w:spacing w:val="-4"/>
        </w:rPr>
        <w:t>d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23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c</w:t>
      </w:r>
      <w:r w:rsidRPr="00275D76">
        <w:rPr>
          <w:rFonts w:asciiTheme="minorHAnsi" w:eastAsia="Arial" w:hAnsiTheme="minorHAnsi" w:cstheme="minorHAnsi"/>
          <w:spacing w:val="-1"/>
          <w:w w:val="78"/>
        </w:rPr>
        <w:t>l</w:t>
      </w:r>
      <w:r w:rsidRPr="00275D76">
        <w:rPr>
          <w:rFonts w:asciiTheme="minorHAnsi" w:eastAsia="Arial" w:hAnsiTheme="minorHAnsi" w:cstheme="minorHAnsi"/>
          <w:spacing w:val="-4"/>
          <w:w w:val="107"/>
        </w:rPr>
        <w:t>a</w:t>
      </w:r>
      <w:r w:rsidRPr="00275D76">
        <w:rPr>
          <w:rFonts w:asciiTheme="minorHAnsi" w:eastAsia="Arial" w:hAnsiTheme="minorHAnsi" w:cstheme="minorHAnsi"/>
          <w:spacing w:val="-4"/>
          <w:w w:val="105"/>
        </w:rPr>
        <w:t>s</w:t>
      </w:r>
      <w:r w:rsidRPr="00275D76">
        <w:rPr>
          <w:rFonts w:asciiTheme="minorHAnsi" w:eastAsia="Arial" w:hAnsiTheme="minorHAnsi" w:cstheme="minorHAnsi"/>
          <w:w w:val="95"/>
        </w:rPr>
        <w:t>s</w:t>
      </w:r>
      <w:r w:rsidRPr="00275D76">
        <w:rPr>
          <w:rFonts w:asciiTheme="minorHAnsi" w:eastAsia="Arial" w:hAnsiTheme="minorHAnsi" w:cstheme="minorHAnsi"/>
          <w:spacing w:val="18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104"/>
        </w:rPr>
        <w:t>o</w:t>
      </w:r>
      <w:r w:rsidRPr="00275D76">
        <w:rPr>
          <w:rFonts w:asciiTheme="minorHAnsi" w:eastAsia="Arial" w:hAnsiTheme="minorHAnsi" w:cstheme="minorHAnsi"/>
          <w:w w:val="104"/>
        </w:rPr>
        <w:t>f</w:t>
      </w:r>
      <w:r w:rsidRPr="00275D76">
        <w:rPr>
          <w:rFonts w:asciiTheme="minorHAnsi" w:eastAsia="Arial" w:hAnsiTheme="minorHAnsi" w:cstheme="minorHAnsi"/>
          <w:spacing w:val="3"/>
          <w:w w:val="104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2</w:t>
      </w:r>
      <w:r w:rsidRPr="00275D76">
        <w:rPr>
          <w:rFonts w:asciiTheme="minorHAnsi" w:eastAsia="Arial" w:hAnsiTheme="minorHAnsi" w:cstheme="minorHAnsi"/>
        </w:rPr>
        <w:t>5</w:t>
      </w:r>
      <w:r w:rsidRPr="00275D76">
        <w:rPr>
          <w:rFonts w:asciiTheme="minorHAnsi" w:eastAsia="Arial" w:hAnsiTheme="minorHAnsi" w:cstheme="minorHAnsi"/>
          <w:spacing w:val="9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</w:rPr>
        <w:t>o</w:t>
      </w:r>
      <w:r w:rsidRPr="00275D76">
        <w:rPr>
          <w:rFonts w:asciiTheme="minorHAnsi" w:eastAsia="Arial" w:hAnsiTheme="minorHAnsi" w:cstheme="minorHAnsi"/>
          <w:spacing w:val="6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2</w:t>
      </w:r>
      <w:r w:rsidRPr="00275D76">
        <w:rPr>
          <w:rFonts w:asciiTheme="minorHAnsi" w:eastAsia="Arial" w:hAnsiTheme="minorHAnsi" w:cstheme="minorHAnsi"/>
        </w:rPr>
        <w:t>7</w:t>
      </w:r>
      <w:r w:rsidRPr="00275D76">
        <w:rPr>
          <w:rFonts w:asciiTheme="minorHAnsi" w:eastAsia="Arial" w:hAnsiTheme="minorHAnsi" w:cstheme="minorHAnsi"/>
          <w:spacing w:val="9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95"/>
        </w:rPr>
        <w:t>s</w:t>
      </w:r>
      <w:r w:rsidRPr="00275D76">
        <w:rPr>
          <w:rFonts w:asciiTheme="minorHAnsi" w:eastAsia="Arial" w:hAnsiTheme="minorHAnsi" w:cstheme="minorHAnsi"/>
          <w:spacing w:val="-2"/>
          <w:w w:val="117"/>
        </w:rPr>
        <w:t>t</w:t>
      </w:r>
      <w:r w:rsidRPr="00275D76">
        <w:rPr>
          <w:rFonts w:asciiTheme="minorHAnsi" w:eastAsia="Arial" w:hAnsiTheme="minorHAnsi" w:cstheme="minorHAnsi"/>
          <w:spacing w:val="-3"/>
          <w:w w:val="98"/>
        </w:rPr>
        <w:t>ud</w:t>
      </w:r>
      <w:r w:rsidRPr="00275D76">
        <w:rPr>
          <w:rFonts w:asciiTheme="minorHAnsi" w:eastAsia="Arial" w:hAnsiTheme="minorHAnsi" w:cstheme="minorHAnsi"/>
          <w:spacing w:val="-5"/>
          <w:w w:val="112"/>
        </w:rPr>
        <w:t>e</w:t>
      </w:r>
      <w:r w:rsidRPr="00275D76">
        <w:rPr>
          <w:rFonts w:asciiTheme="minorHAnsi" w:eastAsia="Arial" w:hAnsiTheme="minorHAnsi" w:cstheme="minorHAnsi"/>
          <w:spacing w:val="-4"/>
          <w:w w:val="94"/>
        </w:rPr>
        <w:t>n</w:t>
      </w:r>
      <w:r w:rsidRPr="00275D76">
        <w:rPr>
          <w:rFonts w:asciiTheme="minorHAnsi" w:eastAsia="Arial" w:hAnsiTheme="minorHAnsi" w:cstheme="minorHAnsi"/>
          <w:spacing w:val="-3"/>
          <w:w w:val="126"/>
        </w:rPr>
        <w:t>t</w:t>
      </w:r>
      <w:r w:rsidRPr="00275D76">
        <w:rPr>
          <w:rFonts w:asciiTheme="minorHAnsi" w:eastAsia="Arial" w:hAnsiTheme="minorHAnsi" w:cstheme="minorHAnsi"/>
          <w:spacing w:val="-4"/>
          <w:w w:val="105"/>
        </w:rPr>
        <w:t>s</w:t>
      </w:r>
      <w:r w:rsidRPr="00275D76">
        <w:rPr>
          <w:rFonts w:asciiTheme="minorHAnsi" w:eastAsia="Arial" w:hAnsiTheme="minorHAnsi" w:cstheme="minorHAnsi"/>
          <w:w w:val="63"/>
        </w:rPr>
        <w:t>.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6"/>
        </w:rPr>
        <w:t xml:space="preserve"> </w:t>
      </w:r>
      <w:r w:rsidRPr="00275D76">
        <w:rPr>
          <w:rFonts w:asciiTheme="minorHAnsi" w:eastAsia="Arial" w:hAnsiTheme="minorHAnsi" w:cstheme="minorHAnsi"/>
          <w:spacing w:val="-6"/>
        </w:rPr>
        <w:t>M</w:t>
      </w:r>
      <w:r w:rsidRPr="00275D76">
        <w:rPr>
          <w:rFonts w:asciiTheme="minorHAnsi" w:eastAsia="Arial" w:hAnsiTheme="minorHAnsi" w:cstheme="minorHAnsi"/>
          <w:spacing w:val="-4"/>
        </w:rPr>
        <w:t>anage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25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95"/>
        </w:rPr>
        <w:t>s</w:t>
      </w:r>
      <w:r w:rsidRPr="00275D76">
        <w:rPr>
          <w:rFonts w:asciiTheme="minorHAnsi" w:eastAsia="Arial" w:hAnsiTheme="minorHAnsi" w:cstheme="minorHAnsi"/>
          <w:spacing w:val="-2"/>
          <w:w w:val="117"/>
        </w:rPr>
        <w:t>t</w:t>
      </w:r>
      <w:r w:rsidRPr="00275D76">
        <w:rPr>
          <w:rFonts w:asciiTheme="minorHAnsi" w:eastAsia="Arial" w:hAnsiTheme="minorHAnsi" w:cstheme="minorHAnsi"/>
          <w:spacing w:val="-3"/>
          <w:w w:val="98"/>
        </w:rPr>
        <w:t>ud</w:t>
      </w:r>
      <w:r w:rsidRPr="00275D76">
        <w:rPr>
          <w:rFonts w:asciiTheme="minorHAnsi" w:eastAsia="Arial" w:hAnsiTheme="minorHAnsi" w:cstheme="minorHAnsi"/>
          <w:spacing w:val="-5"/>
          <w:w w:val="112"/>
        </w:rPr>
        <w:t>e</w:t>
      </w:r>
      <w:r w:rsidRPr="00275D76">
        <w:rPr>
          <w:rFonts w:asciiTheme="minorHAnsi" w:eastAsia="Arial" w:hAnsiTheme="minorHAnsi" w:cstheme="minorHAnsi"/>
          <w:spacing w:val="-4"/>
          <w:w w:val="94"/>
        </w:rPr>
        <w:t>n</w:t>
      </w:r>
      <w:r w:rsidRPr="00275D76">
        <w:rPr>
          <w:rFonts w:asciiTheme="minorHAnsi" w:eastAsia="Arial" w:hAnsiTheme="minorHAnsi" w:cstheme="minorHAnsi"/>
          <w:spacing w:val="-3"/>
          <w:w w:val="126"/>
        </w:rPr>
        <w:t>t</w:t>
      </w:r>
      <w:r w:rsidRPr="00275D76">
        <w:rPr>
          <w:rFonts w:asciiTheme="minorHAnsi" w:eastAsia="Arial" w:hAnsiTheme="minorHAnsi" w:cstheme="minorHAnsi"/>
          <w:w w:val="95"/>
        </w:rPr>
        <w:t xml:space="preserve">s </w:t>
      </w:r>
      <w:r w:rsidRPr="00275D76">
        <w:rPr>
          <w:rFonts w:asciiTheme="minorHAnsi" w:eastAsia="Arial" w:hAnsiTheme="minorHAnsi" w:cstheme="minorHAnsi"/>
          <w:spacing w:val="-3"/>
        </w:rPr>
        <w:t>b</w:t>
      </w:r>
      <w:r w:rsidRPr="00275D76">
        <w:rPr>
          <w:rFonts w:asciiTheme="minorHAnsi" w:eastAsia="Arial" w:hAnsiTheme="minorHAnsi" w:cstheme="minorHAnsi"/>
        </w:rPr>
        <w:t>y</w:t>
      </w:r>
      <w:r w:rsidRPr="00275D76">
        <w:rPr>
          <w:rFonts w:asciiTheme="minorHAnsi" w:eastAsia="Arial" w:hAnsiTheme="minorHAnsi" w:cstheme="minorHAnsi"/>
          <w:spacing w:val="19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es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3"/>
        </w:rPr>
        <w:t>a</w:t>
      </w:r>
      <w:r w:rsidRPr="00275D76">
        <w:rPr>
          <w:rFonts w:asciiTheme="minorHAnsi" w:eastAsia="Arial" w:hAnsiTheme="minorHAnsi" w:cstheme="minorHAnsi"/>
          <w:spacing w:val="-4"/>
        </w:rPr>
        <w:t>b</w:t>
      </w:r>
      <w:r w:rsidRPr="00275D76">
        <w:rPr>
          <w:rFonts w:asciiTheme="minorHAnsi" w:eastAsia="Arial" w:hAnsiTheme="minorHAnsi" w:cstheme="minorHAnsi"/>
          <w:spacing w:val="-2"/>
        </w:rPr>
        <w:t>li</w:t>
      </w:r>
      <w:r w:rsidRPr="00275D76">
        <w:rPr>
          <w:rFonts w:asciiTheme="minorHAnsi" w:eastAsia="Arial" w:hAnsiTheme="minorHAnsi" w:cstheme="minorHAnsi"/>
          <w:spacing w:val="-4"/>
        </w:rPr>
        <w:t>s</w:t>
      </w:r>
      <w:r w:rsidRPr="00275D76">
        <w:rPr>
          <w:rFonts w:asciiTheme="minorHAnsi" w:eastAsia="Arial" w:hAnsiTheme="minorHAnsi" w:cstheme="minorHAnsi"/>
          <w:spacing w:val="-3"/>
        </w:rPr>
        <w:t>h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n</w:t>
      </w:r>
      <w:r w:rsidRPr="00275D76">
        <w:rPr>
          <w:rFonts w:asciiTheme="minorHAnsi" w:eastAsia="Arial" w:hAnsiTheme="minorHAnsi" w:cstheme="minorHAnsi"/>
        </w:rPr>
        <w:t xml:space="preserve">g </w:t>
      </w:r>
      <w:r w:rsidRPr="00275D76">
        <w:rPr>
          <w:rFonts w:asciiTheme="minorHAnsi" w:eastAsia="Arial" w:hAnsiTheme="minorHAnsi" w:cstheme="minorHAnsi"/>
          <w:spacing w:val="4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a</w:t>
      </w:r>
      <w:r w:rsidRPr="00275D76">
        <w:rPr>
          <w:rFonts w:asciiTheme="minorHAnsi" w:eastAsia="Arial" w:hAnsiTheme="minorHAnsi" w:cstheme="minorHAnsi"/>
        </w:rPr>
        <w:t>n</w:t>
      </w:r>
      <w:r w:rsidRPr="00275D76">
        <w:rPr>
          <w:rFonts w:asciiTheme="minorHAnsi" w:eastAsia="Arial" w:hAnsiTheme="minorHAnsi" w:cstheme="minorHAnsi"/>
          <w:spacing w:val="22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a</w:t>
      </w:r>
      <w:r w:rsidRPr="00275D76">
        <w:rPr>
          <w:rFonts w:asciiTheme="minorHAnsi" w:eastAsia="Arial" w:hAnsiTheme="minorHAnsi" w:cstheme="minorHAnsi"/>
          <w:spacing w:val="-4"/>
        </w:rPr>
        <w:t>pp</w:t>
      </w:r>
      <w:r w:rsidRPr="00275D76">
        <w:rPr>
          <w:rFonts w:asciiTheme="minorHAnsi" w:eastAsia="Arial" w:hAnsiTheme="minorHAnsi" w:cstheme="minorHAnsi"/>
          <w:spacing w:val="-3"/>
        </w:rPr>
        <w:t>r</w:t>
      </w:r>
      <w:r w:rsidRPr="00275D76">
        <w:rPr>
          <w:rFonts w:asciiTheme="minorHAnsi" w:eastAsia="Arial" w:hAnsiTheme="minorHAnsi" w:cstheme="minorHAnsi"/>
          <w:spacing w:val="-4"/>
        </w:rPr>
        <w:t>op</w:t>
      </w:r>
      <w:r w:rsidRPr="00275D76">
        <w:rPr>
          <w:rFonts w:asciiTheme="minorHAnsi" w:eastAsia="Arial" w:hAnsiTheme="minorHAnsi" w:cstheme="minorHAnsi"/>
          <w:spacing w:val="-3"/>
        </w:rPr>
        <w:t>r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a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</w:rPr>
        <w:t>e  c</w:t>
      </w:r>
      <w:r w:rsidRPr="00275D76">
        <w:rPr>
          <w:rFonts w:asciiTheme="minorHAnsi" w:eastAsia="Arial" w:hAnsiTheme="minorHAnsi" w:cstheme="minorHAnsi"/>
          <w:spacing w:val="-5"/>
        </w:rPr>
        <w:t>l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7"/>
        </w:rPr>
        <w:t>m</w:t>
      </w:r>
      <w:r w:rsidRPr="00275D76">
        <w:rPr>
          <w:rFonts w:asciiTheme="minorHAnsi" w:eastAsia="Arial" w:hAnsiTheme="minorHAnsi" w:cstheme="minorHAnsi"/>
          <w:spacing w:val="-4"/>
        </w:rPr>
        <w:t>a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46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an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29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ea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-7"/>
        </w:rPr>
        <w:t>n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n</w:t>
      </w:r>
      <w:r w:rsidRPr="00275D76">
        <w:rPr>
          <w:rFonts w:asciiTheme="minorHAnsi" w:eastAsia="Arial" w:hAnsiTheme="minorHAnsi" w:cstheme="minorHAnsi"/>
        </w:rPr>
        <w:t>g</w:t>
      </w:r>
      <w:r w:rsidRPr="00275D76">
        <w:rPr>
          <w:rFonts w:asciiTheme="minorHAnsi" w:eastAsia="Arial" w:hAnsiTheme="minorHAnsi" w:cstheme="minorHAnsi"/>
          <w:spacing w:val="46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  <w:w w:val="82"/>
        </w:rPr>
        <w:t>r</w:t>
      </w:r>
      <w:r w:rsidRPr="00275D76">
        <w:rPr>
          <w:rFonts w:asciiTheme="minorHAnsi" w:eastAsia="Arial" w:hAnsiTheme="minorHAnsi" w:cstheme="minorHAnsi"/>
          <w:spacing w:val="-4"/>
          <w:w w:val="103"/>
        </w:rPr>
        <w:t>e</w:t>
      </w:r>
      <w:r w:rsidRPr="00275D76">
        <w:rPr>
          <w:rFonts w:asciiTheme="minorHAnsi" w:eastAsia="Arial" w:hAnsiTheme="minorHAnsi" w:cstheme="minorHAnsi"/>
          <w:spacing w:val="-4"/>
          <w:w w:val="110"/>
        </w:rPr>
        <w:t>s</w:t>
      </w:r>
      <w:r w:rsidRPr="00275D76">
        <w:rPr>
          <w:rFonts w:asciiTheme="minorHAnsi" w:eastAsia="Arial" w:hAnsiTheme="minorHAnsi" w:cstheme="minorHAnsi"/>
          <w:spacing w:val="-3"/>
          <w:w w:val="98"/>
        </w:rPr>
        <w:t>p</w:t>
      </w:r>
      <w:r w:rsidRPr="00275D76">
        <w:rPr>
          <w:rFonts w:asciiTheme="minorHAnsi" w:eastAsia="Arial" w:hAnsiTheme="minorHAnsi" w:cstheme="minorHAnsi"/>
          <w:spacing w:val="-4"/>
          <w:w w:val="103"/>
        </w:rPr>
        <w:t>e</w:t>
      </w:r>
      <w:r w:rsidRPr="00275D76">
        <w:rPr>
          <w:rFonts w:asciiTheme="minorHAnsi" w:eastAsia="Arial" w:hAnsiTheme="minorHAnsi" w:cstheme="minorHAnsi"/>
          <w:spacing w:val="-4"/>
          <w:w w:val="105"/>
        </w:rPr>
        <w:t>c</w:t>
      </w:r>
      <w:r w:rsidRPr="00275D76">
        <w:rPr>
          <w:rFonts w:asciiTheme="minorHAnsi" w:eastAsia="Arial" w:hAnsiTheme="minorHAnsi" w:cstheme="minorHAnsi"/>
          <w:w w:val="108"/>
        </w:rPr>
        <w:t>t</w:t>
      </w:r>
      <w:r w:rsidRPr="00275D76">
        <w:rPr>
          <w:rFonts w:asciiTheme="minorHAnsi" w:eastAsia="Arial" w:hAnsiTheme="minorHAnsi" w:cstheme="minorHAnsi"/>
          <w:spacing w:val="23"/>
          <w:w w:val="108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3"/>
        </w:rPr>
        <w:t>hr</w:t>
      </w:r>
      <w:r w:rsidRPr="00275D76">
        <w:rPr>
          <w:rFonts w:asciiTheme="minorHAnsi" w:eastAsia="Arial" w:hAnsiTheme="minorHAnsi" w:cstheme="minorHAnsi"/>
          <w:spacing w:val="-4"/>
        </w:rPr>
        <w:t>oug</w:t>
      </w:r>
      <w:r w:rsidRPr="00275D76">
        <w:rPr>
          <w:rFonts w:asciiTheme="minorHAnsi" w:eastAsia="Arial" w:hAnsiTheme="minorHAnsi" w:cstheme="minorHAnsi"/>
        </w:rPr>
        <w:t>h</w:t>
      </w:r>
      <w:r w:rsidRPr="00275D76">
        <w:rPr>
          <w:rFonts w:asciiTheme="minorHAnsi" w:eastAsia="Arial" w:hAnsiTheme="minorHAnsi" w:cstheme="minorHAnsi"/>
          <w:spacing w:val="43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e</w:t>
      </w:r>
      <w:r w:rsidRPr="00275D76">
        <w:rPr>
          <w:rFonts w:asciiTheme="minorHAnsi" w:eastAsia="Arial" w:hAnsiTheme="minorHAnsi" w:cstheme="minorHAnsi"/>
        </w:rPr>
        <w:t>f</w:t>
      </w:r>
      <w:r w:rsidRPr="00275D76">
        <w:rPr>
          <w:rFonts w:asciiTheme="minorHAnsi" w:eastAsia="Arial" w:hAnsiTheme="minorHAnsi" w:cstheme="minorHAnsi"/>
          <w:spacing w:val="-5"/>
        </w:rPr>
        <w:t>f</w:t>
      </w:r>
      <w:r w:rsidRPr="00275D76">
        <w:rPr>
          <w:rFonts w:asciiTheme="minorHAnsi" w:eastAsia="Arial" w:hAnsiTheme="minorHAnsi" w:cstheme="minorHAnsi"/>
          <w:spacing w:val="-3"/>
        </w:rPr>
        <w:t>e</w:t>
      </w:r>
      <w:r w:rsidRPr="00275D76">
        <w:rPr>
          <w:rFonts w:asciiTheme="minorHAnsi" w:eastAsia="Arial" w:hAnsiTheme="minorHAnsi" w:cstheme="minorHAnsi"/>
          <w:spacing w:val="-4"/>
        </w:rPr>
        <w:t>c</w:t>
      </w:r>
      <w:r w:rsidRPr="00275D76">
        <w:rPr>
          <w:rFonts w:asciiTheme="minorHAnsi" w:eastAsia="Arial" w:hAnsiTheme="minorHAnsi" w:cstheme="minorHAnsi"/>
          <w:spacing w:val="-2"/>
        </w:rPr>
        <w:t>ti</w:t>
      </w:r>
      <w:r w:rsidRPr="00275D76">
        <w:rPr>
          <w:rFonts w:asciiTheme="minorHAnsi" w:eastAsia="Arial" w:hAnsiTheme="minorHAnsi" w:cstheme="minorHAnsi"/>
          <w:spacing w:val="-4"/>
        </w:rPr>
        <w:t>v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54"/>
        </w:rPr>
        <w:t xml:space="preserve"> </w:t>
      </w:r>
      <w:r w:rsidRPr="00275D76">
        <w:rPr>
          <w:rFonts w:asciiTheme="minorHAnsi" w:eastAsia="Arial" w:hAnsiTheme="minorHAnsi" w:cstheme="minorHAnsi"/>
          <w:spacing w:val="-1"/>
          <w:w w:val="67"/>
        </w:rPr>
        <w:t>l</w:t>
      </w:r>
      <w:r w:rsidRPr="00275D76">
        <w:rPr>
          <w:rFonts w:asciiTheme="minorHAnsi" w:eastAsia="Arial" w:hAnsiTheme="minorHAnsi" w:cstheme="minorHAnsi"/>
          <w:spacing w:val="-4"/>
          <w:w w:val="103"/>
        </w:rPr>
        <w:t>ead</w:t>
      </w:r>
      <w:r w:rsidRPr="00275D76">
        <w:rPr>
          <w:rFonts w:asciiTheme="minorHAnsi" w:eastAsia="Arial" w:hAnsiTheme="minorHAnsi" w:cstheme="minorHAnsi"/>
          <w:spacing w:val="-4"/>
          <w:w w:val="107"/>
        </w:rPr>
        <w:t>e</w:t>
      </w:r>
      <w:r w:rsidRPr="00275D76">
        <w:rPr>
          <w:rFonts w:asciiTheme="minorHAnsi" w:eastAsia="Arial" w:hAnsiTheme="minorHAnsi" w:cstheme="minorHAnsi"/>
          <w:spacing w:val="-3"/>
          <w:w w:val="112"/>
        </w:rPr>
        <w:t>r</w:t>
      </w:r>
      <w:r w:rsidRPr="00275D76">
        <w:rPr>
          <w:rFonts w:asciiTheme="minorHAnsi" w:eastAsia="Arial" w:hAnsiTheme="minorHAnsi" w:cstheme="minorHAnsi"/>
          <w:spacing w:val="-4"/>
        </w:rPr>
        <w:t>s</w:t>
      </w:r>
      <w:r w:rsidRPr="00275D76">
        <w:rPr>
          <w:rFonts w:asciiTheme="minorHAnsi" w:eastAsia="Arial" w:hAnsiTheme="minorHAnsi" w:cstheme="minorHAnsi"/>
          <w:spacing w:val="-4"/>
          <w:w w:val="103"/>
        </w:rPr>
        <w:t>h</w:t>
      </w:r>
      <w:r w:rsidRPr="00275D76">
        <w:rPr>
          <w:rFonts w:asciiTheme="minorHAnsi" w:eastAsia="Arial" w:hAnsiTheme="minorHAnsi" w:cstheme="minorHAnsi"/>
          <w:spacing w:val="-2"/>
          <w:w w:val="101"/>
        </w:rPr>
        <w:t>i</w:t>
      </w:r>
      <w:r w:rsidRPr="00275D76">
        <w:rPr>
          <w:rFonts w:asciiTheme="minorHAnsi" w:eastAsia="Arial" w:hAnsiTheme="minorHAnsi" w:cstheme="minorHAnsi"/>
          <w:w w:val="94"/>
        </w:rPr>
        <w:t>p</w:t>
      </w:r>
      <w:r w:rsidRPr="00275D76">
        <w:rPr>
          <w:rFonts w:asciiTheme="minorHAnsi" w:eastAsia="Arial" w:hAnsiTheme="minorHAnsi" w:cstheme="minorHAnsi"/>
          <w:spacing w:val="32"/>
          <w:w w:val="94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  <w:w w:val="108"/>
        </w:rPr>
        <w:t>t</w:t>
      </w:r>
      <w:r w:rsidRPr="00275D76">
        <w:rPr>
          <w:rFonts w:asciiTheme="minorHAnsi" w:eastAsia="Arial" w:hAnsiTheme="minorHAnsi" w:cstheme="minorHAnsi"/>
          <w:spacing w:val="-3"/>
          <w:w w:val="98"/>
        </w:rPr>
        <w:t>e</w:t>
      </w:r>
      <w:r w:rsidRPr="00275D76">
        <w:rPr>
          <w:rFonts w:asciiTheme="minorHAnsi" w:eastAsia="Arial" w:hAnsiTheme="minorHAnsi" w:cstheme="minorHAnsi"/>
          <w:spacing w:val="-4"/>
          <w:w w:val="110"/>
        </w:rPr>
        <w:t>c</w:t>
      </w:r>
      <w:r w:rsidRPr="00275D76">
        <w:rPr>
          <w:rFonts w:asciiTheme="minorHAnsi" w:eastAsia="Arial" w:hAnsiTheme="minorHAnsi" w:cstheme="minorHAnsi"/>
          <w:spacing w:val="-3"/>
          <w:w w:val="98"/>
        </w:rPr>
        <w:t>h</w:t>
      </w:r>
      <w:r w:rsidRPr="00275D76">
        <w:rPr>
          <w:rFonts w:asciiTheme="minorHAnsi" w:eastAsia="Arial" w:hAnsiTheme="minorHAnsi" w:cstheme="minorHAnsi"/>
          <w:spacing w:val="-4"/>
          <w:w w:val="103"/>
        </w:rPr>
        <w:t>n</w:t>
      </w:r>
      <w:r w:rsidRPr="00275D76">
        <w:rPr>
          <w:rFonts w:asciiTheme="minorHAnsi" w:eastAsia="Arial" w:hAnsiTheme="minorHAnsi" w:cstheme="minorHAnsi"/>
          <w:spacing w:val="-2"/>
          <w:w w:val="101"/>
        </w:rPr>
        <w:t>i</w:t>
      </w:r>
      <w:r w:rsidRPr="00275D76">
        <w:rPr>
          <w:rFonts w:asciiTheme="minorHAnsi" w:eastAsia="Arial" w:hAnsiTheme="minorHAnsi" w:cstheme="minorHAnsi"/>
          <w:spacing w:val="-4"/>
          <w:w w:val="107"/>
        </w:rPr>
        <w:t>q</w:t>
      </w:r>
      <w:r w:rsidRPr="00275D76">
        <w:rPr>
          <w:rFonts w:asciiTheme="minorHAnsi" w:eastAsia="Arial" w:hAnsiTheme="minorHAnsi" w:cstheme="minorHAnsi"/>
          <w:spacing w:val="-3"/>
          <w:w w:val="98"/>
        </w:rPr>
        <w:t>u</w:t>
      </w:r>
      <w:r w:rsidRPr="00275D76">
        <w:rPr>
          <w:rFonts w:asciiTheme="minorHAnsi" w:eastAsia="Arial" w:hAnsiTheme="minorHAnsi" w:cstheme="minorHAnsi"/>
          <w:spacing w:val="-4"/>
          <w:w w:val="107"/>
        </w:rPr>
        <w:t>e</w:t>
      </w:r>
      <w:r w:rsidRPr="00275D76">
        <w:rPr>
          <w:rFonts w:asciiTheme="minorHAnsi" w:eastAsia="Arial" w:hAnsiTheme="minorHAnsi" w:cstheme="minorHAnsi"/>
          <w:spacing w:val="-4"/>
          <w:w w:val="110"/>
        </w:rPr>
        <w:t>s</w:t>
      </w:r>
      <w:r w:rsidRPr="00275D76">
        <w:rPr>
          <w:rFonts w:asciiTheme="minorHAnsi" w:eastAsia="Arial" w:hAnsiTheme="minorHAnsi" w:cstheme="minorHAnsi"/>
          <w:w w:val="63"/>
        </w:rPr>
        <w:t>.</w:t>
      </w:r>
      <w:r w:rsidRPr="00275D76">
        <w:rPr>
          <w:rFonts w:asciiTheme="minorHAnsi" w:eastAsia="Arial" w:hAnsiTheme="minorHAnsi" w:cstheme="minorHAnsi"/>
          <w:spacing w:val="53"/>
          <w:w w:val="63"/>
        </w:rPr>
        <w:t xml:space="preserve"> </w:t>
      </w:r>
      <w:r w:rsidRPr="00275D76">
        <w:rPr>
          <w:rFonts w:asciiTheme="minorHAnsi" w:eastAsia="Arial" w:hAnsiTheme="minorHAnsi" w:cstheme="minorHAnsi"/>
          <w:spacing w:val="-6"/>
          <w:w w:val="90"/>
        </w:rPr>
        <w:t>M</w:t>
      </w:r>
      <w:r w:rsidRPr="00275D76">
        <w:rPr>
          <w:rFonts w:asciiTheme="minorHAnsi" w:eastAsia="Arial" w:hAnsiTheme="minorHAnsi" w:cstheme="minorHAnsi"/>
          <w:spacing w:val="-5"/>
          <w:w w:val="112"/>
        </w:rPr>
        <w:t>a</w:t>
      </w:r>
      <w:r w:rsidRPr="00275D76">
        <w:rPr>
          <w:rFonts w:asciiTheme="minorHAnsi" w:eastAsia="Arial" w:hAnsiTheme="minorHAnsi" w:cstheme="minorHAnsi"/>
          <w:spacing w:val="-2"/>
          <w:w w:val="101"/>
        </w:rPr>
        <w:t>i</w:t>
      </w:r>
      <w:r w:rsidRPr="00275D76">
        <w:rPr>
          <w:rFonts w:asciiTheme="minorHAnsi" w:eastAsia="Arial" w:hAnsiTheme="minorHAnsi" w:cstheme="minorHAnsi"/>
          <w:spacing w:val="-3"/>
          <w:w w:val="98"/>
        </w:rPr>
        <w:t>n</w:t>
      </w:r>
      <w:r w:rsidRPr="00275D76">
        <w:rPr>
          <w:rFonts w:asciiTheme="minorHAnsi" w:eastAsia="Arial" w:hAnsiTheme="minorHAnsi" w:cstheme="minorHAnsi"/>
          <w:spacing w:val="-2"/>
          <w:w w:val="117"/>
        </w:rPr>
        <w:t>t</w:t>
      </w:r>
      <w:r w:rsidRPr="00275D76">
        <w:rPr>
          <w:rFonts w:asciiTheme="minorHAnsi" w:eastAsia="Arial" w:hAnsiTheme="minorHAnsi" w:cstheme="minorHAnsi"/>
          <w:spacing w:val="-4"/>
          <w:w w:val="103"/>
        </w:rPr>
        <w:t>a</w:t>
      </w:r>
      <w:r w:rsidRPr="00275D76">
        <w:rPr>
          <w:rFonts w:asciiTheme="minorHAnsi" w:eastAsia="Arial" w:hAnsiTheme="minorHAnsi" w:cstheme="minorHAnsi"/>
          <w:spacing w:val="-2"/>
          <w:w w:val="101"/>
        </w:rPr>
        <w:t>i</w:t>
      </w:r>
      <w:r w:rsidRPr="00275D76">
        <w:rPr>
          <w:rFonts w:asciiTheme="minorHAnsi" w:eastAsia="Arial" w:hAnsiTheme="minorHAnsi" w:cstheme="minorHAnsi"/>
          <w:spacing w:val="-4"/>
          <w:w w:val="103"/>
        </w:rPr>
        <w:t>ne</w:t>
      </w:r>
      <w:r w:rsidRPr="00275D76">
        <w:rPr>
          <w:rFonts w:asciiTheme="minorHAnsi" w:eastAsia="Arial" w:hAnsiTheme="minorHAnsi" w:cstheme="minorHAnsi"/>
          <w:w w:val="94"/>
        </w:rPr>
        <w:t xml:space="preserve">d </w:t>
      </w:r>
      <w:r w:rsidRPr="00275D76">
        <w:rPr>
          <w:rFonts w:asciiTheme="minorHAnsi" w:eastAsia="Arial" w:hAnsiTheme="minorHAnsi" w:cstheme="minorHAnsi"/>
          <w:spacing w:val="-4"/>
          <w:w w:val="94"/>
        </w:rPr>
        <w:t>e</w:t>
      </w:r>
      <w:r w:rsidRPr="00275D76">
        <w:rPr>
          <w:rFonts w:asciiTheme="minorHAnsi" w:eastAsia="Arial" w:hAnsiTheme="minorHAnsi" w:cstheme="minorHAnsi"/>
          <w:w w:val="112"/>
        </w:rPr>
        <w:t>f</w:t>
      </w:r>
      <w:r w:rsidRPr="00275D76">
        <w:rPr>
          <w:rFonts w:asciiTheme="minorHAnsi" w:eastAsia="Arial" w:hAnsiTheme="minorHAnsi" w:cstheme="minorHAnsi"/>
          <w:spacing w:val="-4"/>
          <w:w w:val="112"/>
        </w:rPr>
        <w:t>f</w:t>
      </w:r>
      <w:r w:rsidRPr="00275D76">
        <w:rPr>
          <w:rFonts w:asciiTheme="minorHAnsi" w:eastAsia="Arial" w:hAnsiTheme="minorHAnsi" w:cstheme="minorHAnsi"/>
          <w:spacing w:val="-3"/>
          <w:w w:val="98"/>
        </w:rPr>
        <w:t>e</w:t>
      </w:r>
      <w:r w:rsidRPr="00275D76">
        <w:rPr>
          <w:rFonts w:asciiTheme="minorHAnsi" w:eastAsia="Arial" w:hAnsiTheme="minorHAnsi" w:cstheme="minorHAnsi"/>
          <w:spacing w:val="-4"/>
          <w:w w:val="105"/>
        </w:rPr>
        <w:t>c</w:t>
      </w:r>
      <w:r w:rsidRPr="00275D76">
        <w:rPr>
          <w:rFonts w:asciiTheme="minorHAnsi" w:eastAsia="Arial" w:hAnsiTheme="minorHAnsi" w:cstheme="minorHAnsi"/>
          <w:spacing w:val="-2"/>
          <w:w w:val="117"/>
        </w:rPr>
        <w:t>t</w:t>
      </w:r>
      <w:r w:rsidRPr="00275D76">
        <w:rPr>
          <w:rFonts w:asciiTheme="minorHAnsi" w:eastAsia="Arial" w:hAnsiTheme="minorHAnsi" w:cstheme="minorHAnsi"/>
          <w:spacing w:val="-1"/>
          <w:w w:val="78"/>
        </w:rPr>
        <w:t>i</w:t>
      </w:r>
      <w:r w:rsidRPr="00275D76">
        <w:rPr>
          <w:rFonts w:asciiTheme="minorHAnsi" w:eastAsia="Arial" w:hAnsiTheme="minorHAnsi" w:cstheme="minorHAnsi"/>
          <w:spacing w:val="-4"/>
          <w:w w:val="110"/>
        </w:rPr>
        <w:t>v</w:t>
      </w:r>
      <w:r w:rsidRPr="00275D76">
        <w:rPr>
          <w:rFonts w:asciiTheme="minorHAnsi" w:eastAsia="Arial" w:hAnsiTheme="minorHAnsi" w:cstheme="minorHAnsi"/>
          <w:w w:val="94"/>
        </w:rPr>
        <w:t>e</w:t>
      </w:r>
      <w:r w:rsidRPr="00275D76">
        <w:rPr>
          <w:rFonts w:asciiTheme="minorHAnsi" w:eastAsia="Arial" w:hAnsiTheme="minorHAnsi" w:cstheme="minorHAnsi"/>
          <w:spacing w:val="13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co</w:t>
      </w:r>
      <w:r w:rsidRPr="00275D76">
        <w:rPr>
          <w:rFonts w:asciiTheme="minorHAnsi" w:eastAsia="Arial" w:hAnsiTheme="minorHAnsi" w:cstheme="minorHAnsi"/>
          <w:spacing w:val="-7"/>
        </w:rPr>
        <w:t>mm</w:t>
      </w:r>
      <w:r w:rsidRPr="00275D76">
        <w:rPr>
          <w:rFonts w:asciiTheme="minorHAnsi" w:eastAsia="Arial" w:hAnsiTheme="minorHAnsi" w:cstheme="minorHAnsi"/>
          <w:spacing w:val="-4"/>
        </w:rPr>
        <w:t>un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c</w:t>
      </w:r>
      <w:r w:rsidRPr="00275D76">
        <w:rPr>
          <w:rFonts w:asciiTheme="minorHAnsi" w:eastAsia="Arial" w:hAnsiTheme="minorHAnsi" w:cstheme="minorHAnsi"/>
          <w:spacing w:val="-3"/>
        </w:rPr>
        <w:t>a</w:t>
      </w:r>
      <w:r w:rsidRPr="00275D76">
        <w:rPr>
          <w:rFonts w:asciiTheme="minorHAnsi" w:eastAsia="Arial" w:hAnsiTheme="minorHAnsi" w:cstheme="minorHAnsi"/>
          <w:spacing w:val="-2"/>
        </w:rPr>
        <w:t>ti</w:t>
      </w:r>
      <w:r w:rsidRPr="00275D76">
        <w:rPr>
          <w:rFonts w:asciiTheme="minorHAnsi" w:eastAsia="Arial" w:hAnsiTheme="minorHAnsi" w:cstheme="minorHAnsi"/>
          <w:spacing w:val="-4"/>
        </w:rPr>
        <w:t>o</w:t>
      </w:r>
      <w:r w:rsidRPr="00275D76">
        <w:rPr>
          <w:rFonts w:asciiTheme="minorHAnsi" w:eastAsia="Arial" w:hAnsiTheme="minorHAnsi" w:cstheme="minorHAnsi"/>
          <w:spacing w:val="-3"/>
        </w:rPr>
        <w:t>n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48"/>
        </w:rPr>
        <w:t xml:space="preserve"> </w:t>
      </w:r>
      <w:r w:rsidRPr="00275D76">
        <w:rPr>
          <w:rFonts w:asciiTheme="minorHAnsi" w:eastAsia="Arial" w:hAnsiTheme="minorHAnsi" w:cstheme="minorHAnsi"/>
          <w:spacing w:val="-5"/>
          <w:w w:val="103"/>
        </w:rPr>
        <w:t>w</w:t>
      </w:r>
      <w:r w:rsidRPr="00275D76">
        <w:rPr>
          <w:rFonts w:asciiTheme="minorHAnsi" w:eastAsia="Arial" w:hAnsiTheme="minorHAnsi" w:cstheme="minorHAnsi"/>
          <w:spacing w:val="-1"/>
          <w:w w:val="78"/>
        </w:rPr>
        <w:t>i</w:t>
      </w:r>
      <w:r w:rsidRPr="00275D76">
        <w:rPr>
          <w:rFonts w:asciiTheme="minorHAnsi" w:eastAsia="Arial" w:hAnsiTheme="minorHAnsi" w:cstheme="minorHAnsi"/>
          <w:spacing w:val="-2"/>
          <w:w w:val="117"/>
        </w:rPr>
        <w:t>t</w:t>
      </w:r>
      <w:r w:rsidRPr="00275D76">
        <w:rPr>
          <w:rFonts w:asciiTheme="minorHAnsi" w:eastAsia="Arial" w:hAnsiTheme="minorHAnsi" w:cstheme="minorHAnsi"/>
          <w:w w:val="89"/>
        </w:rPr>
        <w:t>h</w:t>
      </w:r>
      <w:r w:rsidRPr="00275D76">
        <w:rPr>
          <w:rFonts w:asciiTheme="minorHAnsi" w:eastAsia="Arial" w:hAnsiTheme="minorHAnsi" w:cstheme="minorHAnsi"/>
          <w:spacing w:val="18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s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3"/>
        </w:rPr>
        <w:t>a</w:t>
      </w:r>
      <w:r w:rsidRPr="00275D76">
        <w:rPr>
          <w:rFonts w:asciiTheme="minorHAnsi" w:eastAsia="Arial" w:hAnsiTheme="minorHAnsi" w:cstheme="minorHAnsi"/>
        </w:rPr>
        <w:t>ff</w:t>
      </w:r>
      <w:r w:rsidRPr="00275D76">
        <w:rPr>
          <w:rFonts w:asciiTheme="minorHAnsi" w:eastAsia="Arial" w:hAnsiTheme="minorHAnsi" w:cstheme="minorHAnsi"/>
          <w:spacing w:val="8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an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11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89"/>
        </w:rPr>
        <w:t>p</w:t>
      </w:r>
      <w:r w:rsidRPr="00275D76">
        <w:rPr>
          <w:rFonts w:asciiTheme="minorHAnsi" w:eastAsia="Arial" w:hAnsiTheme="minorHAnsi" w:cstheme="minorHAnsi"/>
          <w:spacing w:val="-4"/>
          <w:w w:val="107"/>
        </w:rPr>
        <w:t>a</w:t>
      </w:r>
      <w:r w:rsidRPr="00275D76">
        <w:rPr>
          <w:rFonts w:asciiTheme="minorHAnsi" w:eastAsia="Arial" w:hAnsiTheme="minorHAnsi" w:cstheme="minorHAnsi"/>
          <w:spacing w:val="-3"/>
          <w:w w:val="105"/>
        </w:rPr>
        <w:t>r</w:t>
      </w:r>
      <w:r w:rsidRPr="00275D76">
        <w:rPr>
          <w:rFonts w:asciiTheme="minorHAnsi" w:eastAsia="Arial" w:hAnsiTheme="minorHAnsi" w:cstheme="minorHAnsi"/>
          <w:spacing w:val="-4"/>
          <w:w w:val="103"/>
        </w:rPr>
        <w:t>e</w:t>
      </w:r>
      <w:r w:rsidRPr="00275D76">
        <w:rPr>
          <w:rFonts w:asciiTheme="minorHAnsi" w:eastAsia="Arial" w:hAnsiTheme="minorHAnsi" w:cstheme="minorHAnsi"/>
          <w:spacing w:val="-3"/>
          <w:w w:val="98"/>
        </w:rPr>
        <w:t>n</w:t>
      </w:r>
      <w:r w:rsidRPr="00275D76">
        <w:rPr>
          <w:rFonts w:asciiTheme="minorHAnsi" w:eastAsia="Arial" w:hAnsiTheme="minorHAnsi" w:cstheme="minorHAnsi"/>
          <w:spacing w:val="-2"/>
          <w:w w:val="117"/>
        </w:rPr>
        <w:t>t</w:t>
      </w:r>
      <w:r w:rsidRPr="00275D76">
        <w:rPr>
          <w:rFonts w:asciiTheme="minorHAnsi" w:eastAsia="Arial" w:hAnsiTheme="minorHAnsi" w:cstheme="minorHAnsi"/>
          <w:spacing w:val="-4"/>
          <w:w w:val="105"/>
        </w:rPr>
        <w:t>s</w:t>
      </w:r>
      <w:r w:rsidRPr="00275D76">
        <w:rPr>
          <w:rFonts w:asciiTheme="minorHAnsi" w:eastAsia="Arial" w:hAnsiTheme="minorHAnsi" w:cstheme="minorHAnsi"/>
          <w:w w:val="72"/>
        </w:rPr>
        <w:t>.</w:t>
      </w:r>
    </w:p>
    <w:p w14:paraId="627FE682" w14:textId="77777777" w:rsidR="0049321E" w:rsidRPr="00275D76" w:rsidRDefault="0049321E">
      <w:pPr>
        <w:spacing w:before="4" w:line="120" w:lineRule="exact"/>
        <w:rPr>
          <w:rFonts w:asciiTheme="minorHAnsi" w:hAnsiTheme="minorHAnsi" w:cstheme="minorHAnsi"/>
          <w:sz w:val="13"/>
          <w:szCs w:val="13"/>
        </w:rPr>
      </w:pPr>
    </w:p>
    <w:p w14:paraId="5FBAF5A5" w14:textId="77777777" w:rsidR="0049321E" w:rsidRPr="00275D76" w:rsidRDefault="00275D76">
      <w:pPr>
        <w:ind w:left="619"/>
        <w:rPr>
          <w:rFonts w:asciiTheme="minorHAnsi" w:eastAsia="Arial" w:hAnsiTheme="minorHAnsi" w:cstheme="minorHAnsi"/>
        </w:rPr>
        <w:sectPr w:rsidR="0049321E" w:rsidRPr="00275D76">
          <w:type w:val="continuous"/>
          <w:pgSz w:w="12240" w:h="15840"/>
          <w:pgMar w:top="1300" w:right="980" w:bottom="280" w:left="960" w:header="720" w:footer="720" w:gutter="0"/>
          <w:cols w:space="720"/>
        </w:sectPr>
      </w:pPr>
      <w:r w:rsidRPr="00275D76">
        <w:rPr>
          <w:rFonts w:asciiTheme="minorHAnsi" w:eastAsia="Arial" w:hAnsiTheme="minorHAnsi" w:cstheme="minorHAnsi"/>
        </w:rPr>
        <w:t xml:space="preserve">• </w:t>
      </w:r>
      <w:r w:rsidRPr="00275D76">
        <w:rPr>
          <w:rFonts w:asciiTheme="minorHAnsi" w:eastAsia="Arial" w:hAnsiTheme="minorHAnsi" w:cstheme="minorHAnsi"/>
          <w:spacing w:val="54"/>
        </w:rPr>
        <w:t xml:space="preserve"> </w:t>
      </w:r>
      <w:r w:rsidRPr="00275D76">
        <w:rPr>
          <w:rFonts w:asciiTheme="minorHAnsi" w:eastAsia="Arial" w:hAnsiTheme="minorHAnsi" w:cstheme="minorHAnsi"/>
          <w:spacing w:val="-5"/>
        </w:rPr>
        <w:t>U</w:t>
      </w:r>
      <w:r w:rsidRPr="00275D76">
        <w:rPr>
          <w:rFonts w:asciiTheme="minorHAnsi" w:eastAsia="Arial" w:hAnsiTheme="minorHAnsi" w:cstheme="minorHAnsi"/>
          <w:spacing w:val="-2"/>
        </w:rPr>
        <w:t>tili</w:t>
      </w:r>
      <w:r w:rsidRPr="00275D76">
        <w:rPr>
          <w:rFonts w:asciiTheme="minorHAnsi" w:eastAsia="Arial" w:hAnsiTheme="minorHAnsi" w:cstheme="minorHAnsi"/>
          <w:spacing w:val="-4"/>
        </w:rPr>
        <w:t>z</w:t>
      </w:r>
      <w:r w:rsidRPr="00275D76">
        <w:rPr>
          <w:rFonts w:asciiTheme="minorHAnsi" w:eastAsia="Arial" w:hAnsiTheme="minorHAnsi" w:cstheme="minorHAnsi"/>
          <w:spacing w:val="-3"/>
        </w:rPr>
        <w:t>e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11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v</w:t>
      </w:r>
      <w:r w:rsidRPr="00275D76">
        <w:rPr>
          <w:rFonts w:asciiTheme="minorHAnsi" w:eastAsia="Arial" w:hAnsiTheme="minorHAnsi" w:cstheme="minorHAnsi"/>
          <w:spacing w:val="-3"/>
        </w:rPr>
        <w:t>ar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o</w:t>
      </w:r>
      <w:r w:rsidRPr="00275D76">
        <w:rPr>
          <w:rFonts w:asciiTheme="minorHAnsi" w:eastAsia="Arial" w:hAnsiTheme="minorHAnsi" w:cstheme="minorHAnsi"/>
          <w:spacing w:val="-3"/>
        </w:rPr>
        <w:t>u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15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4"/>
        </w:rPr>
        <w:t>eac</w:t>
      </w:r>
      <w:r w:rsidRPr="00275D76">
        <w:rPr>
          <w:rFonts w:asciiTheme="minorHAnsi" w:eastAsia="Arial" w:hAnsiTheme="minorHAnsi" w:cstheme="minorHAnsi"/>
          <w:spacing w:val="-3"/>
        </w:rPr>
        <w:t>h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n</w:t>
      </w:r>
      <w:r w:rsidRPr="00275D76">
        <w:rPr>
          <w:rFonts w:asciiTheme="minorHAnsi" w:eastAsia="Arial" w:hAnsiTheme="minorHAnsi" w:cstheme="minorHAnsi"/>
        </w:rPr>
        <w:t>g</w:t>
      </w:r>
      <w:r w:rsidRPr="00275D76">
        <w:rPr>
          <w:rFonts w:asciiTheme="minorHAnsi" w:eastAsia="Arial" w:hAnsiTheme="minorHAnsi" w:cstheme="minorHAnsi"/>
          <w:spacing w:val="29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s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3"/>
        </w:rPr>
        <w:t>r</w:t>
      </w:r>
      <w:r w:rsidRPr="00275D76">
        <w:rPr>
          <w:rFonts w:asciiTheme="minorHAnsi" w:eastAsia="Arial" w:hAnsiTheme="minorHAnsi" w:cstheme="minorHAnsi"/>
          <w:spacing w:val="-4"/>
        </w:rPr>
        <w:t>a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3"/>
        </w:rPr>
        <w:t>e</w:t>
      </w:r>
      <w:r w:rsidRPr="00275D76">
        <w:rPr>
          <w:rFonts w:asciiTheme="minorHAnsi" w:eastAsia="Arial" w:hAnsiTheme="minorHAnsi" w:cstheme="minorHAnsi"/>
          <w:spacing w:val="-4"/>
        </w:rPr>
        <w:t>g</w:t>
      </w:r>
      <w:r w:rsidRPr="00275D76">
        <w:rPr>
          <w:rFonts w:asciiTheme="minorHAnsi" w:eastAsia="Arial" w:hAnsiTheme="minorHAnsi" w:cstheme="minorHAnsi"/>
          <w:spacing w:val="-2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e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22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4"/>
        </w:rPr>
        <w:t>ha</w:t>
      </w:r>
      <w:r w:rsidRPr="00275D76">
        <w:rPr>
          <w:rFonts w:asciiTheme="minorHAnsi" w:eastAsia="Arial" w:hAnsiTheme="minorHAnsi" w:cstheme="minorHAnsi"/>
        </w:rPr>
        <w:t>t</w:t>
      </w:r>
      <w:r w:rsidRPr="00275D76">
        <w:rPr>
          <w:rFonts w:asciiTheme="minorHAnsi" w:eastAsia="Arial" w:hAnsiTheme="minorHAnsi" w:cstheme="minorHAnsi"/>
          <w:spacing w:val="15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en</w:t>
      </w:r>
      <w:r w:rsidRPr="00275D76">
        <w:rPr>
          <w:rFonts w:asciiTheme="minorHAnsi" w:eastAsia="Arial" w:hAnsiTheme="minorHAnsi" w:cstheme="minorHAnsi"/>
          <w:spacing w:val="-4"/>
        </w:rPr>
        <w:t>co</w:t>
      </w:r>
      <w:r w:rsidRPr="00275D76">
        <w:rPr>
          <w:rFonts w:asciiTheme="minorHAnsi" w:eastAsia="Arial" w:hAnsiTheme="minorHAnsi" w:cstheme="minorHAnsi"/>
          <w:spacing w:val="-3"/>
        </w:rPr>
        <w:t>ur</w:t>
      </w:r>
      <w:r w:rsidRPr="00275D76">
        <w:rPr>
          <w:rFonts w:asciiTheme="minorHAnsi" w:eastAsia="Arial" w:hAnsiTheme="minorHAnsi" w:cstheme="minorHAnsi"/>
          <w:spacing w:val="-4"/>
        </w:rPr>
        <w:t>age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36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101"/>
        </w:rPr>
        <w:t>s</w:t>
      </w:r>
      <w:r w:rsidRPr="00275D76">
        <w:rPr>
          <w:rFonts w:asciiTheme="minorHAnsi" w:eastAsia="Arial" w:hAnsiTheme="minorHAnsi" w:cstheme="minorHAnsi"/>
          <w:spacing w:val="-3"/>
          <w:w w:val="101"/>
        </w:rPr>
        <w:t>t</w:t>
      </w:r>
      <w:r w:rsidRPr="00275D76">
        <w:rPr>
          <w:rFonts w:asciiTheme="minorHAnsi" w:eastAsia="Arial" w:hAnsiTheme="minorHAnsi" w:cstheme="minorHAnsi"/>
          <w:spacing w:val="-4"/>
          <w:w w:val="101"/>
        </w:rPr>
        <w:t>ude</w:t>
      </w:r>
      <w:r w:rsidRPr="00275D76">
        <w:rPr>
          <w:rFonts w:asciiTheme="minorHAnsi" w:eastAsia="Arial" w:hAnsiTheme="minorHAnsi" w:cstheme="minorHAnsi"/>
          <w:spacing w:val="-3"/>
          <w:w w:val="101"/>
        </w:rPr>
        <w:t>n</w:t>
      </w:r>
      <w:r w:rsidRPr="00275D76">
        <w:rPr>
          <w:rFonts w:asciiTheme="minorHAnsi" w:eastAsia="Arial" w:hAnsiTheme="minorHAnsi" w:cstheme="minorHAnsi"/>
          <w:w w:val="101"/>
        </w:rPr>
        <w:t>t</w:t>
      </w:r>
      <w:r w:rsidRPr="00275D76">
        <w:rPr>
          <w:rFonts w:asciiTheme="minorHAnsi" w:eastAsia="Arial" w:hAnsiTheme="minorHAnsi" w:cstheme="minorHAnsi"/>
          <w:spacing w:val="18"/>
          <w:w w:val="101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89"/>
        </w:rPr>
        <w:t>p</w:t>
      </w:r>
      <w:r w:rsidRPr="00275D76">
        <w:rPr>
          <w:rFonts w:asciiTheme="minorHAnsi" w:eastAsia="Arial" w:hAnsiTheme="minorHAnsi" w:cstheme="minorHAnsi"/>
          <w:spacing w:val="-4"/>
          <w:w w:val="103"/>
        </w:rPr>
        <w:t>a</w:t>
      </w:r>
      <w:r w:rsidRPr="00275D76">
        <w:rPr>
          <w:rFonts w:asciiTheme="minorHAnsi" w:eastAsia="Arial" w:hAnsiTheme="minorHAnsi" w:cstheme="minorHAnsi"/>
          <w:w w:val="110"/>
        </w:rPr>
        <w:t>r</w:t>
      </w:r>
      <w:r w:rsidRPr="00275D76">
        <w:rPr>
          <w:rFonts w:asciiTheme="minorHAnsi" w:eastAsia="Arial" w:hAnsiTheme="minorHAnsi" w:cstheme="minorHAnsi"/>
          <w:spacing w:val="-5"/>
          <w:w w:val="110"/>
        </w:rPr>
        <w:t>t</w:t>
      </w:r>
      <w:r w:rsidRPr="00275D76">
        <w:rPr>
          <w:rFonts w:asciiTheme="minorHAnsi" w:eastAsia="Arial" w:hAnsiTheme="minorHAnsi" w:cstheme="minorHAnsi"/>
          <w:spacing w:val="-2"/>
          <w:w w:val="90"/>
        </w:rPr>
        <w:t>i</w:t>
      </w:r>
      <w:r w:rsidRPr="00275D76">
        <w:rPr>
          <w:rFonts w:asciiTheme="minorHAnsi" w:eastAsia="Arial" w:hAnsiTheme="minorHAnsi" w:cstheme="minorHAnsi"/>
          <w:w w:val="103"/>
        </w:rPr>
        <w:t>c</w:t>
      </w:r>
      <w:r w:rsidRPr="00275D76">
        <w:rPr>
          <w:rFonts w:asciiTheme="minorHAnsi" w:eastAsia="Arial" w:hAnsiTheme="minorHAnsi" w:cstheme="minorHAnsi"/>
          <w:spacing w:val="-5"/>
          <w:w w:val="103"/>
        </w:rPr>
        <w:t>i</w:t>
      </w:r>
      <w:r w:rsidRPr="00275D76">
        <w:rPr>
          <w:rFonts w:asciiTheme="minorHAnsi" w:eastAsia="Arial" w:hAnsiTheme="minorHAnsi" w:cstheme="minorHAnsi"/>
          <w:spacing w:val="-4"/>
          <w:w w:val="103"/>
        </w:rPr>
        <w:t>pa</w:t>
      </w:r>
      <w:r w:rsidRPr="00275D76">
        <w:rPr>
          <w:rFonts w:asciiTheme="minorHAnsi" w:eastAsia="Arial" w:hAnsiTheme="minorHAnsi" w:cstheme="minorHAnsi"/>
          <w:spacing w:val="-2"/>
          <w:w w:val="117"/>
        </w:rPr>
        <w:t>t</w:t>
      </w:r>
      <w:r w:rsidRPr="00275D76">
        <w:rPr>
          <w:rFonts w:asciiTheme="minorHAnsi" w:eastAsia="Arial" w:hAnsiTheme="minorHAnsi" w:cstheme="minorHAnsi"/>
          <w:spacing w:val="-2"/>
          <w:w w:val="90"/>
        </w:rPr>
        <w:t>i</w:t>
      </w:r>
      <w:r w:rsidRPr="00275D76">
        <w:rPr>
          <w:rFonts w:asciiTheme="minorHAnsi" w:eastAsia="Arial" w:hAnsiTheme="minorHAnsi" w:cstheme="minorHAnsi"/>
          <w:spacing w:val="-5"/>
          <w:w w:val="112"/>
        </w:rPr>
        <w:t>o</w:t>
      </w:r>
      <w:r w:rsidRPr="00275D76">
        <w:rPr>
          <w:rFonts w:asciiTheme="minorHAnsi" w:eastAsia="Arial" w:hAnsiTheme="minorHAnsi" w:cstheme="minorHAnsi"/>
          <w:spacing w:val="-3"/>
          <w:w w:val="98"/>
        </w:rPr>
        <w:t>n</w:t>
      </w:r>
      <w:r w:rsidRPr="00275D76">
        <w:rPr>
          <w:rFonts w:asciiTheme="minorHAnsi" w:eastAsia="Arial" w:hAnsiTheme="minorHAnsi" w:cstheme="minorHAnsi"/>
          <w:w w:val="72"/>
        </w:rPr>
        <w:t>.</w:t>
      </w:r>
    </w:p>
    <w:p w14:paraId="226EB4C7" w14:textId="77777777" w:rsidR="0049321E" w:rsidRPr="00275D76" w:rsidRDefault="00275D76">
      <w:pPr>
        <w:spacing w:before="9" w:line="100" w:lineRule="exact"/>
        <w:rPr>
          <w:rFonts w:asciiTheme="minorHAnsi" w:hAnsiTheme="minorHAnsi" w:cstheme="minorHAnsi"/>
          <w:sz w:val="10"/>
          <w:szCs w:val="10"/>
        </w:rPr>
      </w:pPr>
      <w:r w:rsidRPr="00275D76">
        <w:rPr>
          <w:rFonts w:asciiTheme="minorHAnsi" w:hAnsiTheme="minorHAnsi" w:cstheme="minorHAnsi"/>
        </w:rPr>
        <w:lastRenderedPageBreak/>
        <w:pict w14:anchorId="65340D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0" type="#_x0000_t75" style="position:absolute;margin-left:0;margin-top:0;width:612pt;height:11in;z-index:-251660288;mso-position-horizontal-relative:page;mso-position-vertical-relative:page">
            <v:imagedata r:id="rId5" o:title=""/>
            <w10:wrap anchorx="page" anchory="page"/>
          </v:shape>
        </w:pict>
      </w: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912"/>
        <w:gridCol w:w="4147"/>
      </w:tblGrid>
      <w:tr w:rsidR="00275D76" w:rsidRPr="00275D76" w14:paraId="67B42A16" w14:textId="77777777">
        <w:trPr>
          <w:trHeight w:hRule="exact" w:val="529"/>
        </w:trPr>
        <w:tc>
          <w:tcPr>
            <w:tcW w:w="5912" w:type="dxa"/>
            <w:tcBorders>
              <w:top w:val="nil"/>
              <w:left w:val="nil"/>
              <w:bottom w:val="nil"/>
              <w:right w:val="nil"/>
            </w:tcBorders>
          </w:tcPr>
          <w:p w14:paraId="0C19F71C" w14:textId="77777777" w:rsidR="0049321E" w:rsidRPr="00275D76" w:rsidRDefault="00275D76">
            <w:pPr>
              <w:spacing w:before="67"/>
              <w:ind w:left="50"/>
              <w:rPr>
                <w:rFonts w:asciiTheme="minorHAnsi" w:eastAsia="Arial" w:hAnsiTheme="minorHAnsi" w:cstheme="minorHAnsi"/>
                <w:sz w:val="26"/>
                <w:szCs w:val="26"/>
              </w:rPr>
            </w:pPr>
            <w:r w:rsidRPr="00275D76">
              <w:rPr>
                <w:rFonts w:asciiTheme="minorHAnsi" w:eastAsia="Arial" w:hAnsiTheme="minorHAnsi" w:cstheme="minorHAnsi"/>
                <w:b/>
                <w:spacing w:val="12"/>
              </w:rPr>
              <w:t>SA</w:t>
            </w:r>
            <w:r w:rsidRPr="00275D76">
              <w:rPr>
                <w:rFonts w:asciiTheme="minorHAnsi" w:eastAsia="Arial" w:hAnsiTheme="minorHAnsi" w:cstheme="minorHAnsi"/>
                <w:b/>
                <w:spacing w:val="11"/>
              </w:rPr>
              <w:t>R</w:t>
            </w:r>
            <w:r w:rsidRPr="00275D76">
              <w:rPr>
                <w:rFonts w:asciiTheme="minorHAnsi" w:eastAsia="Arial" w:hAnsiTheme="minorHAnsi" w:cstheme="minorHAnsi"/>
                <w:b/>
                <w:spacing w:val="12"/>
              </w:rPr>
              <w:t>A</w:t>
            </w:r>
            <w:r w:rsidRPr="00275D76">
              <w:rPr>
                <w:rFonts w:asciiTheme="minorHAnsi" w:eastAsia="Arial" w:hAnsiTheme="minorHAnsi" w:cstheme="minorHAnsi"/>
                <w:b/>
              </w:rPr>
              <w:t xml:space="preserve">H </w:t>
            </w:r>
            <w:r w:rsidRPr="00275D76">
              <w:rPr>
                <w:rFonts w:asciiTheme="minorHAnsi" w:eastAsia="Arial" w:hAnsiTheme="minorHAnsi" w:cstheme="minorHAnsi"/>
                <w:b/>
                <w:spacing w:val="16"/>
              </w:rPr>
              <w:t xml:space="preserve"> </w:t>
            </w:r>
            <w:r w:rsidRPr="00275D76">
              <w:rPr>
                <w:rFonts w:asciiTheme="minorHAnsi" w:eastAsia="Arial" w:hAnsiTheme="minorHAnsi" w:cstheme="minorHAnsi"/>
                <w:b/>
                <w:spacing w:val="12"/>
              </w:rPr>
              <w:t>SA</w:t>
            </w:r>
            <w:r w:rsidRPr="00275D76">
              <w:rPr>
                <w:rFonts w:asciiTheme="minorHAnsi" w:eastAsia="Arial" w:hAnsiTheme="minorHAnsi" w:cstheme="minorHAnsi"/>
                <w:b/>
                <w:spacing w:val="13"/>
              </w:rPr>
              <w:t>M</w:t>
            </w:r>
            <w:r w:rsidRPr="00275D76">
              <w:rPr>
                <w:rFonts w:asciiTheme="minorHAnsi" w:eastAsia="Arial" w:hAnsiTheme="minorHAnsi" w:cstheme="minorHAnsi"/>
                <w:b/>
                <w:spacing w:val="11"/>
              </w:rPr>
              <w:t>P</w:t>
            </w:r>
            <w:r w:rsidRPr="00275D76">
              <w:rPr>
                <w:rFonts w:asciiTheme="minorHAnsi" w:eastAsia="Arial" w:hAnsiTheme="minorHAnsi" w:cstheme="minorHAnsi"/>
                <w:b/>
                <w:spacing w:val="10"/>
              </w:rPr>
              <w:t>L</w:t>
            </w:r>
            <w:r w:rsidRPr="00275D76">
              <w:rPr>
                <w:rFonts w:asciiTheme="minorHAnsi" w:eastAsia="Arial" w:hAnsiTheme="minorHAnsi" w:cstheme="minorHAnsi"/>
                <w:b/>
              </w:rPr>
              <w:t xml:space="preserve">E </w:t>
            </w:r>
            <w:r w:rsidRPr="00275D76">
              <w:rPr>
                <w:rFonts w:asciiTheme="minorHAnsi" w:eastAsia="Arial" w:hAnsiTheme="minorHAnsi" w:cstheme="minorHAnsi"/>
                <w:b/>
                <w:spacing w:val="7"/>
              </w:rPr>
              <w:t xml:space="preserve"> </w:t>
            </w:r>
            <w:r w:rsidRPr="00275D76">
              <w:rPr>
                <w:rFonts w:asciiTheme="minorHAnsi" w:eastAsia="Arial" w:hAnsiTheme="minorHAnsi" w:cstheme="minorHAnsi"/>
                <w:b/>
              </w:rPr>
              <w:t>--</w:t>
            </w:r>
            <w:r w:rsidRPr="00275D76">
              <w:rPr>
                <w:rFonts w:asciiTheme="minorHAnsi" w:eastAsia="Arial" w:hAnsiTheme="minorHAnsi" w:cstheme="minorHAnsi"/>
                <w:b/>
                <w:spacing w:val="51"/>
              </w:rPr>
              <w:t xml:space="preserve"> </w:t>
            </w:r>
            <w:r w:rsidRPr="00275D76">
              <w:rPr>
                <w:rFonts w:asciiTheme="minorHAnsi" w:eastAsia="Arial" w:hAnsiTheme="minorHAnsi" w:cstheme="minorHAnsi"/>
                <w:b/>
                <w:spacing w:val="11"/>
              </w:rPr>
              <w:t>P</w:t>
            </w:r>
            <w:r w:rsidRPr="00275D76">
              <w:rPr>
                <w:rFonts w:asciiTheme="minorHAnsi" w:eastAsia="Arial" w:hAnsiTheme="minorHAnsi" w:cstheme="minorHAnsi"/>
                <w:b/>
                <w:spacing w:val="12"/>
              </w:rPr>
              <w:t>A</w:t>
            </w:r>
            <w:r w:rsidRPr="00275D76">
              <w:rPr>
                <w:rFonts w:asciiTheme="minorHAnsi" w:eastAsia="Arial" w:hAnsiTheme="minorHAnsi" w:cstheme="minorHAnsi"/>
                <w:b/>
                <w:spacing w:val="11"/>
              </w:rPr>
              <w:t>G</w:t>
            </w:r>
            <w:r w:rsidRPr="00275D76">
              <w:rPr>
                <w:rFonts w:asciiTheme="minorHAnsi" w:eastAsia="Arial" w:hAnsiTheme="minorHAnsi" w:cstheme="minorHAnsi"/>
                <w:b/>
              </w:rPr>
              <w:t xml:space="preserve">E  </w:t>
            </w:r>
            <w:r w:rsidRPr="00275D76">
              <w:rPr>
                <w:rFonts w:asciiTheme="minorHAnsi" w:eastAsia="Arial" w:hAnsiTheme="minorHAnsi" w:cstheme="minorHAnsi"/>
                <w:b/>
                <w:sz w:val="26"/>
                <w:szCs w:val="26"/>
              </w:rPr>
              <w:t>2</w:t>
            </w:r>
          </w:p>
        </w:tc>
        <w:tc>
          <w:tcPr>
            <w:tcW w:w="4147" w:type="dxa"/>
            <w:vMerge w:val="restart"/>
            <w:tcBorders>
              <w:top w:val="nil"/>
              <w:left w:val="nil"/>
              <w:right w:val="nil"/>
            </w:tcBorders>
          </w:tcPr>
          <w:p w14:paraId="5B29A538" w14:textId="77777777" w:rsidR="0049321E" w:rsidRPr="00275D76" w:rsidRDefault="0049321E">
            <w:pPr>
              <w:rPr>
                <w:rFonts w:asciiTheme="minorHAnsi" w:hAnsiTheme="minorHAnsi" w:cstheme="minorHAnsi"/>
              </w:rPr>
            </w:pPr>
          </w:p>
        </w:tc>
      </w:tr>
      <w:tr w:rsidR="00275D76" w:rsidRPr="00275D76" w14:paraId="6C1187FA" w14:textId="77777777">
        <w:trPr>
          <w:trHeight w:hRule="exact" w:val="530"/>
        </w:trPr>
        <w:tc>
          <w:tcPr>
            <w:tcW w:w="5912" w:type="dxa"/>
            <w:tcBorders>
              <w:top w:val="nil"/>
              <w:left w:val="nil"/>
              <w:bottom w:val="nil"/>
              <w:right w:val="nil"/>
            </w:tcBorders>
          </w:tcPr>
          <w:p w14:paraId="05BF788B" w14:textId="77777777" w:rsidR="0049321E" w:rsidRPr="00275D76" w:rsidRDefault="0049321E">
            <w:pPr>
              <w:spacing w:before="1" w:line="140" w:lineRule="exact"/>
              <w:rPr>
                <w:rFonts w:asciiTheme="minorHAnsi" w:hAnsiTheme="minorHAnsi" w:cstheme="minorHAnsi"/>
                <w:sz w:val="14"/>
                <w:szCs w:val="14"/>
              </w:rPr>
            </w:pPr>
          </w:p>
          <w:p w14:paraId="1D802B37" w14:textId="77777777" w:rsidR="0049321E" w:rsidRPr="00275D76" w:rsidRDefault="00275D76">
            <w:pPr>
              <w:ind w:left="69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275D76">
              <w:rPr>
                <w:rFonts w:asciiTheme="minorHAnsi" w:eastAsia="Arial" w:hAnsiTheme="minorHAnsi" w:cstheme="minorHAnsi"/>
                <w:i/>
                <w:spacing w:val="-14"/>
                <w:w w:val="96"/>
                <w:sz w:val="22"/>
                <w:szCs w:val="22"/>
              </w:rPr>
              <w:t>T</w:t>
            </w:r>
            <w:r w:rsidRPr="00275D76">
              <w:rPr>
                <w:rFonts w:asciiTheme="minorHAnsi" w:eastAsia="Arial" w:hAnsiTheme="minorHAnsi" w:cstheme="minorHAnsi"/>
                <w:i/>
                <w:spacing w:val="-3"/>
                <w:w w:val="97"/>
                <w:sz w:val="22"/>
                <w:szCs w:val="22"/>
              </w:rPr>
              <w:t>e</w:t>
            </w:r>
            <w:r w:rsidRPr="00275D76">
              <w:rPr>
                <w:rFonts w:asciiTheme="minorHAnsi" w:eastAsia="Arial" w:hAnsiTheme="minorHAnsi" w:cstheme="minorHAnsi"/>
                <w:i/>
                <w:spacing w:val="-4"/>
                <w:w w:val="101"/>
                <w:sz w:val="22"/>
                <w:szCs w:val="22"/>
              </w:rPr>
              <w:t>a</w:t>
            </w:r>
            <w:r w:rsidRPr="00275D76">
              <w:rPr>
                <w:rFonts w:asciiTheme="minorHAnsi" w:eastAsia="Arial" w:hAnsiTheme="minorHAnsi" w:cstheme="minorHAnsi"/>
                <w:i/>
                <w:spacing w:val="-4"/>
                <w:w w:val="104"/>
                <w:sz w:val="22"/>
                <w:szCs w:val="22"/>
              </w:rPr>
              <w:t>c</w:t>
            </w:r>
            <w:r w:rsidRPr="00275D76">
              <w:rPr>
                <w:rFonts w:asciiTheme="minorHAnsi" w:eastAsia="Arial" w:hAnsiTheme="minorHAnsi" w:cstheme="minorHAnsi"/>
                <w:i/>
                <w:spacing w:val="-4"/>
                <w:w w:val="101"/>
                <w:sz w:val="22"/>
                <w:szCs w:val="22"/>
              </w:rPr>
              <w:t>h</w:t>
            </w:r>
            <w:r w:rsidRPr="00275D76">
              <w:rPr>
                <w:rFonts w:asciiTheme="minorHAnsi" w:eastAsia="Arial" w:hAnsiTheme="minorHAnsi" w:cstheme="minorHAnsi"/>
                <w:i/>
                <w:spacing w:val="-7"/>
                <w:w w:val="132"/>
                <w:sz w:val="22"/>
                <w:szCs w:val="22"/>
              </w:rPr>
              <w:t>i</w:t>
            </w:r>
            <w:r w:rsidRPr="00275D76">
              <w:rPr>
                <w:rFonts w:asciiTheme="minorHAnsi" w:eastAsia="Arial" w:hAnsiTheme="minorHAnsi" w:cstheme="minorHAnsi"/>
                <w:i/>
                <w:spacing w:val="-3"/>
                <w:w w:val="97"/>
                <w:sz w:val="22"/>
                <w:szCs w:val="22"/>
              </w:rPr>
              <w:t>n</w:t>
            </w:r>
            <w:r w:rsidRPr="00275D76">
              <w:rPr>
                <w:rFonts w:asciiTheme="minorHAnsi" w:eastAsia="Arial" w:hAnsiTheme="minorHAnsi" w:cstheme="minorHAnsi"/>
                <w:i/>
                <w:w w:val="105"/>
                <w:sz w:val="22"/>
                <w:szCs w:val="22"/>
              </w:rPr>
              <w:t>g</w:t>
            </w:r>
            <w:r w:rsidRPr="00275D76">
              <w:rPr>
                <w:rFonts w:asciiTheme="minorHAnsi" w:eastAsia="Arial" w:hAnsiTheme="minorHAnsi" w:cstheme="minorHAnsi"/>
                <w:i/>
                <w:spacing w:val="7"/>
                <w:sz w:val="22"/>
                <w:szCs w:val="22"/>
              </w:rPr>
              <w:t xml:space="preserve"> </w:t>
            </w:r>
            <w:r w:rsidRPr="00275D76">
              <w:rPr>
                <w:rFonts w:asciiTheme="minorHAnsi" w:eastAsia="Arial" w:hAnsiTheme="minorHAnsi" w:cstheme="minorHAnsi"/>
                <w:i/>
                <w:spacing w:val="-15"/>
                <w:w w:val="104"/>
                <w:sz w:val="22"/>
                <w:szCs w:val="22"/>
              </w:rPr>
              <w:t>E</w:t>
            </w:r>
            <w:r w:rsidRPr="00275D76">
              <w:rPr>
                <w:rFonts w:asciiTheme="minorHAnsi" w:eastAsia="Arial" w:hAnsiTheme="minorHAnsi" w:cstheme="minorHAnsi"/>
                <w:i/>
                <w:spacing w:val="-13"/>
                <w:w w:val="104"/>
                <w:sz w:val="22"/>
                <w:szCs w:val="22"/>
              </w:rPr>
              <w:t>x</w:t>
            </w:r>
            <w:r w:rsidRPr="00275D76">
              <w:rPr>
                <w:rFonts w:asciiTheme="minorHAnsi" w:eastAsia="Arial" w:hAnsiTheme="minorHAnsi" w:cstheme="minorHAnsi"/>
                <w:i/>
                <w:spacing w:val="-4"/>
                <w:w w:val="104"/>
                <w:sz w:val="22"/>
                <w:szCs w:val="22"/>
              </w:rPr>
              <w:t>pe</w:t>
            </w:r>
            <w:r w:rsidRPr="00275D76">
              <w:rPr>
                <w:rFonts w:asciiTheme="minorHAnsi" w:eastAsia="Arial" w:hAnsiTheme="minorHAnsi" w:cstheme="minorHAnsi"/>
                <w:i/>
                <w:spacing w:val="-13"/>
                <w:w w:val="104"/>
                <w:sz w:val="22"/>
                <w:szCs w:val="22"/>
              </w:rPr>
              <w:t>r</w:t>
            </w:r>
            <w:r w:rsidRPr="00275D76">
              <w:rPr>
                <w:rFonts w:asciiTheme="minorHAnsi" w:eastAsia="Arial" w:hAnsiTheme="minorHAnsi" w:cstheme="minorHAnsi"/>
                <w:i/>
                <w:spacing w:val="-2"/>
                <w:w w:val="104"/>
                <w:sz w:val="22"/>
                <w:szCs w:val="22"/>
              </w:rPr>
              <w:t>i</w:t>
            </w:r>
            <w:r w:rsidRPr="00275D76">
              <w:rPr>
                <w:rFonts w:asciiTheme="minorHAnsi" w:eastAsia="Arial" w:hAnsiTheme="minorHAnsi" w:cstheme="minorHAnsi"/>
                <w:i/>
                <w:spacing w:val="-3"/>
                <w:w w:val="104"/>
                <w:sz w:val="22"/>
                <w:szCs w:val="22"/>
              </w:rPr>
              <w:t>e</w:t>
            </w:r>
            <w:r w:rsidRPr="00275D76">
              <w:rPr>
                <w:rFonts w:asciiTheme="minorHAnsi" w:eastAsia="Arial" w:hAnsiTheme="minorHAnsi" w:cstheme="minorHAnsi"/>
                <w:i/>
                <w:spacing w:val="-4"/>
                <w:w w:val="104"/>
                <w:sz w:val="22"/>
                <w:szCs w:val="22"/>
              </w:rPr>
              <w:t>nc</w:t>
            </w:r>
            <w:r w:rsidRPr="00275D76">
              <w:rPr>
                <w:rFonts w:asciiTheme="minorHAnsi" w:eastAsia="Arial" w:hAnsiTheme="minorHAnsi" w:cstheme="minorHAnsi"/>
                <w:i/>
                <w:w w:val="104"/>
                <w:sz w:val="22"/>
                <w:szCs w:val="22"/>
              </w:rPr>
              <w:t>e</w:t>
            </w:r>
            <w:r w:rsidRPr="00275D76">
              <w:rPr>
                <w:rFonts w:asciiTheme="minorHAnsi" w:eastAsia="Arial" w:hAnsiTheme="minorHAnsi" w:cstheme="minorHAnsi"/>
                <w:i/>
                <w:spacing w:val="25"/>
                <w:w w:val="104"/>
                <w:sz w:val="22"/>
                <w:szCs w:val="22"/>
              </w:rPr>
              <w:t xml:space="preserve"> </w:t>
            </w:r>
            <w:r w:rsidRPr="00275D76">
              <w:rPr>
                <w:rFonts w:asciiTheme="minorHAnsi" w:eastAsia="Arial" w:hAnsiTheme="minorHAnsi" w:cstheme="minorHAnsi"/>
                <w:i/>
                <w:spacing w:val="-5"/>
                <w:w w:val="94"/>
                <w:sz w:val="22"/>
                <w:szCs w:val="22"/>
              </w:rPr>
              <w:t>C</w:t>
            </w:r>
            <w:r w:rsidRPr="00275D76">
              <w:rPr>
                <w:rFonts w:asciiTheme="minorHAnsi" w:eastAsia="Arial" w:hAnsiTheme="minorHAnsi" w:cstheme="minorHAnsi"/>
                <w:i/>
                <w:spacing w:val="-3"/>
                <w:w w:val="97"/>
                <w:sz w:val="22"/>
                <w:szCs w:val="22"/>
              </w:rPr>
              <w:t>o</w:t>
            </w:r>
            <w:r w:rsidRPr="00275D76">
              <w:rPr>
                <w:rFonts w:asciiTheme="minorHAnsi" w:eastAsia="Arial" w:hAnsiTheme="minorHAnsi" w:cstheme="minorHAnsi"/>
                <w:i/>
                <w:spacing w:val="-4"/>
                <w:w w:val="105"/>
                <w:sz w:val="22"/>
                <w:szCs w:val="22"/>
              </w:rPr>
              <w:t>n</w:t>
            </w:r>
            <w:r w:rsidRPr="00275D76">
              <w:rPr>
                <w:rFonts w:asciiTheme="minorHAnsi" w:eastAsia="Arial" w:hAnsiTheme="minorHAnsi" w:cstheme="minorHAnsi"/>
                <w:i/>
                <w:spacing w:val="-2"/>
                <w:w w:val="114"/>
                <w:sz w:val="22"/>
                <w:szCs w:val="22"/>
              </w:rPr>
              <w:t>t</w:t>
            </w:r>
            <w:r w:rsidRPr="00275D76">
              <w:rPr>
                <w:rFonts w:asciiTheme="minorHAnsi" w:eastAsia="Arial" w:hAnsiTheme="minorHAnsi" w:cstheme="minorHAnsi"/>
                <w:i/>
                <w:spacing w:val="-1"/>
                <w:w w:val="101"/>
                <w:sz w:val="22"/>
                <w:szCs w:val="22"/>
              </w:rPr>
              <w:t>i</w:t>
            </w:r>
            <w:r w:rsidRPr="00275D76">
              <w:rPr>
                <w:rFonts w:asciiTheme="minorHAnsi" w:eastAsia="Arial" w:hAnsiTheme="minorHAnsi" w:cstheme="minorHAnsi"/>
                <w:i/>
                <w:spacing w:val="-3"/>
                <w:w w:val="97"/>
                <w:sz w:val="22"/>
                <w:szCs w:val="22"/>
              </w:rPr>
              <w:t>n</w:t>
            </w:r>
            <w:r w:rsidRPr="00275D76">
              <w:rPr>
                <w:rFonts w:asciiTheme="minorHAnsi" w:eastAsia="Arial" w:hAnsiTheme="minorHAnsi" w:cstheme="minorHAnsi"/>
                <w:i/>
                <w:spacing w:val="-4"/>
                <w:w w:val="105"/>
                <w:sz w:val="22"/>
                <w:szCs w:val="22"/>
              </w:rPr>
              <w:t>u</w:t>
            </w:r>
            <w:r w:rsidRPr="00275D76">
              <w:rPr>
                <w:rFonts w:asciiTheme="minorHAnsi" w:eastAsia="Arial" w:hAnsiTheme="minorHAnsi" w:cstheme="minorHAnsi"/>
                <w:i/>
                <w:spacing w:val="-4"/>
                <w:w w:val="101"/>
                <w:sz w:val="22"/>
                <w:szCs w:val="22"/>
              </w:rPr>
              <w:t>e</w:t>
            </w:r>
            <w:r w:rsidRPr="00275D76">
              <w:rPr>
                <w:rFonts w:asciiTheme="minorHAnsi" w:eastAsia="Arial" w:hAnsiTheme="minorHAnsi" w:cstheme="minorHAnsi"/>
                <w:i/>
                <w:w w:val="109"/>
                <w:sz w:val="22"/>
                <w:szCs w:val="22"/>
              </w:rPr>
              <w:t>d</w:t>
            </w:r>
          </w:p>
        </w:tc>
        <w:tc>
          <w:tcPr>
            <w:tcW w:w="4147" w:type="dxa"/>
            <w:vMerge/>
            <w:tcBorders>
              <w:left w:val="nil"/>
              <w:bottom w:val="nil"/>
              <w:right w:val="nil"/>
            </w:tcBorders>
          </w:tcPr>
          <w:p w14:paraId="590691BB" w14:textId="77777777" w:rsidR="0049321E" w:rsidRPr="00275D76" w:rsidRDefault="0049321E">
            <w:pPr>
              <w:rPr>
                <w:rFonts w:asciiTheme="minorHAnsi" w:hAnsiTheme="minorHAnsi" w:cstheme="minorHAnsi"/>
              </w:rPr>
            </w:pPr>
          </w:p>
        </w:tc>
      </w:tr>
      <w:tr w:rsidR="00275D76" w:rsidRPr="00275D76" w14:paraId="206D0688" w14:textId="77777777">
        <w:trPr>
          <w:trHeight w:hRule="exact" w:val="670"/>
        </w:trPr>
        <w:tc>
          <w:tcPr>
            <w:tcW w:w="5912" w:type="dxa"/>
            <w:tcBorders>
              <w:top w:val="nil"/>
              <w:left w:val="nil"/>
              <w:bottom w:val="nil"/>
              <w:right w:val="nil"/>
            </w:tcBorders>
          </w:tcPr>
          <w:p w14:paraId="779A61E0" w14:textId="77777777" w:rsidR="0049321E" w:rsidRPr="00275D76" w:rsidRDefault="0049321E">
            <w:pPr>
              <w:spacing w:before="2" w:line="140" w:lineRule="exact"/>
              <w:rPr>
                <w:rFonts w:asciiTheme="minorHAnsi" w:hAnsiTheme="minorHAnsi" w:cstheme="minorHAnsi"/>
                <w:sz w:val="15"/>
                <w:szCs w:val="15"/>
              </w:rPr>
            </w:pPr>
          </w:p>
          <w:p w14:paraId="78A9C97B" w14:textId="77777777" w:rsidR="0049321E" w:rsidRPr="00275D76" w:rsidRDefault="00275D76">
            <w:pPr>
              <w:ind w:left="54"/>
              <w:rPr>
                <w:rFonts w:asciiTheme="minorHAnsi" w:eastAsia="Arial" w:hAnsiTheme="minorHAnsi" w:cstheme="minorHAnsi"/>
                <w:sz w:val="16"/>
                <w:szCs w:val="16"/>
              </w:rPr>
            </w:pPr>
            <w:r w:rsidRPr="00275D76">
              <w:rPr>
                <w:rFonts w:asciiTheme="minorHAnsi" w:eastAsia="Arial" w:hAnsiTheme="minorHAnsi" w:cstheme="minorHAnsi"/>
                <w:b/>
                <w:spacing w:val="-2"/>
                <w:sz w:val="16"/>
                <w:szCs w:val="16"/>
              </w:rPr>
              <w:t>F</w:t>
            </w:r>
            <w:r w:rsidRPr="00275D76">
              <w:rPr>
                <w:rFonts w:asciiTheme="minorHAnsi" w:eastAsia="Arial" w:hAnsiTheme="minorHAnsi" w:cstheme="minorHAnsi"/>
                <w:b/>
                <w:spacing w:val="-1"/>
                <w:sz w:val="16"/>
                <w:szCs w:val="16"/>
              </w:rPr>
              <w:t>I</w:t>
            </w:r>
            <w:r w:rsidRPr="00275D76">
              <w:rPr>
                <w:rFonts w:asciiTheme="minorHAnsi" w:eastAsia="Arial" w:hAnsiTheme="minorHAnsi" w:cstheme="minorHAnsi"/>
                <w:b/>
                <w:spacing w:val="-3"/>
                <w:sz w:val="16"/>
                <w:szCs w:val="16"/>
              </w:rPr>
              <w:t>E</w:t>
            </w:r>
            <w:r w:rsidRPr="00275D76">
              <w:rPr>
                <w:rFonts w:asciiTheme="minorHAnsi" w:eastAsia="Arial" w:hAnsiTheme="minorHAnsi" w:cstheme="minorHAnsi"/>
                <w:b/>
                <w:spacing w:val="-2"/>
                <w:sz w:val="16"/>
                <w:szCs w:val="16"/>
              </w:rPr>
              <w:t>L</w:t>
            </w:r>
            <w:r w:rsidRPr="00275D76">
              <w:rPr>
                <w:rFonts w:asciiTheme="minorHAnsi" w:eastAsia="Arial" w:hAnsiTheme="minorHAnsi" w:cstheme="minorHAnsi"/>
                <w:b/>
                <w:sz w:val="16"/>
                <w:szCs w:val="16"/>
              </w:rPr>
              <w:t>D</w:t>
            </w:r>
            <w:r w:rsidRPr="00275D76">
              <w:rPr>
                <w:rFonts w:asciiTheme="minorHAnsi" w:eastAsia="Arial" w:hAnsiTheme="minorHAnsi" w:cstheme="minorHAnsi"/>
                <w:b/>
                <w:spacing w:val="34"/>
                <w:sz w:val="16"/>
                <w:szCs w:val="16"/>
              </w:rPr>
              <w:t xml:space="preserve"> </w:t>
            </w:r>
            <w:r w:rsidRPr="00275D76">
              <w:rPr>
                <w:rFonts w:asciiTheme="minorHAnsi" w:eastAsia="Arial" w:hAnsiTheme="minorHAnsi" w:cstheme="minorHAnsi"/>
                <w:b/>
                <w:spacing w:val="-3"/>
                <w:sz w:val="16"/>
                <w:szCs w:val="16"/>
              </w:rPr>
              <w:t>E</w:t>
            </w:r>
            <w:r w:rsidRPr="00275D76">
              <w:rPr>
                <w:rFonts w:asciiTheme="minorHAnsi" w:eastAsia="Arial" w:hAnsiTheme="minorHAnsi" w:cstheme="minorHAnsi"/>
                <w:b/>
                <w:spacing w:val="-2"/>
                <w:sz w:val="16"/>
                <w:szCs w:val="16"/>
              </w:rPr>
              <w:t>XP</w:t>
            </w:r>
            <w:r w:rsidRPr="00275D76">
              <w:rPr>
                <w:rFonts w:asciiTheme="minorHAnsi" w:eastAsia="Arial" w:hAnsiTheme="minorHAnsi" w:cstheme="minorHAnsi"/>
                <w:b/>
                <w:spacing w:val="-3"/>
                <w:sz w:val="16"/>
                <w:szCs w:val="16"/>
              </w:rPr>
              <w:t>ER</w:t>
            </w:r>
            <w:r w:rsidRPr="00275D76">
              <w:rPr>
                <w:rFonts w:asciiTheme="minorHAnsi" w:eastAsia="Arial" w:hAnsiTheme="minorHAnsi" w:cstheme="minorHAnsi"/>
                <w:b/>
                <w:spacing w:val="-1"/>
                <w:sz w:val="16"/>
                <w:szCs w:val="16"/>
              </w:rPr>
              <w:t>I</w:t>
            </w:r>
            <w:r w:rsidRPr="00275D76">
              <w:rPr>
                <w:rFonts w:asciiTheme="minorHAnsi" w:eastAsia="Arial" w:hAnsiTheme="minorHAnsi" w:cstheme="minorHAnsi"/>
                <w:b/>
                <w:spacing w:val="-2"/>
                <w:sz w:val="16"/>
                <w:szCs w:val="16"/>
              </w:rPr>
              <w:t>E</w:t>
            </w:r>
            <w:r w:rsidRPr="00275D76">
              <w:rPr>
                <w:rFonts w:asciiTheme="minorHAnsi" w:eastAsia="Arial" w:hAnsiTheme="minorHAnsi" w:cstheme="minorHAnsi"/>
                <w:b/>
                <w:spacing w:val="-3"/>
                <w:sz w:val="16"/>
                <w:szCs w:val="16"/>
              </w:rPr>
              <w:t>N</w:t>
            </w:r>
            <w:r w:rsidRPr="00275D76">
              <w:rPr>
                <w:rFonts w:asciiTheme="minorHAnsi" w:eastAsia="Arial" w:hAnsiTheme="minorHAnsi" w:cstheme="minorHAnsi"/>
                <w:b/>
                <w:spacing w:val="-2"/>
                <w:sz w:val="16"/>
                <w:szCs w:val="16"/>
              </w:rPr>
              <w:t>C</w:t>
            </w:r>
            <w:r w:rsidRPr="00275D76">
              <w:rPr>
                <w:rFonts w:asciiTheme="minorHAnsi" w:eastAsia="Arial" w:hAnsiTheme="minorHAnsi" w:cstheme="minorHAnsi"/>
                <w:b/>
                <w:sz w:val="16"/>
                <w:szCs w:val="16"/>
              </w:rPr>
              <w:t>E</w:t>
            </w:r>
            <w:r w:rsidRPr="00275D76">
              <w:rPr>
                <w:rFonts w:asciiTheme="minorHAnsi" w:eastAsia="Arial" w:hAnsiTheme="minorHAnsi" w:cstheme="minorHAnsi"/>
                <w:b/>
                <w:spacing w:val="30"/>
                <w:sz w:val="16"/>
                <w:szCs w:val="16"/>
              </w:rPr>
              <w:t xml:space="preserve"> </w:t>
            </w:r>
            <w:r w:rsidRPr="00275D76">
              <w:rPr>
                <w:rFonts w:asciiTheme="minorHAnsi" w:eastAsia="Arial" w:hAnsiTheme="minorHAnsi" w:cstheme="minorHAnsi"/>
                <w:b/>
                <w:sz w:val="16"/>
                <w:szCs w:val="16"/>
              </w:rPr>
              <w:t>--</w:t>
            </w:r>
            <w:r w:rsidRPr="00275D76">
              <w:rPr>
                <w:rFonts w:asciiTheme="minorHAnsi" w:eastAsia="Arial" w:hAnsiTheme="minorHAnsi" w:cstheme="minorHAnsi"/>
                <w:b/>
                <w:spacing w:val="17"/>
                <w:sz w:val="16"/>
                <w:szCs w:val="16"/>
              </w:rPr>
              <w:t xml:space="preserve"> </w:t>
            </w:r>
            <w:r w:rsidRPr="00275D76">
              <w:rPr>
                <w:rFonts w:asciiTheme="minorHAnsi" w:eastAsia="Arial" w:hAnsiTheme="minorHAnsi" w:cstheme="minorHAnsi"/>
                <w:b/>
                <w:spacing w:val="-3"/>
                <w:sz w:val="16"/>
                <w:szCs w:val="16"/>
              </w:rPr>
              <w:t>C</w:t>
            </w:r>
            <w:r w:rsidRPr="00275D76">
              <w:rPr>
                <w:rFonts w:asciiTheme="minorHAnsi" w:eastAsia="Arial" w:hAnsiTheme="minorHAnsi" w:cstheme="minorHAnsi"/>
                <w:b/>
                <w:spacing w:val="-1"/>
                <w:sz w:val="16"/>
                <w:szCs w:val="16"/>
              </w:rPr>
              <w:t>I</w:t>
            </w:r>
            <w:r w:rsidRPr="00275D76">
              <w:rPr>
                <w:rFonts w:asciiTheme="minorHAnsi" w:eastAsia="Arial" w:hAnsiTheme="minorHAnsi" w:cstheme="minorHAnsi"/>
                <w:b/>
                <w:sz w:val="16"/>
                <w:szCs w:val="16"/>
              </w:rPr>
              <w:t>TY,</w:t>
            </w:r>
            <w:r w:rsidRPr="00275D76">
              <w:rPr>
                <w:rFonts w:asciiTheme="minorHAnsi" w:eastAsia="Arial" w:hAnsiTheme="minorHAnsi" w:cstheme="minorHAnsi"/>
                <w:b/>
                <w:spacing w:val="41"/>
                <w:sz w:val="16"/>
                <w:szCs w:val="16"/>
              </w:rPr>
              <w:t xml:space="preserve"> </w:t>
            </w:r>
            <w:r w:rsidRPr="00275D76">
              <w:rPr>
                <w:rFonts w:asciiTheme="minorHAnsi" w:eastAsia="Arial" w:hAnsiTheme="minorHAnsi" w:cstheme="minorHAnsi"/>
                <w:b/>
                <w:spacing w:val="-3"/>
                <w:w w:val="115"/>
                <w:sz w:val="16"/>
                <w:szCs w:val="16"/>
              </w:rPr>
              <w:t>S</w:t>
            </w:r>
            <w:r w:rsidRPr="00275D76">
              <w:rPr>
                <w:rFonts w:asciiTheme="minorHAnsi" w:eastAsia="Arial" w:hAnsiTheme="minorHAnsi" w:cstheme="minorHAnsi"/>
                <w:b/>
                <w:spacing w:val="-2"/>
                <w:w w:val="110"/>
                <w:sz w:val="16"/>
                <w:szCs w:val="16"/>
              </w:rPr>
              <w:t>T</w:t>
            </w:r>
            <w:r w:rsidRPr="00275D76">
              <w:rPr>
                <w:rFonts w:asciiTheme="minorHAnsi" w:eastAsia="Arial" w:hAnsiTheme="minorHAnsi" w:cstheme="minorHAnsi"/>
                <w:b/>
                <w:spacing w:val="-3"/>
                <w:w w:val="102"/>
                <w:sz w:val="16"/>
                <w:szCs w:val="16"/>
              </w:rPr>
              <w:t>A</w:t>
            </w:r>
            <w:r w:rsidRPr="00275D76">
              <w:rPr>
                <w:rFonts w:asciiTheme="minorHAnsi" w:eastAsia="Arial" w:hAnsiTheme="minorHAnsi" w:cstheme="minorHAnsi"/>
                <w:b/>
                <w:spacing w:val="-2"/>
                <w:sz w:val="16"/>
                <w:szCs w:val="16"/>
              </w:rPr>
              <w:t>T</w:t>
            </w:r>
            <w:r w:rsidRPr="00275D76">
              <w:rPr>
                <w:rFonts w:asciiTheme="minorHAnsi" w:eastAsia="Arial" w:hAnsiTheme="minorHAnsi" w:cstheme="minorHAnsi"/>
                <w:b/>
                <w:w w:val="92"/>
                <w:sz w:val="16"/>
                <w:szCs w:val="16"/>
              </w:rPr>
              <w:t>E</w:t>
            </w:r>
          </w:p>
          <w:p w14:paraId="24A35E4F" w14:textId="77777777" w:rsidR="0049321E" w:rsidRPr="00275D76" w:rsidRDefault="00275D76">
            <w:pPr>
              <w:spacing w:before="9"/>
              <w:ind w:left="40"/>
              <w:rPr>
                <w:rFonts w:asciiTheme="minorHAnsi" w:eastAsia="Arial" w:hAnsiTheme="minorHAnsi" w:cstheme="minorHAnsi"/>
              </w:rPr>
            </w:pPr>
            <w:r w:rsidRPr="00275D76">
              <w:rPr>
                <w:rFonts w:asciiTheme="minorHAnsi" w:eastAsia="Arial" w:hAnsiTheme="minorHAnsi" w:cstheme="minorHAnsi"/>
                <w:b/>
                <w:spacing w:val="-5"/>
              </w:rPr>
              <w:t>A</w:t>
            </w:r>
            <w:r w:rsidRPr="00275D76">
              <w:rPr>
                <w:rFonts w:asciiTheme="minorHAnsi" w:eastAsia="Arial" w:hAnsiTheme="minorHAnsi" w:cstheme="minorHAnsi"/>
                <w:b/>
                <w:spacing w:val="-4"/>
              </w:rPr>
              <w:t>n</w:t>
            </w:r>
            <w:r w:rsidRPr="00275D76">
              <w:rPr>
                <w:rFonts w:asciiTheme="minorHAnsi" w:eastAsia="Arial" w:hAnsiTheme="minorHAnsi" w:cstheme="minorHAnsi"/>
                <w:b/>
              </w:rPr>
              <w:t>y</w:t>
            </w:r>
            <w:r w:rsidRPr="00275D76">
              <w:rPr>
                <w:rFonts w:asciiTheme="minorHAnsi" w:eastAsia="Arial" w:hAnsiTheme="minorHAnsi" w:cstheme="minorHAnsi"/>
                <w:b/>
                <w:spacing w:val="23"/>
              </w:rPr>
              <w:t xml:space="preserve"> </w:t>
            </w:r>
            <w:r w:rsidRPr="00275D76">
              <w:rPr>
                <w:rFonts w:asciiTheme="minorHAnsi" w:eastAsia="Arial" w:hAnsiTheme="minorHAnsi" w:cstheme="minorHAnsi"/>
                <w:b/>
                <w:spacing w:val="-5"/>
              </w:rPr>
              <w:t>E</w:t>
            </w:r>
            <w:r w:rsidRPr="00275D76">
              <w:rPr>
                <w:rFonts w:asciiTheme="minorHAnsi" w:eastAsia="Arial" w:hAnsiTheme="minorHAnsi" w:cstheme="minorHAnsi"/>
                <w:b/>
                <w:spacing w:val="-2"/>
              </w:rPr>
              <w:t>l</w:t>
            </w:r>
            <w:r w:rsidRPr="00275D76">
              <w:rPr>
                <w:rFonts w:asciiTheme="minorHAnsi" w:eastAsia="Arial" w:hAnsiTheme="minorHAnsi" w:cstheme="minorHAnsi"/>
                <w:b/>
                <w:spacing w:val="-5"/>
              </w:rPr>
              <w:t>e</w:t>
            </w:r>
            <w:r w:rsidRPr="00275D76">
              <w:rPr>
                <w:rFonts w:asciiTheme="minorHAnsi" w:eastAsia="Arial" w:hAnsiTheme="minorHAnsi" w:cstheme="minorHAnsi"/>
                <w:b/>
                <w:spacing w:val="-7"/>
              </w:rPr>
              <w:t>m</w:t>
            </w:r>
            <w:r w:rsidRPr="00275D76">
              <w:rPr>
                <w:rFonts w:asciiTheme="minorHAnsi" w:eastAsia="Arial" w:hAnsiTheme="minorHAnsi" w:cstheme="minorHAnsi"/>
                <w:b/>
                <w:spacing w:val="-4"/>
              </w:rPr>
              <w:t>en</w:t>
            </w:r>
            <w:r w:rsidRPr="00275D76">
              <w:rPr>
                <w:rFonts w:asciiTheme="minorHAnsi" w:eastAsia="Arial" w:hAnsiTheme="minorHAnsi" w:cstheme="minorHAnsi"/>
                <w:b/>
                <w:spacing w:val="-3"/>
              </w:rPr>
              <w:t>t</w:t>
            </w:r>
            <w:r w:rsidRPr="00275D76">
              <w:rPr>
                <w:rFonts w:asciiTheme="minorHAnsi" w:eastAsia="Arial" w:hAnsiTheme="minorHAnsi" w:cstheme="minorHAnsi"/>
                <w:b/>
                <w:spacing w:val="-4"/>
              </w:rPr>
              <w:t>a</w:t>
            </w:r>
            <w:r w:rsidRPr="00275D76">
              <w:rPr>
                <w:rFonts w:asciiTheme="minorHAnsi" w:eastAsia="Arial" w:hAnsiTheme="minorHAnsi" w:cstheme="minorHAnsi"/>
                <w:b/>
              </w:rPr>
              <w:t>ry</w:t>
            </w:r>
            <w:r w:rsidRPr="00275D76">
              <w:rPr>
                <w:rFonts w:asciiTheme="minorHAnsi" w:eastAsia="Arial" w:hAnsiTheme="minorHAnsi" w:cstheme="minorHAnsi"/>
                <w:b/>
                <w:spacing w:val="19"/>
              </w:rPr>
              <w:t xml:space="preserve"> </w:t>
            </w:r>
            <w:r w:rsidRPr="00275D76">
              <w:rPr>
                <w:rFonts w:asciiTheme="minorHAnsi" w:eastAsia="Arial" w:hAnsiTheme="minorHAnsi" w:cstheme="minorHAnsi"/>
                <w:b/>
              </w:rPr>
              <w:t>/</w:t>
            </w:r>
            <w:r w:rsidRPr="00275D76">
              <w:rPr>
                <w:rFonts w:asciiTheme="minorHAnsi" w:eastAsia="Arial" w:hAnsiTheme="minorHAnsi" w:cstheme="minorHAnsi"/>
                <w:b/>
                <w:spacing w:val="4"/>
              </w:rPr>
              <w:t xml:space="preserve"> </w:t>
            </w:r>
            <w:r w:rsidRPr="00275D76">
              <w:rPr>
                <w:rFonts w:asciiTheme="minorHAnsi" w:eastAsia="Arial" w:hAnsiTheme="minorHAnsi" w:cstheme="minorHAnsi"/>
                <w:b/>
                <w:spacing w:val="-5"/>
              </w:rPr>
              <w:t>A</w:t>
            </w:r>
            <w:r w:rsidRPr="00275D76">
              <w:rPr>
                <w:rFonts w:asciiTheme="minorHAnsi" w:eastAsia="Arial" w:hAnsiTheme="minorHAnsi" w:cstheme="minorHAnsi"/>
                <w:b/>
                <w:spacing w:val="-4"/>
              </w:rPr>
              <w:t>n</w:t>
            </w:r>
            <w:r w:rsidRPr="00275D76">
              <w:rPr>
                <w:rFonts w:asciiTheme="minorHAnsi" w:eastAsia="Arial" w:hAnsiTheme="minorHAnsi" w:cstheme="minorHAnsi"/>
                <w:b/>
              </w:rPr>
              <w:t>y</w:t>
            </w:r>
            <w:r w:rsidRPr="00275D76">
              <w:rPr>
                <w:rFonts w:asciiTheme="minorHAnsi" w:eastAsia="Arial" w:hAnsiTheme="minorHAnsi" w:cstheme="minorHAnsi"/>
                <w:b/>
                <w:spacing w:val="23"/>
              </w:rPr>
              <w:t xml:space="preserve"> </w:t>
            </w:r>
            <w:r w:rsidRPr="00275D76">
              <w:rPr>
                <w:rFonts w:asciiTheme="minorHAnsi" w:eastAsia="Arial" w:hAnsiTheme="minorHAnsi" w:cstheme="minorHAnsi"/>
                <w:b/>
                <w:spacing w:val="-4"/>
                <w:w w:val="93"/>
              </w:rPr>
              <w:t>E</w:t>
            </w:r>
            <w:r w:rsidRPr="00275D76">
              <w:rPr>
                <w:rFonts w:asciiTheme="minorHAnsi" w:eastAsia="Arial" w:hAnsiTheme="minorHAnsi" w:cstheme="minorHAnsi"/>
                <w:b/>
                <w:spacing w:val="-2"/>
                <w:w w:val="90"/>
              </w:rPr>
              <w:t>l</w:t>
            </w:r>
            <w:r w:rsidRPr="00275D76">
              <w:rPr>
                <w:rFonts w:asciiTheme="minorHAnsi" w:eastAsia="Arial" w:hAnsiTheme="minorHAnsi" w:cstheme="minorHAnsi"/>
                <w:b/>
                <w:spacing w:val="-4"/>
                <w:w w:val="107"/>
              </w:rPr>
              <w:t>e</w:t>
            </w:r>
            <w:r w:rsidRPr="00275D76">
              <w:rPr>
                <w:rFonts w:asciiTheme="minorHAnsi" w:eastAsia="Arial" w:hAnsiTheme="minorHAnsi" w:cstheme="minorHAnsi"/>
                <w:b/>
                <w:spacing w:val="-7"/>
                <w:w w:val="104"/>
              </w:rPr>
              <w:t>m</w:t>
            </w:r>
            <w:r w:rsidRPr="00275D76">
              <w:rPr>
                <w:rFonts w:asciiTheme="minorHAnsi" w:eastAsia="Arial" w:hAnsiTheme="minorHAnsi" w:cstheme="minorHAnsi"/>
                <w:b/>
                <w:spacing w:val="-4"/>
                <w:w w:val="107"/>
              </w:rPr>
              <w:t>e</w:t>
            </w:r>
            <w:r w:rsidRPr="00275D76">
              <w:rPr>
                <w:rFonts w:asciiTheme="minorHAnsi" w:eastAsia="Arial" w:hAnsiTheme="minorHAnsi" w:cstheme="minorHAnsi"/>
                <w:b/>
                <w:spacing w:val="-4"/>
                <w:w w:val="94"/>
              </w:rPr>
              <w:t>n</w:t>
            </w:r>
            <w:r w:rsidRPr="00275D76">
              <w:rPr>
                <w:rFonts w:asciiTheme="minorHAnsi" w:eastAsia="Arial" w:hAnsiTheme="minorHAnsi" w:cstheme="minorHAnsi"/>
                <w:b/>
                <w:spacing w:val="-3"/>
                <w:w w:val="120"/>
              </w:rPr>
              <w:t>t</w:t>
            </w:r>
            <w:r w:rsidRPr="00275D76">
              <w:rPr>
                <w:rFonts w:asciiTheme="minorHAnsi" w:eastAsia="Arial" w:hAnsiTheme="minorHAnsi" w:cstheme="minorHAnsi"/>
                <w:b/>
                <w:spacing w:val="-4"/>
                <w:w w:val="103"/>
              </w:rPr>
              <w:t>a</w:t>
            </w:r>
            <w:r w:rsidRPr="00275D76">
              <w:rPr>
                <w:rFonts w:asciiTheme="minorHAnsi" w:eastAsia="Arial" w:hAnsiTheme="minorHAnsi" w:cstheme="minorHAnsi"/>
                <w:b/>
                <w:spacing w:val="-3"/>
                <w:w w:val="102"/>
              </w:rPr>
              <w:t>r</w:t>
            </w:r>
            <w:r w:rsidRPr="00275D76">
              <w:rPr>
                <w:rFonts w:asciiTheme="minorHAnsi" w:eastAsia="Arial" w:hAnsiTheme="minorHAnsi" w:cstheme="minorHAnsi"/>
                <w:b/>
                <w:w w:val="98"/>
              </w:rPr>
              <w:t>y</w:t>
            </w:r>
          </w:p>
        </w:tc>
        <w:tc>
          <w:tcPr>
            <w:tcW w:w="4147" w:type="dxa"/>
            <w:tcBorders>
              <w:top w:val="nil"/>
              <w:left w:val="nil"/>
              <w:bottom w:val="nil"/>
              <w:right w:val="nil"/>
            </w:tcBorders>
          </w:tcPr>
          <w:p w14:paraId="2A65C276" w14:textId="77777777" w:rsidR="0049321E" w:rsidRPr="00275D76" w:rsidRDefault="0049321E">
            <w:pPr>
              <w:spacing w:before="5" w:line="100" w:lineRule="exact"/>
              <w:rPr>
                <w:rFonts w:asciiTheme="minorHAnsi" w:hAnsiTheme="minorHAnsi" w:cstheme="minorHAnsi"/>
                <w:sz w:val="11"/>
                <w:szCs w:val="11"/>
              </w:rPr>
            </w:pPr>
          </w:p>
          <w:p w14:paraId="1CE1E077" w14:textId="77777777" w:rsidR="0049321E" w:rsidRPr="00275D76" w:rsidRDefault="00275D76">
            <w:pPr>
              <w:ind w:left="2686"/>
              <w:rPr>
                <w:rFonts w:asciiTheme="minorHAnsi" w:hAnsiTheme="minorHAnsi" w:cstheme="minorHAnsi"/>
              </w:rPr>
            </w:pPr>
            <w:r w:rsidRPr="00275D76">
              <w:rPr>
                <w:rFonts w:asciiTheme="minorHAnsi" w:hAnsiTheme="minorHAnsi" w:cstheme="minorHAnsi"/>
                <w:b/>
                <w:spacing w:val="5"/>
              </w:rPr>
              <w:t>3</w:t>
            </w:r>
            <w:r w:rsidRPr="00275D76">
              <w:rPr>
                <w:rFonts w:asciiTheme="minorHAnsi" w:hAnsiTheme="minorHAnsi" w:cstheme="minorHAnsi"/>
                <w:b/>
                <w:spacing w:val="3"/>
              </w:rPr>
              <w:t>/</w:t>
            </w:r>
            <w:r w:rsidRPr="00275D76">
              <w:rPr>
                <w:rFonts w:asciiTheme="minorHAnsi" w:hAnsiTheme="minorHAnsi" w:cstheme="minorHAnsi"/>
                <w:b/>
                <w:spacing w:val="5"/>
              </w:rPr>
              <w:t>20</w:t>
            </w:r>
            <w:r w:rsidRPr="00275D76">
              <w:rPr>
                <w:rFonts w:asciiTheme="minorHAnsi" w:hAnsiTheme="minorHAnsi" w:cstheme="minorHAnsi"/>
                <w:b/>
                <w:spacing w:val="4"/>
              </w:rPr>
              <w:t>0</w:t>
            </w:r>
            <w:r w:rsidRPr="00275D76">
              <w:rPr>
                <w:rFonts w:asciiTheme="minorHAnsi" w:hAnsiTheme="minorHAnsi" w:cstheme="minorHAnsi"/>
                <w:b/>
              </w:rPr>
              <w:t>9</w:t>
            </w:r>
            <w:r w:rsidRPr="00275D76">
              <w:rPr>
                <w:rFonts w:asciiTheme="minorHAnsi" w:hAnsiTheme="minorHAnsi" w:cstheme="minorHAnsi"/>
                <w:b/>
                <w:spacing w:val="25"/>
              </w:rPr>
              <w:t xml:space="preserve"> </w:t>
            </w:r>
            <w:r w:rsidRPr="00275D76">
              <w:rPr>
                <w:rFonts w:asciiTheme="minorHAnsi" w:hAnsiTheme="minorHAnsi" w:cstheme="minorHAnsi"/>
                <w:b/>
                <w:w w:val="166"/>
              </w:rPr>
              <w:t>-</w:t>
            </w:r>
            <w:r w:rsidRPr="00275D76">
              <w:rPr>
                <w:rFonts w:asciiTheme="minorHAnsi" w:hAnsiTheme="minorHAnsi" w:cstheme="minorHAnsi"/>
                <w:b/>
                <w:spacing w:val="-16"/>
                <w:w w:val="166"/>
              </w:rPr>
              <w:t xml:space="preserve"> </w:t>
            </w:r>
            <w:r w:rsidRPr="00275D76">
              <w:rPr>
                <w:rFonts w:asciiTheme="minorHAnsi" w:hAnsiTheme="minorHAnsi" w:cstheme="minorHAnsi"/>
                <w:b/>
                <w:spacing w:val="5"/>
                <w:w w:val="96"/>
              </w:rPr>
              <w:t>4</w:t>
            </w:r>
            <w:r w:rsidRPr="00275D76">
              <w:rPr>
                <w:rFonts w:asciiTheme="minorHAnsi" w:hAnsiTheme="minorHAnsi" w:cstheme="minorHAnsi"/>
                <w:b/>
                <w:spacing w:val="3"/>
                <w:w w:val="108"/>
              </w:rPr>
              <w:t>/</w:t>
            </w:r>
            <w:r w:rsidRPr="00275D76">
              <w:rPr>
                <w:rFonts w:asciiTheme="minorHAnsi" w:hAnsiTheme="minorHAnsi" w:cstheme="minorHAnsi"/>
                <w:b/>
                <w:spacing w:val="5"/>
                <w:w w:val="101"/>
              </w:rPr>
              <w:t>2</w:t>
            </w:r>
            <w:r w:rsidRPr="00275D76">
              <w:rPr>
                <w:rFonts w:asciiTheme="minorHAnsi" w:hAnsiTheme="minorHAnsi" w:cstheme="minorHAnsi"/>
                <w:b/>
                <w:spacing w:val="5"/>
                <w:w w:val="110"/>
              </w:rPr>
              <w:t>0</w:t>
            </w:r>
            <w:r w:rsidRPr="00275D76">
              <w:rPr>
                <w:rFonts w:asciiTheme="minorHAnsi" w:hAnsiTheme="minorHAnsi" w:cstheme="minorHAnsi"/>
                <w:b/>
                <w:spacing w:val="4"/>
                <w:w w:val="92"/>
              </w:rPr>
              <w:t>1</w:t>
            </w:r>
            <w:r w:rsidRPr="00275D76">
              <w:rPr>
                <w:rFonts w:asciiTheme="minorHAnsi" w:hAnsiTheme="minorHAnsi" w:cstheme="minorHAnsi"/>
                <w:b/>
                <w:w w:val="110"/>
              </w:rPr>
              <w:t>0</w:t>
            </w:r>
          </w:p>
        </w:tc>
      </w:tr>
    </w:tbl>
    <w:p w14:paraId="11A045F5" w14:textId="77777777" w:rsidR="0049321E" w:rsidRPr="00275D76" w:rsidRDefault="00275D76">
      <w:pPr>
        <w:spacing w:before="25"/>
        <w:ind w:left="140" w:right="83" w:firstLine="10"/>
        <w:jc w:val="both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spacing w:val="-4"/>
        </w:rPr>
        <w:t>G</w:t>
      </w:r>
      <w:r w:rsidRPr="00275D76">
        <w:rPr>
          <w:rFonts w:asciiTheme="minorHAnsi" w:eastAsia="Arial" w:hAnsiTheme="minorHAnsi" w:cstheme="minorHAnsi"/>
          <w:spacing w:val="-3"/>
        </w:rPr>
        <w:t>a</w:t>
      </w:r>
      <w:r w:rsidRPr="00275D76">
        <w:rPr>
          <w:rFonts w:asciiTheme="minorHAnsi" w:eastAsia="Arial" w:hAnsiTheme="minorHAnsi" w:cstheme="minorHAnsi"/>
          <w:spacing w:val="-1"/>
        </w:rPr>
        <w:t>i</w:t>
      </w:r>
      <w:r w:rsidRPr="00275D76">
        <w:rPr>
          <w:rFonts w:asciiTheme="minorHAnsi" w:eastAsia="Arial" w:hAnsiTheme="minorHAnsi" w:cstheme="minorHAnsi"/>
          <w:spacing w:val="-3"/>
        </w:rPr>
        <w:t>ne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7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>v</w:t>
      </w:r>
      <w:r w:rsidRPr="00275D76">
        <w:rPr>
          <w:rFonts w:asciiTheme="minorHAnsi" w:eastAsia="Arial" w:hAnsiTheme="minorHAnsi" w:cstheme="minorHAnsi"/>
          <w:spacing w:val="-3"/>
        </w:rPr>
        <w:t>a</w:t>
      </w:r>
      <w:r w:rsidRPr="00275D76">
        <w:rPr>
          <w:rFonts w:asciiTheme="minorHAnsi" w:eastAsia="Arial" w:hAnsiTheme="minorHAnsi" w:cstheme="minorHAnsi"/>
          <w:spacing w:val="-1"/>
        </w:rPr>
        <w:t>l</w:t>
      </w:r>
      <w:r w:rsidRPr="00275D76">
        <w:rPr>
          <w:rFonts w:asciiTheme="minorHAnsi" w:eastAsia="Arial" w:hAnsiTheme="minorHAnsi" w:cstheme="minorHAnsi"/>
          <w:spacing w:val="-3"/>
        </w:rPr>
        <w:t>uab</w:t>
      </w:r>
      <w:r w:rsidRPr="00275D76">
        <w:rPr>
          <w:rFonts w:asciiTheme="minorHAnsi" w:eastAsia="Arial" w:hAnsiTheme="minorHAnsi" w:cstheme="minorHAnsi"/>
          <w:spacing w:val="-1"/>
        </w:rPr>
        <w:t>l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19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93"/>
        </w:rPr>
        <w:t>e</w:t>
      </w:r>
      <w:r w:rsidRPr="00275D76">
        <w:rPr>
          <w:rFonts w:asciiTheme="minorHAnsi" w:eastAsia="Arial" w:hAnsiTheme="minorHAnsi" w:cstheme="minorHAnsi"/>
          <w:spacing w:val="-2"/>
          <w:w w:val="108"/>
        </w:rPr>
        <w:t>x</w:t>
      </w:r>
      <w:r w:rsidRPr="00275D76">
        <w:rPr>
          <w:rFonts w:asciiTheme="minorHAnsi" w:eastAsia="Arial" w:hAnsiTheme="minorHAnsi" w:cstheme="minorHAnsi"/>
          <w:spacing w:val="-2"/>
          <w:w w:val="97"/>
        </w:rPr>
        <w:t>p</w:t>
      </w:r>
      <w:r w:rsidRPr="00275D76">
        <w:rPr>
          <w:rFonts w:asciiTheme="minorHAnsi" w:eastAsia="Arial" w:hAnsiTheme="minorHAnsi" w:cstheme="minorHAnsi"/>
          <w:spacing w:val="-3"/>
          <w:w w:val="106"/>
        </w:rPr>
        <w:t>e</w:t>
      </w:r>
      <w:r w:rsidRPr="00275D76">
        <w:rPr>
          <w:rFonts w:asciiTheme="minorHAnsi" w:eastAsia="Arial" w:hAnsiTheme="minorHAnsi" w:cstheme="minorHAnsi"/>
          <w:spacing w:val="-2"/>
          <w:w w:val="111"/>
        </w:rPr>
        <w:t>r</w:t>
      </w:r>
      <w:r w:rsidRPr="00275D76">
        <w:rPr>
          <w:rFonts w:asciiTheme="minorHAnsi" w:eastAsia="Arial" w:hAnsiTheme="minorHAnsi" w:cstheme="minorHAnsi"/>
          <w:spacing w:val="-1"/>
          <w:w w:val="78"/>
        </w:rPr>
        <w:t>i</w:t>
      </w:r>
      <w:r w:rsidRPr="00275D76">
        <w:rPr>
          <w:rFonts w:asciiTheme="minorHAnsi" w:eastAsia="Arial" w:hAnsiTheme="minorHAnsi" w:cstheme="minorHAnsi"/>
          <w:spacing w:val="-3"/>
          <w:w w:val="111"/>
        </w:rPr>
        <w:t>e</w:t>
      </w:r>
      <w:r w:rsidRPr="00275D76">
        <w:rPr>
          <w:rFonts w:asciiTheme="minorHAnsi" w:eastAsia="Arial" w:hAnsiTheme="minorHAnsi" w:cstheme="minorHAnsi"/>
          <w:spacing w:val="-3"/>
          <w:w w:val="93"/>
        </w:rPr>
        <w:t>n</w:t>
      </w:r>
      <w:r w:rsidRPr="00275D76">
        <w:rPr>
          <w:rFonts w:asciiTheme="minorHAnsi" w:eastAsia="Arial" w:hAnsiTheme="minorHAnsi" w:cstheme="minorHAnsi"/>
          <w:spacing w:val="-2"/>
          <w:w w:val="108"/>
        </w:rPr>
        <w:t>c</w:t>
      </w:r>
      <w:r w:rsidRPr="00275D76">
        <w:rPr>
          <w:rFonts w:asciiTheme="minorHAnsi" w:eastAsia="Arial" w:hAnsiTheme="minorHAnsi" w:cstheme="minorHAnsi"/>
          <w:w w:val="97"/>
        </w:rPr>
        <w:t>e</w:t>
      </w:r>
      <w:r w:rsidRPr="00275D76">
        <w:rPr>
          <w:rFonts w:asciiTheme="minorHAnsi" w:eastAsia="Arial" w:hAnsiTheme="minorHAnsi" w:cstheme="minorHAnsi"/>
          <w:spacing w:val="11"/>
          <w:w w:val="97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o</w:t>
      </w:r>
      <w:r w:rsidRPr="00275D76">
        <w:rPr>
          <w:rFonts w:asciiTheme="minorHAnsi" w:eastAsia="Arial" w:hAnsiTheme="minorHAnsi" w:cstheme="minorHAnsi"/>
          <w:spacing w:val="-2"/>
        </w:rPr>
        <w:t>bs</w:t>
      </w:r>
      <w:r w:rsidRPr="00275D76">
        <w:rPr>
          <w:rFonts w:asciiTheme="minorHAnsi" w:eastAsia="Arial" w:hAnsiTheme="minorHAnsi" w:cstheme="minorHAnsi"/>
          <w:spacing w:val="-3"/>
        </w:rPr>
        <w:t>e</w:t>
      </w:r>
      <w:r w:rsidRPr="00275D76">
        <w:rPr>
          <w:rFonts w:asciiTheme="minorHAnsi" w:eastAsia="Arial" w:hAnsiTheme="minorHAnsi" w:cstheme="minorHAnsi"/>
          <w:spacing w:val="-2"/>
        </w:rPr>
        <w:t>rv</w:t>
      </w:r>
      <w:r w:rsidRPr="00275D76">
        <w:rPr>
          <w:rFonts w:asciiTheme="minorHAnsi" w:eastAsia="Arial" w:hAnsiTheme="minorHAnsi" w:cstheme="minorHAnsi"/>
          <w:spacing w:val="-1"/>
        </w:rPr>
        <w:t>i</w:t>
      </w:r>
      <w:r w:rsidRPr="00275D76">
        <w:rPr>
          <w:rFonts w:asciiTheme="minorHAnsi" w:eastAsia="Arial" w:hAnsiTheme="minorHAnsi" w:cstheme="minorHAnsi"/>
          <w:spacing w:val="-2"/>
        </w:rPr>
        <w:t>n</w:t>
      </w:r>
      <w:r w:rsidRPr="00275D76">
        <w:rPr>
          <w:rFonts w:asciiTheme="minorHAnsi" w:eastAsia="Arial" w:hAnsiTheme="minorHAnsi" w:cstheme="minorHAnsi"/>
        </w:rPr>
        <w:t>g</w:t>
      </w:r>
      <w:r w:rsidRPr="00275D76">
        <w:rPr>
          <w:rFonts w:asciiTheme="minorHAnsi" w:eastAsia="Arial" w:hAnsiTheme="minorHAnsi" w:cstheme="minorHAnsi"/>
          <w:spacing w:val="19"/>
        </w:rPr>
        <w:t xml:space="preserve"> </w:t>
      </w:r>
      <w:r w:rsidRPr="00275D76">
        <w:rPr>
          <w:rFonts w:asciiTheme="minorHAnsi" w:eastAsia="Arial" w:hAnsiTheme="minorHAnsi" w:cstheme="minorHAnsi"/>
        </w:rPr>
        <w:t>a</w:t>
      </w:r>
      <w:r w:rsidRPr="00275D76">
        <w:rPr>
          <w:rFonts w:asciiTheme="minorHAnsi" w:eastAsia="Arial" w:hAnsiTheme="minorHAnsi" w:cstheme="minorHAnsi"/>
          <w:spacing w:val="3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94"/>
        </w:rPr>
        <w:t>v</w:t>
      </w:r>
      <w:r w:rsidRPr="00275D76">
        <w:rPr>
          <w:rFonts w:asciiTheme="minorHAnsi" w:eastAsia="Arial" w:hAnsiTheme="minorHAnsi" w:cstheme="minorHAnsi"/>
          <w:spacing w:val="-3"/>
          <w:w w:val="102"/>
        </w:rPr>
        <w:t>a</w:t>
      </w:r>
      <w:r w:rsidRPr="00275D76">
        <w:rPr>
          <w:rFonts w:asciiTheme="minorHAnsi" w:eastAsia="Arial" w:hAnsiTheme="minorHAnsi" w:cstheme="minorHAnsi"/>
          <w:spacing w:val="-2"/>
          <w:w w:val="111"/>
        </w:rPr>
        <w:t>r</w:t>
      </w:r>
      <w:r w:rsidRPr="00275D76">
        <w:rPr>
          <w:rFonts w:asciiTheme="minorHAnsi" w:eastAsia="Arial" w:hAnsiTheme="minorHAnsi" w:cstheme="minorHAnsi"/>
          <w:spacing w:val="-1"/>
          <w:w w:val="78"/>
        </w:rPr>
        <w:t>i</w:t>
      </w:r>
      <w:r w:rsidRPr="00275D76">
        <w:rPr>
          <w:rFonts w:asciiTheme="minorHAnsi" w:eastAsia="Arial" w:hAnsiTheme="minorHAnsi" w:cstheme="minorHAnsi"/>
          <w:spacing w:val="-3"/>
          <w:w w:val="106"/>
        </w:rPr>
        <w:t>e</w:t>
      </w:r>
      <w:r w:rsidRPr="00275D76">
        <w:rPr>
          <w:rFonts w:asciiTheme="minorHAnsi" w:eastAsia="Arial" w:hAnsiTheme="minorHAnsi" w:cstheme="minorHAnsi"/>
          <w:spacing w:val="-2"/>
          <w:w w:val="107"/>
        </w:rPr>
        <w:t>t</w:t>
      </w:r>
      <w:r w:rsidRPr="00275D76">
        <w:rPr>
          <w:rFonts w:asciiTheme="minorHAnsi" w:eastAsia="Arial" w:hAnsiTheme="minorHAnsi" w:cstheme="minorHAnsi"/>
          <w:w w:val="98"/>
        </w:rPr>
        <w:t>y</w:t>
      </w:r>
      <w:r w:rsidRPr="00275D76">
        <w:rPr>
          <w:rFonts w:asciiTheme="minorHAnsi" w:eastAsia="Arial" w:hAnsiTheme="minorHAnsi" w:cstheme="minorHAnsi"/>
          <w:spacing w:val="6"/>
          <w:w w:val="98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o</w:t>
      </w:r>
      <w:r w:rsidRPr="00275D76">
        <w:rPr>
          <w:rFonts w:asciiTheme="minorHAnsi" w:eastAsia="Arial" w:hAnsiTheme="minorHAnsi" w:cstheme="minorHAnsi"/>
        </w:rPr>
        <w:t>f</w:t>
      </w:r>
      <w:r w:rsidRPr="00275D76">
        <w:rPr>
          <w:rFonts w:asciiTheme="minorHAnsi" w:eastAsia="Arial" w:hAnsiTheme="minorHAnsi" w:cstheme="minorHAnsi"/>
          <w:spacing w:val="3"/>
        </w:rPr>
        <w:t xml:space="preserve"> </w:t>
      </w:r>
      <w:r w:rsidRPr="00275D76">
        <w:rPr>
          <w:rFonts w:asciiTheme="minorHAnsi" w:eastAsia="Arial" w:hAnsiTheme="minorHAnsi" w:cstheme="minorHAnsi"/>
          <w:spacing w:val="-1"/>
        </w:rPr>
        <w:t>t</w:t>
      </w:r>
      <w:r w:rsidRPr="00275D76">
        <w:rPr>
          <w:rFonts w:asciiTheme="minorHAnsi" w:eastAsia="Arial" w:hAnsiTheme="minorHAnsi" w:cstheme="minorHAnsi"/>
          <w:spacing w:val="-3"/>
        </w:rPr>
        <w:t>ea</w:t>
      </w:r>
      <w:r w:rsidRPr="00275D76">
        <w:rPr>
          <w:rFonts w:asciiTheme="minorHAnsi" w:eastAsia="Arial" w:hAnsiTheme="minorHAnsi" w:cstheme="minorHAnsi"/>
          <w:spacing w:val="-2"/>
        </w:rPr>
        <w:t>ch</w:t>
      </w:r>
      <w:r w:rsidRPr="00275D76">
        <w:rPr>
          <w:rFonts w:asciiTheme="minorHAnsi" w:eastAsia="Arial" w:hAnsiTheme="minorHAnsi" w:cstheme="minorHAnsi"/>
          <w:spacing w:val="-1"/>
        </w:rPr>
        <w:t>i</w:t>
      </w:r>
      <w:r w:rsidRPr="00275D76">
        <w:rPr>
          <w:rFonts w:asciiTheme="minorHAnsi" w:eastAsia="Arial" w:hAnsiTheme="minorHAnsi" w:cstheme="minorHAnsi"/>
          <w:spacing w:val="-3"/>
        </w:rPr>
        <w:t>n</w:t>
      </w:r>
      <w:r w:rsidRPr="00275D76">
        <w:rPr>
          <w:rFonts w:asciiTheme="minorHAnsi" w:eastAsia="Arial" w:hAnsiTheme="minorHAnsi" w:cstheme="minorHAnsi"/>
        </w:rPr>
        <w:t>g</w:t>
      </w:r>
      <w:r w:rsidRPr="00275D76">
        <w:rPr>
          <w:rFonts w:asciiTheme="minorHAnsi" w:eastAsia="Arial" w:hAnsiTheme="minorHAnsi" w:cstheme="minorHAnsi"/>
          <w:spacing w:val="18"/>
        </w:rPr>
        <w:t xml:space="preserve"> </w:t>
      </w:r>
      <w:r w:rsidRPr="00275D76">
        <w:rPr>
          <w:rFonts w:asciiTheme="minorHAnsi" w:eastAsia="Arial" w:hAnsiTheme="minorHAnsi" w:cstheme="minorHAnsi"/>
          <w:spacing w:val="-1"/>
        </w:rPr>
        <w:t>t</w:t>
      </w:r>
      <w:r w:rsidRPr="00275D76">
        <w:rPr>
          <w:rFonts w:asciiTheme="minorHAnsi" w:eastAsia="Arial" w:hAnsiTheme="minorHAnsi" w:cstheme="minorHAnsi"/>
          <w:spacing w:val="-3"/>
        </w:rPr>
        <w:t>e</w:t>
      </w:r>
      <w:r w:rsidRPr="00275D76">
        <w:rPr>
          <w:rFonts w:asciiTheme="minorHAnsi" w:eastAsia="Arial" w:hAnsiTheme="minorHAnsi" w:cstheme="minorHAnsi"/>
          <w:spacing w:val="-2"/>
        </w:rPr>
        <w:t>ch</w:t>
      </w:r>
      <w:r w:rsidRPr="00275D76">
        <w:rPr>
          <w:rFonts w:asciiTheme="minorHAnsi" w:eastAsia="Arial" w:hAnsiTheme="minorHAnsi" w:cstheme="minorHAnsi"/>
          <w:spacing w:val="-3"/>
        </w:rPr>
        <w:t>n</w:t>
      </w:r>
      <w:r w:rsidRPr="00275D76">
        <w:rPr>
          <w:rFonts w:asciiTheme="minorHAnsi" w:eastAsia="Arial" w:hAnsiTheme="minorHAnsi" w:cstheme="minorHAnsi"/>
          <w:spacing w:val="-1"/>
        </w:rPr>
        <w:t>i</w:t>
      </w:r>
      <w:r w:rsidRPr="00275D76">
        <w:rPr>
          <w:rFonts w:asciiTheme="minorHAnsi" w:eastAsia="Arial" w:hAnsiTheme="minorHAnsi" w:cstheme="minorHAnsi"/>
          <w:spacing w:val="-3"/>
        </w:rPr>
        <w:t>que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28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an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7"/>
        </w:rPr>
        <w:t xml:space="preserve"> </w:t>
      </w:r>
      <w:r w:rsidRPr="00275D76">
        <w:rPr>
          <w:rFonts w:asciiTheme="minorHAnsi" w:eastAsia="Arial" w:hAnsiTheme="minorHAnsi" w:cstheme="minorHAnsi"/>
          <w:spacing w:val="-1"/>
          <w:w w:val="66"/>
        </w:rPr>
        <w:t>i</w:t>
      </w:r>
      <w:r w:rsidRPr="00275D76">
        <w:rPr>
          <w:rFonts w:asciiTheme="minorHAnsi" w:eastAsia="Arial" w:hAnsiTheme="minorHAnsi" w:cstheme="minorHAnsi"/>
          <w:spacing w:val="-4"/>
          <w:w w:val="106"/>
        </w:rPr>
        <w:t>m</w:t>
      </w:r>
      <w:r w:rsidRPr="00275D76">
        <w:rPr>
          <w:rFonts w:asciiTheme="minorHAnsi" w:eastAsia="Arial" w:hAnsiTheme="minorHAnsi" w:cstheme="minorHAnsi"/>
          <w:spacing w:val="-3"/>
          <w:w w:val="106"/>
        </w:rPr>
        <w:t>p</w:t>
      </w:r>
      <w:r w:rsidRPr="00275D76">
        <w:rPr>
          <w:rFonts w:asciiTheme="minorHAnsi" w:eastAsia="Arial" w:hAnsiTheme="minorHAnsi" w:cstheme="minorHAnsi"/>
          <w:spacing w:val="-1"/>
          <w:w w:val="89"/>
        </w:rPr>
        <w:t>l</w:t>
      </w:r>
      <w:r w:rsidRPr="00275D76">
        <w:rPr>
          <w:rFonts w:asciiTheme="minorHAnsi" w:eastAsia="Arial" w:hAnsiTheme="minorHAnsi" w:cstheme="minorHAnsi"/>
          <w:spacing w:val="-3"/>
          <w:w w:val="106"/>
        </w:rPr>
        <w:t>e</w:t>
      </w:r>
      <w:r w:rsidRPr="00275D76">
        <w:rPr>
          <w:rFonts w:asciiTheme="minorHAnsi" w:eastAsia="Arial" w:hAnsiTheme="minorHAnsi" w:cstheme="minorHAnsi"/>
          <w:spacing w:val="-5"/>
          <w:w w:val="98"/>
        </w:rPr>
        <w:t>m</w:t>
      </w:r>
      <w:r w:rsidRPr="00275D76">
        <w:rPr>
          <w:rFonts w:asciiTheme="minorHAnsi" w:eastAsia="Arial" w:hAnsiTheme="minorHAnsi" w:cstheme="minorHAnsi"/>
          <w:spacing w:val="-3"/>
          <w:w w:val="111"/>
        </w:rPr>
        <w:t>e</w:t>
      </w:r>
      <w:r w:rsidRPr="00275D76">
        <w:rPr>
          <w:rFonts w:asciiTheme="minorHAnsi" w:eastAsia="Arial" w:hAnsiTheme="minorHAnsi" w:cstheme="minorHAnsi"/>
          <w:spacing w:val="-3"/>
          <w:w w:val="93"/>
        </w:rPr>
        <w:t>n</w:t>
      </w:r>
      <w:r w:rsidRPr="00275D76">
        <w:rPr>
          <w:rFonts w:asciiTheme="minorHAnsi" w:eastAsia="Arial" w:hAnsiTheme="minorHAnsi" w:cstheme="minorHAnsi"/>
          <w:spacing w:val="-2"/>
          <w:w w:val="125"/>
        </w:rPr>
        <w:t>t</w:t>
      </w:r>
      <w:r w:rsidRPr="00275D76">
        <w:rPr>
          <w:rFonts w:asciiTheme="minorHAnsi" w:eastAsia="Arial" w:hAnsiTheme="minorHAnsi" w:cstheme="minorHAnsi"/>
          <w:spacing w:val="-1"/>
          <w:w w:val="89"/>
        </w:rPr>
        <w:t>i</w:t>
      </w:r>
      <w:r w:rsidRPr="00275D76">
        <w:rPr>
          <w:rFonts w:asciiTheme="minorHAnsi" w:eastAsia="Arial" w:hAnsiTheme="minorHAnsi" w:cstheme="minorHAnsi"/>
          <w:spacing w:val="-2"/>
          <w:w w:val="97"/>
        </w:rPr>
        <w:t>n</w:t>
      </w:r>
      <w:r w:rsidRPr="00275D76">
        <w:rPr>
          <w:rFonts w:asciiTheme="minorHAnsi" w:eastAsia="Arial" w:hAnsiTheme="minorHAnsi" w:cstheme="minorHAnsi"/>
          <w:w w:val="93"/>
        </w:rPr>
        <w:t>g</w:t>
      </w:r>
      <w:r w:rsidRPr="00275D76">
        <w:rPr>
          <w:rFonts w:asciiTheme="minorHAnsi" w:eastAsia="Arial" w:hAnsiTheme="minorHAnsi" w:cstheme="minorHAnsi"/>
          <w:spacing w:val="21"/>
          <w:w w:val="93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da</w:t>
      </w:r>
      <w:r w:rsidRPr="00275D76">
        <w:rPr>
          <w:rFonts w:asciiTheme="minorHAnsi" w:eastAsia="Arial" w:hAnsiTheme="minorHAnsi" w:cstheme="minorHAnsi"/>
          <w:spacing w:val="-1"/>
        </w:rPr>
        <w:t>il</w:t>
      </w:r>
      <w:r w:rsidRPr="00275D76">
        <w:rPr>
          <w:rFonts w:asciiTheme="minorHAnsi" w:eastAsia="Arial" w:hAnsiTheme="minorHAnsi" w:cstheme="minorHAnsi"/>
        </w:rPr>
        <w:t>y</w:t>
      </w:r>
      <w:r w:rsidRPr="00275D76">
        <w:rPr>
          <w:rFonts w:asciiTheme="minorHAnsi" w:eastAsia="Arial" w:hAnsiTheme="minorHAnsi" w:cstheme="minorHAnsi"/>
          <w:spacing w:val="18"/>
        </w:rPr>
        <w:t xml:space="preserve"> </w:t>
      </w:r>
      <w:r w:rsidRPr="00275D76">
        <w:rPr>
          <w:rFonts w:asciiTheme="minorHAnsi" w:eastAsia="Arial" w:hAnsiTheme="minorHAnsi" w:cstheme="minorHAnsi"/>
          <w:w w:val="55"/>
        </w:rPr>
        <w:t>l</w:t>
      </w:r>
      <w:r w:rsidRPr="00275D76">
        <w:rPr>
          <w:rFonts w:asciiTheme="minorHAnsi" w:eastAsia="Arial" w:hAnsiTheme="minorHAnsi" w:cstheme="minorHAnsi"/>
          <w:spacing w:val="-3"/>
          <w:w w:val="106"/>
        </w:rPr>
        <w:t>e</w:t>
      </w:r>
      <w:r w:rsidRPr="00275D76">
        <w:rPr>
          <w:rFonts w:asciiTheme="minorHAnsi" w:eastAsia="Arial" w:hAnsiTheme="minorHAnsi" w:cstheme="minorHAnsi"/>
          <w:spacing w:val="-2"/>
          <w:w w:val="103"/>
        </w:rPr>
        <w:t>s</w:t>
      </w:r>
      <w:r w:rsidRPr="00275D76">
        <w:rPr>
          <w:rFonts w:asciiTheme="minorHAnsi" w:eastAsia="Arial" w:hAnsiTheme="minorHAnsi" w:cstheme="minorHAnsi"/>
          <w:spacing w:val="-2"/>
          <w:w w:val="98"/>
        </w:rPr>
        <w:t>s</w:t>
      </w:r>
      <w:r w:rsidRPr="00275D76">
        <w:rPr>
          <w:rFonts w:asciiTheme="minorHAnsi" w:eastAsia="Arial" w:hAnsiTheme="minorHAnsi" w:cstheme="minorHAnsi"/>
          <w:spacing w:val="-3"/>
          <w:w w:val="111"/>
        </w:rPr>
        <w:t>o</w:t>
      </w:r>
      <w:r w:rsidRPr="00275D76">
        <w:rPr>
          <w:rFonts w:asciiTheme="minorHAnsi" w:eastAsia="Arial" w:hAnsiTheme="minorHAnsi" w:cstheme="minorHAnsi"/>
          <w:w w:val="84"/>
        </w:rPr>
        <w:t>n</w:t>
      </w:r>
      <w:r w:rsidRPr="00275D76">
        <w:rPr>
          <w:rFonts w:asciiTheme="minorHAnsi" w:eastAsia="Arial" w:hAnsiTheme="minorHAnsi" w:cstheme="minorHAnsi"/>
          <w:spacing w:val="26"/>
          <w:w w:val="84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p</w:t>
      </w:r>
      <w:r w:rsidRPr="00275D76">
        <w:rPr>
          <w:rFonts w:asciiTheme="minorHAnsi" w:eastAsia="Arial" w:hAnsiTheme="minorHAnsi" w:cstheme="minorHAnsi"/>
          <w:spacing w:val="-1"/>
        </w:rPr>
        <w:t>l</w:t>
      </w:r>
      <w:r w:rsidRPr="00275D76">
        <w:rPr>
          <w:rFonts w:asciiTheme="minorHAnsi" w:eastAsia="Arial" w:hAnsiTheme="minorHAnsi" w:cstheme="minorHAnsi"/>
          <w:spacing w:val="-3"/>
        </w:rPr>
        <w:t>a</w:t>
      </w:r>
      <w:r w:rsidRPr="00275D76">
        <w:rPr>
          <w:rFonts w:asciiTheme="minorHAnsi" w:eastAsia="Arial" w:hAnsiTheme="minorHAnsi" w:cstheme="minorHAnsi"/>
          <w:spacing w:val="-2"/>
        </w:rPr>
        <w:t>n</w:t>
      </w:r>
      <w:r w:rsidRPr="00275D76">
        <w:rPr>
          <w:rFonts w:asciiTheme="minorHAnsi" w:eastAsia="Arial" w:hAnsiTheme="minorHAnsi" w:cstheme="minorHAnsi"/>
        </w:rPr>
        <w:t xml:space="preserve">s </w:t>
      </w:r>
      <w:r w:rsidRPr="00275D76">
        <w:rPr>
          <w:rFonts w:asciiTheme="minorHAnsi" w:eastAsia="Arial" w:hAnsiTheme="minorHAnsi" w:cstheme="minorHAnsi"/>
          <w:w w:val="103"/>
        </w:rPr>
        <w:t>f</w:t>
      </w:r>
      <w:r w:rsidRPr="00275D76">
        <w:rPr>
          <w:rFonts w:asciiTheme="minorHAnsi" w:eastAsia="Arial" w:hAnsiTheme="minorHAnsi" w:cstheme="minorHAnsi"/>
          <w:spacing w:val="-4"/>
          <w:w w:val="103"/>
        </w:rPr>
        <w:t>o</w:t>
      </w:r>
      <w:r w:rsidRPr="00275D76">
        <w:rPr>
          <w:rFonts w:asciiTheme="minorHAnsi" w:eastAsia="Arial" w:hAnsiTheme="minorHAnsi" w:cstheme="minorHAnsi"/>
          <w:w w:val="104"/>
        </w:rPr>
        <w:t xml:space="preserve">r </w:t>
      </w:r>
      <w:r w:rsidRPr="00275D76">
        <w:rPr>
          <w:rFonts w:asciiTheme="minorHAnsi" w:eastAsia="Arial" w:hAnsiTheme="minorHAnsi" w:cstheme="minorHAnsi"/>
          <w:spacing w:val="-2"/>
        </w:rPr>
        <w:t>re</w:t>
      </w:r>
      <w:r w:rsidRPr="00275D76">
        <w:rPr>
          <w:rFonts w:asciiTheme="minorHAnsi" w:eastAsia="Arial" w:hAnsiTheme="minorHAnsi" w:cstheme="minorHAnsi"/>
          <w:spacing w:val="-3"/>
        </w:rPr>
        <w:t>ad</w:t>
      </w:r>
      <w:r w:rsidRPr="00275D76">
        <w:rPr>
          <w:rFonts w:asciiTheme="minorHAnsi" w:eastAsia="Arial" w:hAnsiTheme="minorHAnsi" w:cstheme="minorHAnsi"/>
          <w:spacing w:val="-1"/>
        </w:rPr>
        <w:t>i</w:t>
      </w:r>
      <w:r w:rsidRPr="00275D76">
        <w:rPr>
          <w:rFonts w:asciiTheme="minorHAnsi" w:eastAsia="Arial" w:hAnsiTheme="minorHAnsi" w:cstheme="minorHAnsi"/>
          <w:spacing w:val="-3"/>
        </w:rPr>
        <w:t>n</w:t>
      </w:r>
      <w:r w:rsidRPr="00275D76">
        <w:rPr>
          <w:rFonts w:asciiTheme="minorHAnsi" w:eastAsia="Arial" w:hAnsiTheme="minorHAnsi" w:cstheme="minorHAnsi"/>
        </w:rPr>
        <w:t>g</w:t>
      </w:r>
      <w:r w:rsidRPr="00275D76">
        <w:rPr>
          <w:rFonts w:asciiTheme="minorHAnsi" w:eastAsia="Arial" w:hAnsiTheme="minorHAnsi" w:cstheme="minorHAnsi"/>
          <w:spacing w:val="50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an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44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s</w:t>
      </w:r>
      <w:r w:rsidRPr="00275D76">
        <w:rPr>
          <w:rFonts w:asciiTheme="minorHAnsi" w:eastAsia="Arial" w:hAnsiTheme="minorHAnsi" w:cstheme="minorHAnsi"/>
        </w:rPr>
        <w:t>c</w:t>
      </w:r>
      <w:r w:rsidRPr="00275D76">
        <w:rPr>
          <w:rFonts w:asciiTheme="minorHAnsi" w:eastAsia="Arial" w:hAnsiTheme="minorHAnsi" w:cstheme="minorHAnsi"/>
          <w:spacing w:val="-3"/>
        </w:rPr>
        <w:t>ie</w:t>
      </w:r>
      <w:r w:rsidRPr="00275D76">
        <w:rPr>
          <w:rFonts w:asciiTheme="minorHAnsi" w:eastAsia="Arial" w:hAnsiTheme="minorHAnsi" w:cstheme="minorHAnsi"/>
          <w:spacing w:val="-2"/>
        </w:rPr>
        <w:t>nc</w:t>
      </w:r>
      <w:r w:rsidRPr="00275D76">
        <w:rPr>
          <w:rFonts w:asciiTheme="minorHAnsi" w:eastAsia="Arial" w:hAnsiTheme="minorHAnsi" w:cstheme="minorHAnsi"/>
        </w:rPr>
        <w:t xml:space="preserve">e </w:t>
      </w:r>
      <w:r w:rsidRPr="00275D76">
        <w:rPr>
          <w:rFonts w:asciiTheme="minorHAnsi" w:eastAsia="Arial" w:hAnsiTheme="minorHAnsi" w:cstheme="minorHAnsi"/>
          <w:spacing w:val="2"/>
        </w:rPr>
        <w:t xml:space="preserve"> </w:t>
      </w:r>
      <w:r w:rsidRPr="00275D76">
        <w:rPr>
          <w:rFonts w:asciiTheme="minorHAnsi" w:eastAsia="Arial" w:hAnsiTheme="minorHAnsi" w:cstheme="minorHAnsi"/>
          <w:spacing w:val="-1"/>
          <w:w w:val="66"/>
        </w:rPr>
        <w:t>i</w:t>
      </w:r>
      <w:r w:rsidRPr="00275D76">
        <w:rPr>
          <w:rFonts w:asciiTheme="minorHAnsi" w:eastAsia="Arial" w:hAnsiTheme="minorHAnsi" w:cstheme="minorHAnsi"/>
          <w:w w:val="93"/>
        </w:rPr>
        <w:t>n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>4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</w:rPr>
        <w:t>h</w:t>
      </w:r>
      <w:r w:rsidRPr="00275D76">
        <w:rPr>
          <w:rFonts w:asciiTheme="minorHAnsi" w:eastAsia="Arial" w:hAnsiTheme="minorHAnsi" w:cstheme="minorHAnsi"/>
          <w:spacing w:val="50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>an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48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5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</w:rPr>
        <w:t>h</w:t>
      </w:r>
      <w:r w:rsidRPr="00275D76">
        <w:rPr>
          <w:rFonts w:asciiTheme="minorHAnsi" w:eastAsia="Arial" w:hAnsiTheme="minorHAnsi" w:cstheme="minorHAnsi"/>
          <w:spacing w:val="41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g</w:t>
      </w:r>
      <w:r w:rsidRPr="00275D76">
        <w:rPr>
          <w:rFonts w:asciiTheme="minorHAnsi" w:eastAsia="Arial" w:hAnsiTheme="minorHAnsi" w:cstheme="minorHAnsi"/>
          <w:spacing w:val="-2"/>
        </w:rPr>
        <w:t>r</w:t>
      </w:r>
      <w:r w:rsidRPr="00275D76">
        <w:rPr>
          <w:rFonts w:asciiTheme="minorHAnsi" w:eastAsia="Arial" w:hAnsiTheme="minorHAnsi" w:cstheme="minorHAnsi"/>
          <w:spacing w:val="-3"/>
        </w:rPr>
        <w:t>ad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48"/>
        </w:rPr>
        <w:t xml:space="preserve"> </w:t>
      </w:r>
      <w:r w:rsidRPr="00275D76">
        <w:rPr>
          <w:rFonts w:asciiTheme="minorHAnsi" w:eastAsia="Arial" w:hAnsiTheme="minorHAnsi" w:cstheme="minorHAnsi"/>
          <w:w w:val="95"/>
        </w:rPr>
        <w:t>c</w:t>
      </w:r>
      <w:r w:rsidRPr="00275D76">
        <w:rPr>
          <w:rFonts w:asciiTheme="minorHAnsi" w:eastAsia="Arial" w:hAnsiTheme="minorHAnsi" w:cstheme="minorHAnsi"/>
          <w:spacing w:val="-3"/>
          <w:w w:val="95"/>
        </w:rPr>
        <w:t>l</w:t>
      </w:r>
      <w:r w:rsidRPr="00275D76">
        <w:rPr>
          <w:rFonts w:asciiTheme="minorHAnsi" w:eastAsia="Arial" w:hAnsiTheme="minorHAnsi" w:cstheme="minorHAnsi"/>
          <w:spacing w:val="-3"/>
          <w:w w:val="102"/>
        </w:rPr>
        <w:t>a</w:t>
      </w:r>
      <w:r w:rsidRPr="00275D76">
        <w:rPr>
          <w:rFonts w:asciiTheme="minorHAnsi" w:eastAsia="Arial" w:hAnsiTheme="minorHAnsi" w:cstheme="minorHAnsi"/>
          <w:spacing w:val="-2"/>
          <w:w w:val="103"/>
        </w:rPr>
        <w:t>s</w:t>
      </w:r>
      <w:r w:rsidRPr="00275D76">
        <w:rPr>
          <w:rFonts w:asciiTheme="minorHAnsi" w:eastAsia="Arial" w:hAnsiTheme="minorHAnsi" w:cstheme="minorHAnsi"/>
          <w:spacing w:val="-2"/>
          <w:w w:val="108"/>
        </w:rPr>
        <w:t>s</w:t>
      </w:r>
      <w:r w:rsidRPr="00275D76">
        <w:rPr>
          <w:rFonts w:asciiTheme="minorHAnsi" w:eastAsia="Arial" w:hAnsiTheme="minorHAnsi" w:cstheme="minorHAnsi"/>
          <w:spacing w:val="-2"/>
          <w:w w:val="104"/>
        </w:rPr>
        <w:t>r</w:t>
      </w:r>
      <w:r w:rsidRPr="00275D76">
        <w:rPr>
          <w:rFonts w:asciiTheme="minorHAnsi" w:eastAsia="Arial" w:hAnsiTheme="minorHAnsi" w:cstheme="minorHAnsi"/>
          <w:spacing w:val="-2"/>
          <w:w w:val="97"/>
        </w:rPr>
        <w:t>o</w:t>
      </w:r>
      <w:r w:rsidRPr="00275D76">
        <w:rPr>
          <w:rFonts w:asciiTheme="minorHAnsi" w:eastAsia="Arial" w:hAnsiTheme="minorHAnsi" w:cstheme="minorHAnsi"/>
          <w:spacing w:val="-3"/>
          <w:w w:val="106"/>
        </w:rPr>
        <w:t>o</w:t>
      </w:r>
      <w:r w:rsidRPr="00275D76">
        <w:rPr>
          <w:rFonts w:asciiTheme="minorHAnsi" w:eastAsia="Arial" w:hAnsiTheme="minorHAnsi" w:cstheme="minorHAnsi"/>
          <w:spacing w:val="-3"/>
        </w:rPr>
        <w:t>m</w:t>
      </w:r>
      <w:r w:rsidRPr="00275D76">
        <w:rPr>
          <w:rFonts w:asciiTheme="minorHAnsi" w:eastAsia="Arial" w:hAnsiTheme="minorHAnsi" w:cstheme="minorHAnsi"/>
          <w:spacing w:val="-3"/>
          <w:w w:val="113"/>
        </w:rPr>
        <w:t>s</w:t>
      </w:r>
      <w:r w:rsidRPr="00275D76">
        <w:rPr>
          <w:rFonts w:asciiTheme="minorHAnsi" w:eastAsia="Arial" w:hAnsiTheme="minorHAnsi" w:cstheme="minorHAnsi"/>
          <w:w w:val="62"/>
        </w:rPr>
        <w:t>.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13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Se</w:t>
      </w:r>
      <w:r w:rsidRPr="00275D76">
        <w:rPr>
          <w:rFonts w:asciiTheme="minorHAnsi" w:eastAsia="Arial" w:hAnsiTheme="minorHAnsi" w:cstheme="minorHAnsi"/>
          <w:spacing w:val="-2"/>
        </w:rPr>
        <w:t>rve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44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a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44"/>
        </w:rPr>
        <w:t xml:space="preserve"> </w:t>
      </w:r>
      <w:r w:rsidRPr="00275D76">
        <w:rPr>
          <w:rFonts w:asciiTheme="minorHAnsi" w:eastAsia="Arial" w:hAnsiTheme="minorHAnsi" w:cstheme="minorHAnsi"/>
        </w:rPr>
        <w:t>a</w:t>
      </w:r>
      <w:r w:rsidRPr="00275D76">
        <w:rPr>
          <w:rFonts w:asciiTheme="minorHAnsi" w:eastAsia="Arial" w:hAnsiTheme="minorHAnsi" w:cstheme="minorHAnsi"/>
          <w:spacing w:val="40"/>
        </w:rPr>
        <w:t xml:space="preserve"> </w:t>
      </w:r>
      <w:r w:rsidRPr="00275D76">
        <w:rPr>
          <w:rFonts w:asciiTheme="minorHAnsi" w:eastAsia="Arial" w:hAnsiTheme="minorHAnsi" w:cstheme="minorHAnsi"/>
        </w:rPr>
        <w:t>c</w:t>
      </w:r>
      <w:r w:rsidRPr="00275D76">
        <w:rPr>
          <w:rFonts w:asciiTheme="minorHAnsi" w:eastAsia="Arial" w:hAnsiTheme="minorHAnsi" w:cstheme="minorHAnsi"/>
          <w:spacing w:val="-3"/>
        </w:rPr>
        <w:t>la</w:t>
      </w:r>
      <w:r w:rsidRPr="00275D76">
        <w:rPr>
          <w:rFonts w:asciiTheme="minorHAnsi" w:eastAsia="Arial" w:hAnsiTheme="minorHAnsi" w:cstheme="minorHAnsi"/>
          <w:spacing w:val="-2"/>
        </w:rPr>
        <w:t>ss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-5"/>
        </w:rPr>
        <w:t>o</w:t>
      </w:r>
      <w:r w:rsidRPr="00275D76">
        <w:rPr>
          <w:rFonts w:asciiTheme="minorHAnsi" w:eastAsia="Arial" w:hAnsiTheme="minorHAnsi" w:cstheme="minorHAnsi"/>
          <w:spacing w:val="-3"/>
        </w:rPr>
        <w:t>o</w:t>
      </w:r>
      <w:r w:rsidRPr="00275D76">
        <w:rPr>
          <w:rFonts w:asciiTheme="minorHAnsi" w:eastAsia="Arial" w:hAnsiTheme="minorHAnsi" w:cstheme="minorHAnsi"/>
        </w:rPr>
        <w:t xml:space="preserve">m </w:t>
      </w:r>
      <w:r w:rsidRPr="00275D76">
        <w:rPr>
          <w:rFonts w:asciiTheme="minorHAnsi" w:eastAsia="Arial" w:hAnsiTheme="minorHAnsi" w:cstheme="minorHAnsi"/>
          <w:spacing w:val="4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a</w:t>
      </w:r>
      <w:r w:rsidRPr="00275D76">
        <w:rPr>
          <w:rFonts w:asciiTheme="minorHAnsi" w:eastAsia="Arial" w:hAnsiTheme="minorHAnsi" w:cstheme="minorHAnsi"/>
          <w:spacing w:val="-1"/>
        </w:rPr>
        <w:t>i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42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an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49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p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-5"/>
        </w:rPr>
        <w:t>o</w:t>
      </w:r>
      <w:r w:rsidRPr="00275D76">
        <w:rPr>
          <w:rFonts w:asciiTheme="minorHAnsi" w:eastAsia="Arial" w:hAnsiTheme="minorHAnsi" w:cstheme="minorHAnsi"/>
          <w:spacing w:val="-2"/>
        </w:rPr>
        <w:t>v</w:t>
      </w:r>
      <w:r w:rsidRPr="00275D76">
        <w:rPr>
          <w:rFonts w:asciiTheme="minorHAnsi" w:eastAsia="Arial" w:hAnsiTheme="minorHAnsi" w:cstheme="minorHAnsi"/>
          <w:spacing w:val="-1"/>
        </w:rPr>
        <w:t>i</w:t>
      </w:r>
      <w:r w:rsidRPr="00275D76">
        <w:rPr>
          <w:rFonts w:asciiTheme="minorHAnsi" w:eastAsia="Arial" w:hAnsiTheme="minorHAnsi" w:cstheme="minorHAnsi"/>
          <w:spacing w:val="-3"/>
        </w:rPr>
        <w:t>de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53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  <w:w w:val="97"/>
        </w:rPr>
        <w:t>on</w:t>
      </w:r>
      <w:r w:rsidRPr="00275D76">
        <w:rPr>
          <w:rFonts w:asciiTheme="minorHAnsi" w:eastAsia="Arial" w:hAnsiTheme="minorHAnsi" w:cstheme="minorHAnsi"/>
          <w:spacing w:val="-3"/>
          <w:w w:val="102"/>
        </w:rPr>
        <w:t>e</w:t>
      </w:r>
      <w:r w:rsidRPr="00275D76">
        <w:rPr>
          <w:rFonts w:asciiTheme="minorHAnsi" w:eastAsia="Arial" w:hAnsiTheme="minorHAnsi" w:cstheme="minorHAnsi"/>
          <w:spacing w:val="-2"/>
          <w:w w:val="111"/>
        </w:rPr>
        <w:t>-</w:t>
      </w:r>
      <w:r w:rsidRPr="00275D76">
        <w:rPr>
          <w:rFonts w:asciiTheme="minorHAnsi" w:eastAsia="Arial" w:hAnsiTheme="minorHAnsi" w:cstheme="minorHAnsi"/>
          <w:spacing w:val="-3"/>
          <w:w w:val="102"/>
        </w:rPr>
        <w:t>o</w:t>
      </w:r>
      <w:r w:rsidRPr="00275D76">
        <w:rPr>
          <w:rFonts w:asciiTheme="minorHAnsi" w:eastAsia="Arial" w:hAnsiTheme="minorHAnsi" w:cstheme="minorHAnsi"/>
          <w:spacing w:val="-2"/>
          <w:w w:val="97"/>
        </w:rPr>
        <w:t>n</w:t>
      </w:r>
      <w:r w:rsidRPr="00275D76">
        <w:rPr>
          <w:rFonts w:asciiTheme="minorHAnsi" w:eastAsia="Arial" w:hAnsiTheme="minorHAnsi" w:cstheme="minorHAnsi"/>
          <w:spacing w:val="-2"/>
          <w:w w:val="111"/>
        </w:rPr>
        <w:t>-</w:t>
      </w:r>
      <w:r w:rsidRPr="00275D76">
        <w:rPr>
          <w:rFonts w:asciiTheme="minorHAnsi" w:eastAsia="Arial" w:hAnsiTheme="minorHAnsi" w:cstheme="minorHAnsi"/>
          <w:spacing w:val="-3"/>
          <w:w w:val="106"/>
        </w:rPr>
        <w:t>o</w:t>
      </w:r>
      <w:r w:rsidRPr="00275D76">
        <w:rPr>
          <w:rFonts w:asciiTheme="minorHAnsi" w:eastAsia="Arial" w:hAnsiTheme="minorHAnsi" w:cstheme="minorHAnsi"/>
          <w:spacing w:val="-2"/>
          <w:w w:val="97"/>
        </w:rPr>
        <w:t>n</w:t>
      </w:r>
      <w:r w:rsidRPr="00275D76">
        <w:rPr>
          <w:rFonts w:asciiTheme="minorHAnsi" w:eastAsia="Arial" w:hAnsiTheme="minorHAnsi" w:cstheme="minorHAnsi"/>
          <w:w w:val="97"/>
        </w:rPr>
        <w:t xml:space="preserve">e 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3"/>
        </w:rPr>
        <w:t>u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3"/>
        </w:rPr>
        <w:t>o</w:t>
      </w:r>
      <w:r w:rsidRPr="00275D76">
        <w:rPr>
          <w:rFonts w:asciiTheme="minorHAnsi" w:eastAsia="Arial" w:hAnsiTheme="minorHAnsi" w:cstheme="minorHAnsi"/>
          <w:spacing w:val="-2"/>
        </w:rPr>
        <w:t>r</w:t>
      </w:r>
      <w:r w:rsidRPr="00275D76">
        <w:rPr>
          <w:rFonts w:asciiTheme="minorHAnsi" w:eastAsia="Arial" w:hAnsiTheme="minorHAnsi" w:cstheme="minorHAnsi"/>
          <w:spacing w:val="-1"/>
        </w:rPr>
        <w:t>i</w:t>
      </w:r>
      <w:r w:rsidRPr="00275D76">
        <w:rPr>
          <w:rFonts w:asciiTheme="minorHAnsi" w:eastAsia="Arial" w:hAnsiTheme="minorHAnsi" w:cstheme="minorHAnsi"/>
          <w:spacing w:val="-3"/>
        </w:rPr>
        <w:t>n</w:t>
      </w:r>
      <w:r w:rsidRPr="00275D76">
        <w:rPr>
          <w:rFonts w:asciiTheme="minorHAnsi" w:eastAsia="Arial" w:hAnsiTheme="minorHAnsi" w:cstheme="minorHAnsi"/>
        </w:rPr>
        <w:t>g</w:t>
      </w:r>
      <w:r w:rsidRPr="00275D76">
        <w:rPr>
          <w:rFonts w:asciiTheme="minorHAnsi" w:eastAsia="Arial" w:hAnsiTheme="minorHAnsi" w:cstheme="minorHAnsi"/>
          <w:spacing w:val="13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</w:rPr>
        <w:t>o</w:t>
      </w:r>
      <w:r w:rsidRPr="00275D76">
        <w:rPr>
          <w:rFonts w:asciiTheme="minorHAnsi" w:eastAsia="Arial" w:hAnsiTheme="minorHAnsi" w:cstheme="minorHAnsi"/>
          <w:spacing w:val="15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E</w:t>
      </w:r>
      <w:r w:rsidRPr="00275D76">
        <w:rPr>
          <w:rFonts w:asciiTheme="minorHAnsi" w:eastAsia="Arial" w:hAnsiTheme="minorHAnsi" w:cstheme="minorHAnsi"/>
          <w:spacing w:val="-4"/>
        </w:rPr>
        <w:t>S</w:t>
      </w:r>
      <w:r w:rsidRPr="00275D76">
        <w:rPr>
          <w:rFonts w:asciiTheme="minorHAnsi" w:eastAsia="Arial" w:hAnsiTheme="minorHAnsi" w:cstheme="minorHAnsi"/>
        </w:rPr>
        <w:t>L</w:t>
      </w:r>
      <w:r w:rsidRPr="00275D76">
        <w:rPr>
          <w:rFonts w:asciiTheme="minorHAnsi" w:eastAsia="Arial" w:hAnsiTheme="minorHAnsi" w:cstheme="minorHAnsi"/>
          <w:spacing w:val="1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94"/>
        </w:rPr>
        <w:t>s</w:t>
      </w:r>
      <w:r w:rsidRPr="00275D76">
        <w:rPr>
          <w:rFonts w:asciiTheme="minorHAnsi" w:eastAsia="Arial" w:hAnsiTheme="minorHAnsi" w:cstheme="minorHAnsi"/>
          <w:spacing w:val="-2"/>
          <w:w w:val="116"/>
        </w:rPr>
        <w:t>t</w:t>
      </w:r>
      <w:r w:rsidRPr="00275D76">
        <w:rPr>
          <w:rFonts w:asciiTheme="minorHAnsi" w:eastAsia="Arial" w:hAnsiTheme="minorHAnsi" w:cstheme="minorHAnsi"/>
          <w:spacing w:val="-2"/>
          <w:w w:val="97"/>
        </w:rPr>
        <w:t>u</w:t>
      </w:r>
      <w:r w:rsidRPr="00275D76">
        <w:rPr>
          <w:rFonts w:asciiTheme="minorHAnsi" w:eastAsia="Arial" w:hAnsiTheme="minorHAnsi" w:cstheme="minorHAnsi"/>
          <w:spacing w:val="-3"/>
          <w:w w:val="102"/>
        </w:rPr>
        <w:t>d</w:t>
      </w:r>
      <w:r w:rsidRPr="00275D76">
        <w:rPr>
          <w:rFonts w:asciiTheme="minorHAnsi" w:eastAsia="Arial" w:hAnsiTheme="minorHAnsi" w:cstheme="minorHAnsi"/>
          <w:spacing w:val="-3"/>
          <w:w w:val="106"/>
        </w:rPr>
        <w:t>e</w:t>
      </w:r>
      <w:r w:rsidRPr="00275D76">
        <w:rPr>
          <w:rFonts w:asciiTheme="minorHAnsi" w:eastAsia="Arial" w:hAnsiTheme="minorHAnsi" w:cstheme="minorHAnsi"/>
          <w:spacing w:val="-3"/>
          <w:w w:val="93"/>
        </w:rPr>
        <w:t>n</w:t>
      </w:r>
      <w:r w:rsidRPr="00275D76">
        <w:rPr>
          <w:rFonts w:asciiTheme="minorHAnsi" w:eastAsia="Arial" w:hAnsiTheme="minorHAnsi" w:cstheme="minorHAnsi"/>
          <w:spacing w:val="-2"/>
          <w:w w:val="125"/>
        </w:rPr>
        <w:t>t</w:t>
      </w:r>
      <w:r w:rsidRPr="00275D76">
        <w:rPr>
          <w:rFonts w:asciiTheme="minorHAnsi" w:eastAsia="Arial" w:hAnsiTheme="minorHAnsi" w:cstheme="minorHAnsi"/>
          <w:spacing w:val="-2"/>
          <w:w w:val="103"/>
        </w:rPr>
        <w:t>s</w:t>
      </w:r>
      <w:r w:rsidRPr="00275D76">
        <w:rPr>
          <w:rFonts w:asciiTheme="minorHAnsi" w:eastAsia="Arial" w:hAnsiTheme="minorHAnsi" w:cstheme="minorHAnsi"/>
          <w:w w:val="62"/>
        </w:rPr>
        <w:t>.</w:t>
      </w:r>
    </w:p>
    <w:p w14:paraId="4CA88478" w14:textId="77777777" w:rsidR="0049321E" w:rsidRPr="00275D76" w:rsidRDefault="0049321E">
      <w:pPr>
        <w:spacing w:before="17" w:line="220" w:lineRule="exact"/>
        <w:rPr>
          <w:rFonts w:asciiTheme="minorHAnsi" w:hAnsiTheme="minorHAnsi" w:cstheme="minorHAnsi"/>
          <w:sz w:val="22"/>
          <w:szCs w:val="22"/>
        </w:rPr>
      </w:pPr>
    </w:p>
    <w:p w14:paraId="77EEDFD5" w14:textId="77777777" w:rsidR="0049321E" w:rsidRPr="00275D76" w:rsidRDefault="00275D76">
      <w:pPr>
        <w:spacing w:before="32"/>
        <w:ind w:left="3727" w:right="3714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275D76">
        <w:rPr>
          <w:rFonts w:asciiTheme="minorHAnsi" w:eastAsia="Arial" w:hAnsiTheme="minorHAnsi" w:cstheme="minorHAnsi"/>
          <w:b/>
          <w:spacing w:val="-4"/>
          <w:sz w:val="22"/>
          <w:szCs w:val="22"/>
        </w:rPr>
        <w:t>ADD</w:t>
      </w:r>
      <w:r w:rsidRPr="00275D76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275D76">
        <w:rPr>
          <w:rFonts w:asciiTheme="minorHAnsi" w:eastAsia="Arial" w:hAnsiTheme="minorHAnsi" w:cstheme="minorHAnsi"/>
          <w:b/>
          <w:spacing w:val="-4"/>
          <w:sz w:val="22"/>
          <w:szCs w:val="22"/>
        </w:rPr>
        <w:t>T</w:t>
      </w:r>
      <w:r w:rsidRPr="00275D76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275D76">
        <w:rPr>
          <w:rFonts w:asciiTheme="minorHAnsi" w:eastAsia="Arial" w:hAnsiTheme="minorHAnsi" w:cstheme="minorHAnsi"/>
          <w:b/>
          <w:spacing w:val="-4"/>
          <w:sz w:val="22"/>
          <w:szCs w:val="22"/>
        </w:rPr>
        <w:t>ONA</w:t>
      </w:r>
      <w:r w:rsidRPr="00275D76">
        <w:rPr>
          <w:rFonts w:asciiTheme="minorHAnsi" w:eastAsia="Arial" w:hAnsiTheme="minorHAnsi" w:cstheme="minorHAnsi"/>
          <w:b/>
          <w:sz w:val="22"/>
          <w:szCs w:val="22"/>
        </w:rPr>
        <w:t>L</w:t>
      </w:r>
      <w:r w:rsidRPr="00275D76">
        <w:rPr>
          <w:rFonts w:asciiTheme="minorHAnsi" w:eastAsia="Arial" w:hAnsiTheme="minorHAnsi" w:cstheme="minorHAnsi"/>
          <w:b/>
          <w:spacing w:val="42"/>
          <w:sz w:val="22"/>
          <w:szCs w:val="22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3"/>
          <w:w w:val="87"/>
          <w:sz w:val="22"/>
          <w:szCs w:val="22"/>
        </w:rPr>
        <w:t>E</w:t>
      </w:r>
      <w:r w:rsidRPr="00275D76">
        <w:rPr>
          <w:rFonts w:asciiTheme="minorHAnsi" w:eastAsia="Arial" w:hAnsiTheme="minorHAnsi" w:cstheme="minorHAnsi"/>
          <w:b/>
          <w:spacing w:val="-4"/>
          <w:w w:val="111"/>
          <w:sz w:val="22"/>
          <w:szCs w:val="22"/>
        </w:rPr>
        <w:t>X</w:t>
      </w:r>
      <w:r w:rsidRPr="00275D76">
        <w:rPr>
          <w:rFonts w:asciiTheme="minorHAnsi" w:eastAsia="Arial" w:hAnsiTheme="minorHAnsi" w:cstheme="minorHAnsi"/>
          <w:b/>
          <w:spacing w:val="-3"/>
          <w:w w:val="97"/>
          <w:sz w:val="22"/>
          <w:szCs w:val="22"/>
        </w:rPr>
        <w:t>P</w:t>
      </w:r>
      <w:r w:rsidRPr="00275D76">
        <w:rPr>
          <w:rFonts w:asciiTheme="minorHAnsi" w:eastAsia="Arial" w:hAnsiTheme="minorHAnsi" w:cstheme="minorHAnsi"/>
          <w:b/>
          <w:spacing w:val="-4"/>
          <w:w w:val="104"/>
          <w:sz w:val="22"/>
          <w:szCs w:val="22"/>
        </w:rPr>
        <w:t>E</w:t>
      </w:r>
      <w:r w:rsidRPr="00275D76">
        <w:rPr>
          <w:rFonts w:asciiTheme="minorHAnsi" w:eastAsia="Arial" w:hAnsiTheme="minorHAnsi" w:cstheme="minorHAnsi"/>
          <w:b/>
          <w:spacing w:val="-4"/>
          <w:w w:val="105"/>
          <w:sz w:val="22"/>
          <w:szCs w:val="22"/>
        </w:rPr>
        <w:t>R</w:t>
      </w:r>
      <w:r w:rsidRPr="00275D76">
        <w:rPr>
          <w:rFonts w:asciiTheme="minorHAnsi" w:eastAsia="Arial" w:hAnsiTheme="minorHAnsi" w:cstheme="minorHAnsi"/>
          <w:b/>
          <w:spacing w:val="-2"/>
          <w:w w:val="97"/>
          <w:sz w:val="22"/>
          <w:szCs w:val="22"/>
        </w:rPr>
        <w:t>I</w:t>
      </w:r>
      <w:r w:rsidRPr="00275D76">
        <w:rPr>
          <w:rFonts w:asciiTheme="minorHAnsi" w:eastAsia="Arial" w:hAnsiTheme="minorHAnsi" w:cstheme="minorHAnsi"/>
          <w:b/>
          <w:spacing w:val="-4"/>
          <w:w w:val="104"/>
          <w:sz w:val="22"/>
          <w:szCs w:val="22"/>
        </w:rPr>
        <w:t>E</w:t>
      </w:r>
      <w:r w:rsidRPr="00275D76">
        <w:rPr>
          <w:rFonts w:asciiTheme="minorHAnsi" w:eastAsia="Arial" w:hAnsiTheme="minorHAnsi" w:cstheme="minorHAnsi"/>
          <w:b/>
          <w:spacing w:val="-4"/>
          <w:w w:val="96"/>
          <w:sz w:val="22"/>
          <w:szCs w:val="22"/>
        </w:rPr>
        <w:t>N</w:t>
      </w:r>
      <w:r w:rsidRPr="00275D76">
        <w:rPr>
          <w:rFonts w:asciiTheme="minorHAnsi" w:eastAsia="Arial" w:hAnsiTheme="minorHAnsi" w:cstheme="minorHAnsi"/>
          <w:b/>
          <w:spacing w:val="-4"/>
          <w:w w:val="108"/>
          <w:sz w:val="22"/>
          <w:szCs w:val="22"/>
        </w:rPr>
        <w:t>C</w:t>
      </w:r>
      <w:r w:rsidRPr="00275D76">
        <w:rPr>
          <w:rFonts w:asciiTheme="minorHAnsi" w:eastAsia="Arial" w:hAnsiTheme="minorHAnsi" w:cstheme="minorHAnsi"/>
          <w:b/>
          <w:w w:val="94"/>
          <w:sz w:val="22"/>
          <w:szCs w:val="22"/>
        </w:rPr>
        <w:t>E</w:t>
      </w:r>
    </w:p>
    <w:p w14:paraId="220DF254" w14:textId="77777777" w:rsidR="0049321E" w:rsidRPr="00275D76" w:rsidRDefault="0049321E">
      <w:pPr>
        <w:spacing w:before="1" w:line="240" w:lineRule="exact"/>
        <w:rPr>
          <w:rFonts w:asciiTheme="minorHAnsi" w:hAnsiTheme="minorHAnsi" w:cstheme="minorHAnsi"/>
          <w:sz w:val="24"/>
          <w:szCs w:val="24"/>
        </w:rPr>
      </w:pPr>
    </w:p>
    <w:p w14:paraId="0C16556A" w14:textId="77777777" w:rsidR="0049321E" w:rsidRPr="00275D76" w:rsidRDefault="00275D76">
      <w:pPr>
        <w:ind w:left="2239" w:right="2217"/>
        <w:jc w:val="center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spacing w:val="-3"/>
          <w:w w:val="92"/>
        </w:rPr>
        <w:t>S</w:t>
      </w:r>
      <w:r w:rsidRPr="00275D76">
        <w:rPr>
          <w:rFonts w:asciiTheme="minorHAnsi" w:eastAsia="Arial" w:hAnsiTheme="minorHAnsi" w:cstheme="minorHAnsi"/>
          <w:spacing w:val="-3"/>
          <w:w w:val="105"/>
        </w:rPr>
        <w:t>T</w:t>
      </w:r>
      <w:r w:rsidRPr="00275D76">
        <w:rPr>
          <w:rFonts w:asciiTheme="minorHAnsi" w:eastAsia="Arial" w:hAnsiTheme="minorHAnsi" w:cstheme="minorHAnsi"/>
          <w:spacing w:val="-3"/>
          <w:w w:val="107"/>
        </w:rPr>
        <w:t>A</w:t>
      </w:r>
      <w:r w:rsidRPr="00275D76">
        <w:rPr>
          <w:rFonts w:asciiTheme="minorHAnsi" w:eastAsia="Arial" w:hAnsiTheme="minorHAnsi" w:cstheme="minorHAnsi"/>
          <w:spacing w:val="-3"/>
          <w:w w:val="102"/>
        </w:rPr>
        <w:t>R</w:t>
      </w:r>
      <w:r w:rsidRPr="00275D76">
        <w:rPr>
          <w:rFonts w:asciiTheme="minorHAnsi" w:eastAsia="Arial" w:hAnsiTheme="minorHAnsi" w:cstheme="minorHAnsi"/>
          <w:spacing w:val="-3"/>
          <w:w w:val="96"/>
        </w:rPr>
        <w:t>B</w:t>
      </w:r>
      <w:r w:rsidRPr="00275D76">
        <w:rPr>
          <w:rFonts w:asciiTheme="minorHAnsi" w:eastAsia="Arial" w:hAnsiTheme="minorHAnsi" w:cstheme="minorHAnsi"/>
          <w:spacing w:val="-4"/>
          <w:w w:val="99"/>
        </w:rPr>
        <w:t>U</w:t>
      </w:r>
      <w:r w:rsidRPr="00275D76">
        <w:rPr>
          <w:rFonts w:asciiTheme="minorHAnsi" w:eastAsia="Arial" w:hAnsiTheme="minorHAnsi" w:cstheme="minorHAnsi"/>
          <w:spacing w:val="-4"/>
          <w:w w:val="109"/>
        </w:rPr>
        <w:t>C</w:t>
      </w:r>
      <w:r w:rsidRPr="00275D76">
        <w:rPr>
          <w:rFonts w:asciiTheme="minorHAnsi" w:eastAsia="Arial" w:hAnsiTheme="minorHAnsi" w:cstheme="minorHAnsi"/>
          <w:spacing w:val="-4"/>
          <w:w w:val="104"/>
        </w:rPr>
        <w:t>KS</w:t>
      </w:r>
      <w:r w:rsidRPr="00275D76">
        <w:rPr>
          <w:rFonts w:asciiTheme="minorHAnsi" w:eastAsia="Arial" w:hAnsiTheme="minorHAnsi" w:cstheme="minorHAnsi"/>
          <w:w w:val="62"/>
        </w:rPr>
        <w:t>,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25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P</w:t>
      </w:r>
      <w:r w:rsidRPr="00275D76">
        <w:rPr>
          <w:rFonts w:asciiTheme="minorHAnsi" w:eastAsia="Arial" w:hAnsiTheme="minorHAnsi" w:cstheme="minorHAnsi"/>
          <w:spacing w:val="-4"/>
        </w:rPr>
        <w:t>AR</w:t>
      </w:r>
      <w:r w:rsidRPr="00275D76">
        <w:rPr>
          <w:rFonts w:asciiTheme="minorHAnsi" w:eastAsia="Arial" w:hAnsiTheme="minorHAnsi" w:cstheme="minorHAnsi"/>
          <w:spacing w:val="-3"/>
        </w:rPr>
        <w:t>T</w:t>
      </w:r>
      <w:r w:rsidRPr="00275D76">
        <w:rPr>
          <w:rFonts w:asciiTheme="minorHAnsi" w:eastAsia="Arial" w:hAnsiTheme="minorHAnsi" w:cstheme="minorHAnsi"/>
          <w:spacing w:val="-2"/>
        </w:rPr>
        <w:t>-</w:t>
      </w:r>
      <w:r w:rsidRPr="00275D76">
        <w:rPr>
          <w:rFonts w:asciiTheme="minorHAnsi" w:eastAsia="Arial" w:hAnsiTheme="minorHAnsi" w:cstheme="minorHAnsi"/>
          <w:spacing w:val="-3"/>
        </w:rPr>
        <w:t>T</w:t>
      </w:r>
      <w:r w:rsidRPr="00275D76">
        <w:rPr>
          <w:rFonts w:asciiTheme="minorHAnsi" w:eastAsia="Arial" w:hAnsiTheme="minorHAnsi" w:cstheme="minorHAnsi"/>
          <w:spacing w:val="-1"/>
        </w:rPr>
        <w:t>I</w:t>
      </w:r>
      <w:r w:rsidRPr="00275D76">
        <w:rPr>
          <w:rFonts w:asciiTheme="minorHAnsi" w:eastAsia="Arial" w:hAnsiTheme="minorHAnsi" w:cstheme="minorHAnsi"/>
          <w:spacing w:val="-4"/>
        </w:rPr>
        <w:t>M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26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89"/>
        </w:rPr>
        <w:t>B</w:t>
      </w:r>
      <w:r w:rsidRPr="00275D76">
        <w:rPr>
          <w:rFonts w:asciiTheme="minorHAnsi" w:eastAsia="Arial" w:hAnsiTheme="minorHAnsi" w:cstheme="minorHAnsi"/>
          <w:spacing w:val="-4"/>
          <w:w w:val="111"/>
        </w:rPr>
        <w:t>A</w:t>
      </w:r>
      <w:r w:rsidRPr="00275D76">
        <w:rPr>
          <w:rFonts w:asciiTheme="minorHAnsi" w:eastAsia="Arial" w:hAnsiTheme="minorHAnsi" w:cstheme="minorHAnsi"/>
          <w:spacing w:val="-3"/>
          <w:w w:val="102"/>
        </w:rPr>
        <w:t>R</w:t>
      </w:r>
      <w:r w:rsidRPr="00275D76">
        <w:rPr>
          <w:rFonts w:asciiTheme="minorHAnsi" w:eastAsia="Arial" w:hAnsiTheme="minorHAnsi" w:cstheme="minorHAnsi"/>
          <w:spacing w:val="-1"/>
          <w:w w:val="89"/>
        </w:rPr>
        <w:t>I</w:t>
      </w:r>
      <w:r w:rsidRPr="00275D76">
        <w:rPr>
          <w:rFonts w:asciiTheme="minorHAnsi" w:eastAsia="Arial" w:hAnsiTheme="minorHAnsi" w:cstheme="minorHAnsi"/>
          <w:spacing w:val="-4"/>
          <w:w w:val="104"/>
        </w:rPr>
        <w:t>S</w:t>
      </w:r>
      <w:r w:rsidRPr="00275D76">
        <w:rPr>
          <w:rFonts w:asciiTheme="minorHAnsi" w:eastAsia="Arial" w:hAnsiTheme="minorHAnsi" w:cstheme="minorHAnsi"/>
          <w:spacing w:val="-3"/>
          <w:w w:val="105"/>
        </w:rPr>
        <w:t>T</w:t>
      </w:r>
      <w:r w:rsidRPr="00275D76">
        <w:rPr>
          <w:rFonts w:asciiTheme="minorHAnsi" w:eastAsia="Arial" w:hAnsiTheme="minorHAnsi" w:cstheme="minorHAnsi"/>
          <w:spacing w:val="-4"/>
          <w:w w:val="111"/>
        </w:rPr>
        <w:t>A</w:t>
      </w:r>
      <w:r w:rsidRPr="00275D76">
        <w:rPr>
          <w:rFonts w:asciiTheme="minorHAnsi" w:eastAsia="Arial" w:hAnsiTheme="minorHAnsi" w:cstheme="minorHAnsi"/>
          <w:w w:val="53"/>
        </w:rPr>
        <w:t>,</w:t>
      </w:r>
      <w:r w:rsidRPr="00275D76">
        <w:rPr>
          <w:rFonts w:asciiTheme="minorHAnsi" w:eastAsia="Arial" w:hAnsiTheme="minorHAnsi" w:cstheme="minorHAnsi"/>
          <w:spacing w:val="26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95"/>
        </w:rPr>
        <w:t>C</w:t>
      </w:r>
      <w:r w:rsidRPr="00275D76">
        <w:rPr>
          <w:rFonts w:asciiTheme="minorHAnsi" w:eastAsia="Arial" w:hAnsiTheme="minorHAnsi" w:cstheme="minorHAnsi"/>
          <w:spacing w:val="-1"/>
          <w:w w:val="89"/>
        </w:rPr>
        <w:t>i</w:t>
      </w:r>
      <w:r w:rsidRPr="00275D76">
        <w:rPr>
          <w:rFonts w:asciiTheme="minorHAnsi" w:eastAsia="Arial" w:hAnsiTheme="minorHAnsi" w:cstheme="minorHAnsi"/>
          <w:spacing w:val="-2"/>
          <w:w w:val="116"/>
        </w:rPr>
        <w:t>t</w:t>
      </w:r>
      <w:r w:rsidRPr="00275D76">
        <w:rPr>
          <w:rFonts w:asciiTheme="minorHAnsi" w:eastAsia="Arial" w:hAnsiTheme="minorHAnsi" w:cstheme="minorHAnsi"/>
          <w:spacing w:val="-3"/>
          <w:w w:val="113"/>
        </w:rPr>
        <w:t>y</w:t>
      </w:r>
      <w:r w:rsidRPr="00275D76">
        <w:rPr>
          <w:rFonts w:asciiTheme="minorHAnsi" w:eastAsia="Arial" w:hAnsiTheme="minorHAnsi" w:cstheme="minorHAnsi"/>
          <w:w w:val="53"/>
        </w:rPr>
        <w:t>,</w:t>
      </w:r>
      <w:r w:rsidRPr="00275D76">
        <w:rPr>
          <w:rFonts w:asciiTheme="minorHAnsi" w:eastAsia="Arial" w:hAnsiTheme="minorHAnsi" w:cstheme="minorHAnsi"/>
          <w:spacing w:val="26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92"/>
        </w:rPr>
        <w:t>S</w:t>
      </w:r>
      <w:r w:rsidRPr="00275D76">
        <w:rPr>
          <w:rFonts w:asciiTheme="minorHAnsi" w:eastAsia="Arial" w:hAnsiTheme="minorHAnsi" w:cstheme="minorHAnsi"/>
          <w:spacing w:val="-2"/>
          <w:w w:val="116"/>
        </w:rPr>
        <w:t>t</w:t>
      </w:r>
      <w:r w:rsidRPr="00275D76">
        <w:rPr>
          <w:rFonts w:asciiTheme="minorHAnsi" w:eastAsia="Arial" w:hAnsiTheme="minorHAnsi" w:cstheme="minorHAnsi"/>
          <w:spacing w:val="-3"/>
          <w:w w:val="93"/>
        </w:rPr>
        <w:t>a</w:t>
      </w:r>
      <w:r w:rsidRPr="00275D76">
        <w:rPr>
          <w:rFonts w:asciiTheme="minorHAnsi" w:eastAsia="Arial" w:hAnsiTheme="minorHAnsi" w:cstheme="minorHAnsi"/>
          <w:spacing w:val="-2"/>
          <w:w w:val="116"/>
        </w:rPr>
        <w:t>t</w:t>
      </w:r>
      <w:r w:rsidRPr="00275D76">
        <w:rPr>
          <w:rFonts w:asciiTheme="minorHAnsi" w:eastAsia="Arial" w:hAnsiTheme="minorHAnsi" w:cstheme="minorHAnsi"/>
          <w:spacing w:val="-3"/>
          <w:w w:val="106"/>
        </w:rPr>
        <w:t>e</w:t>
      </w:r>
      <w:r w:rsidRPr="00275D76">
        <w:rPr>
          <w:rFonts w:asciiTheme="minorHAnsi" w:eastAsia="Arial" w:hAnsiTheme="minorHAnsi" w:cstheme="minorHAnsi"/>
          <w:w w:val="62"/>
        </w:rPr>
        <w:t>,</w:t>
      </w:r>
      <w:r w:rsidRPr="00275D76">
        <w:rPr>
          <w:rFonts w:asciiTheme="minorHAnsi" w:eastAsia="Arial" w:hAnsiTheme="minorHAnsi" w:cstheme="minorHAnsi"/>
          <w:spacing w:val="25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92"/>
        </w:rPr>
        <w:t>201</w:t>
      </w:r>
      <w:r w:rsidRPr="00275D76">
        <w:rPr>
          <w:rFonts w:asciiTheme="minorHAnsi" w:eastAsia="Arial" w:hAnsiTheme="minorHAnsi" w:cstheme="minorHAnsi"/>
          <w:w w:val="92"/>
        </w:rPr>
        <w:t>1</w:t>
      </w:r>
      <w:r w:rsidRPr="00275D76">
        <w:rPr>
          <w:rFonts w:asciiTheme="minorHAnsi" w:eastAsia="Arial" w:hAnsiTheme="minorHAnsi" w:cstheme="minorHAnsi"/>
          <w:spacing w:val="42"/>
          <w:w w:val="92"/>
        </w:rPr>
        <w:t xml:space="preserve"> </w:t>
      </w:r>
      <w:r w:rsidRPr="00275D76">
        <w:rPr>
          <w:rFonts w:asciiTheme="minorHAnsi" w:eastAsia="Arial" w:hAnsiTheme="minorHAnsi" w:cstheme="minorHAnsi"/>
        </w:rPr>
        <w:t>--</w:t>
      </w:r>
      <w:r w:rsidRPr="00275D76">
        <w:rPr>
          <w:rFonts w:asciiTheme="minorHAnsi" w:eastAsia="Arial" w:hAnsiTheme="minorHAnsi" w:cstheme="minorHAnsi"/>
          <w:spacing w:val="-6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92"/>
        </w:rPr>
        <w:t>P</w:t>
      </w:r>
      <w:r w:rsidRPr="00275D76">
        <w:rPr>
          <w:rFonts w:asciiTheme="minorHAnsi" w:eastAsia="Arial" w:hAnsiTheme="minorHAnsi" w:cstheme="minorHAnsi"/>
          <w:spacing w:val="-2"/>
          <w:w w:val="104"/>
        </w:rPr>
        <w:t>r</w:t>
      </w:r>
      <w:r w:rsidRPr="00275D76">
        <w:rPr>
          <w:rFonts w:asciiTheme="minorHAnsi" w:eastAsia="Arial" w:hAnsiTheme="minorHAnsi" w:cstheme="minorHAnsi"/>
          <w:spacing w:val="-2"/>
          <w:w w:val="97"/>
        </w:rPr>
        <w:t>e</w:t>
      </w:r>
      <w:r w:rsidRPr="00275D76">
        <w:rPr>
          <w:rFonts w:asciiTheme="minorHAnsi" w:eastAsia="Arial" w:hAnsiTheme="minorHAnsi" w:cstheme="minorHAnsi"/>
          <w:spacing w:val="-2"/>
          <w:w w:val="103"/>
        </w:rPr>
        <w:t>s</w:t>
      </w:r>
      <w:r w:rsidRPr="00275D76">
        <w:rPr>
          <w:rFonts w:asciiTheme="minorHAnsi" w:eastAsia="Arial" w:hAnsiTheme="minorHAnsi" w:cstheme="minorHAnsi"/>
          <w:spacing w:val="-3"/>
          <w:w w:val="106"/>
        </w:rPr>
        <w:t>e</w:t>
      </w:r>
      <w:r w:rsidRPr="00275D76">
        <w:rPr>
          <w:rFonts w:asciiTheme="minorHAnsi" w:eastAsia="Arial" w:hAnsiTheme="minorHAnsi" w:cstheme="minorHAnsi"/>
          <w:spacing w:val="-3"/>
          <w:w w:val="93"/>
        </w:rPr>
        <w:t>n</w:t>
      </w:r>
      <w:r w:rsidRPr="00275D76">
        <w:rPr>
          <w:rFonts w:asciiTheme="minorHAnsi" w:eastAsia="Arial" w:hAnsiTheme="minorHAnsi" w:cstheme="minorHAnsi"/>
          <w:w w:val="107"/>
        </w:rPr>
        <w:t>t</w:t>
      </w:r>
    </w:p>
    <w:p w14:paraId="4FD76F44" w14:textId="77777777" w:rsidR="0049321E" w:rsidRPr="00275D76" w:rsidRDefault="0049321E">
      <w:pPr>
        <w:spacing w:line="120" w:lineRule="exact"/>
        <w:rPr>
          <w:rFonts w:asciiTheme="minorHAnsi" w:hAnsiTheme="minorHAnsi" w:cstheme="minorHAnsi"/>
          <w:sz w:val="12"/>
          <w:szCs w:val="12"/>
        </w:rPr>
      </w:pPr>
    </w:p>
    <w:p w14:paraId="16D4608B" w14:textId="77777777" w:rsidR="0049321E" w:rsidRPr="00275D76" w:rsidRDefault="00275D76">
      <w:pPr>
        <w:ind w:left="1257" w:right="1259"/>
        <w:jc w:val="center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spacing w:val="-4"/>
          <w:w w:val="89"/>
        </w:rPr>
        <w:t>H</w:t>
      </w:r>
      <w:r w:rsidRPr="00275D76">
        <w:rPr>
          <w:rFonts w:asciiTheme="minorHAnsi" w:eastAsia="Arial" w:hAnsiTheme="minorHAnsi" w:cstheme="minorHAnsi"/>
          <w:spacing w:val="-5"/>
          <w:w w:val="105"/>
        </w:rPr>
        <w:t>O</w:t>
      </w:r>
      <w:r w:rsidRPr="00275D76">
        <w:rPr>
          <w:rFonts w:asciiTheme="minorHAnsi" w:eastAsia="Arial" w:hAnsiTheme="minorHAnsi" w:cstheme="minorHAnsi"/>
          <w:spacing w:val="-4"/>
          <w:w w:val="104"/>
        </w:rPr>
        <w:t>SP</w:t>
      </w:r>
      <w:r w:rsidRPr="00275D76">
        <w:rPr>
          <w:rFonts w:asciiTheme="minorHAnsi" w:eastAsia="Arial" w:hAnsiTheme="minorHAnsi" w:cstheme="minorHAnsi"/>
          <w:spacing w:val="-1"/>
          <w:w w:val="80"/>
        </w:rPr>
        <w:t>I</w:t>
      </w:r>
      <w:r w:rsidRPr="00275D76">
        <w:rPr>
          <w:rFonts w:asciiTheme="minorHAnsi" w:eastAsia="Arial" w:hAnsiTheme="minorHAnsi" w:cstheme="minorHAnsi"/>
          <w:spacing w:val="-3"/>
          <w:w w:val="109"/>
        </w:rPr>
        <w:t>T</w:t>
      </w:r>
      <w:r w:rsidRPr="00275D76">
        <w:rPr>
          <w:rFonts w:asciiTheme="minorHAnsi" w:eastAsia="Arial" w:hAnsiTheme="minorHAnsi" w:cstheme="minorHAnsi"/>
          <w:spacing w:val="-3"/>
          <w:w w:val="107"/>
        </w:rPr>
        <w:t>A</w:t>
      </w:r>
      <w:r w:rsidRPr="00275D76">
        <w:rPr>
          <w:rFonts w:asciiTheme="minorHAnsi" w:eastAsia="Arial" w:hAnsiTheme="minorHAnsi" w:cstheme="minorHAnsi"/>
          <w:w w:val="95"/>
        </w:rPr>
        <w:t>L</w:t>
      </w:r>
      <w:r w:rsidRPr="00275D76">
        <w:rPr>
          <w:rFonts w:asciiTheme="minorHAnsi" w:eastAsia="Arial" w:hAnsiTheme="minorHAnsi" w:cstheme="minorHAnsi"/>
          <w:spacing w:val="-5"/>
          <w:w w:val="95"/>
        </w:rPr>
        <w:t>I</w:t>
      </w:r>
      <w:r w:rsidRPr="00275D76">
        <w:rPr>
          <w:rFonts w:asciiTheme="minorHAnsi" w:eastAsia="Arial" w:hAnsiTheme="minorHAnsi" w:cstheme="minorHAnsi"/>
          <w:spacing w:val="-3"/>
          <w:w w:val="113"/>
        </w:rPr>
        <w:t>T</w:t>
      </w:r>
      <w:r w:rsidRPr="00275D76">
        <w:rPr>
          <w:rFonts w:asciiTheme="minorHAnsi" w:eastAsia="Arial" w:hAnsiTheme="minorHAnsi" w:cstheme="minorHAnsi"/>
        </w:rPr>
        <w:t>Y</w:t>
      </w:r>
      <w:r w:rsidRPr="00275D76">
        <w:rPr>
          <w:rFonts w:asciiTheme="minorHAnsi" w:eastAsia="Arial" w:hAnsiTheme="minorHAnsi" w:cstheme="minorHAnsi"/>
          <w:spacing w:val="8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96"/>
        </w:rPr>
        <w:t>S</w:t>
      </w:r>
      <w:r w:rsidRPr="00275D76">
        <w:rPr>
          <w:rFonts w:asciiTheme="minorHAnsi" w:eastAsia="Arial" w:hAnsiTheme="minorHAnsi" w:cstheme="minorHAnsi"/>
          <w:spacing w:val="-4"/>
          <w:w w:val="104"/>
        </w:rPr>
        <w:t>E</w:t>
      </w:r>
      <w:r w:rsidRPr="00275D76">
        <w:rPr>
          <w:rFonts w:asciiTheme="minorHAnsi" w:eastAsia="Arial" w:hAnsiTheme="minorHAnsi" w:cstheme="minorHAnsi"/>
          <w:spacing w:val="-4"/>
          <w:w w:val="99"/>
        </w:rPr>
        <w:t>R</w:t>
      </w:r>
      <w:r w:rsidRPr="00275D76">
        <w:rPr>
          <w:rFonts w:asciiTheme="minorHAnsi" w:eastAsia="Arial" w:hAnsiTheme="minorHAnsi" w:cstheme="minorHAnsi"/>
          <w:spacing w:val="-4"/>
          <w:w w:val="111"/>
        </w:rPr>
        <w:t>V</w:t>
      </w:r>
      <w:r w:rsidRPr="00275D76">
        <w:rPr>
          <w:rFonts w:asciiTheme="minorHAnsi" w:eastAsia="Arial" w:hAnsiTheme="minorHAnsi" w:cstheme="minorHAnsi"/>
          <w:spacing w:val="-1"/>
          <w:w w:val="80"/>
        </w:rPr>
        <w:t>I</w:t>
      </w:r>
      <w:r w:rsidRPr="00275D76">
        <w:rPr>
          <w:rFonts w:asciiTheme="minorHAnsi" w:eastAsia="Arial" w:hAnsiTheme="minorHAnsi" w:cstheme="minorHAnsi"/>
          <w:spacing w:val="-4"/>
          <w:w w:val="106"/>
        </w:rPr>
        <w:t>C</w:t>
      </w:r>
      <w:r w:rsidRPr="00275D76">
        <w:rPr>
          <w:rFonts w:asciiTheme="minorHAnsi" w:eastAsia="Arial" w:hAnsiTheme="minorHAnsi" w:cstheme="minorHAnsi"/>
          <w:spacing w:val="-4"/>
          <w:w w:val="104"/>
        </w:rPr>
        <w:t>E</w:t>
      </w:r>
      <w:r w:rsidRPr="00275D76">
        <w:rPr>
          <w:rFonts w:asciiTheme="minorHAnsi" w:eastAsia="Arial" w:hAnsiTheme="minorHAnsi" w:cstheme="minorHAnsi"/>
          <w:spacing w:val="-3"/>
          <w:w w:val="107"/>
        </w:rPr>
        <w:t>S</w:t>
      </w:r>
      <w:r w:rsidRPr="00275D76">
        <w:rPr>
          <w:rFonts w:asciiTheme="minorHAnsi" w:eastAsia="Arial" w:hAnsiTheme="minorHAnsi" w:cstheme="minorHAnsi"/>
          <w:w w:val="62"/>
        </w:rPr>
        <w:t>,</w:t>
      </w:r>
      <w:r w:rsidRPr="00275D76">
        <w:rPr>
          <w:rFonts w:asciiTheme="minorHAnsi" w:eastAsia="Arial" w:hAnsiTheme="minorHAnsi" w:cstheme="minorHAnsi"/>
          <w:spacing w:val="25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ST</w:t>
      </w:r>
      <w:r w:rsidRPr="00275D76">
        <w:rPr>
          <w:rFonts w:asciiTheme="minorHAnsi" w:eastAsia="Arial" w:hAnsiTheme="minorHAnsi" w:cstheme="minorHAnsi"/>
          <w:spacing w:val="-4"/>
        </w:rPr>
        <w:t>U</w:t>
      </w:r>
      <w:r w:rsidRPr="00275D76">
        <w:rPr>
          <w:rFonts w:asciiTheme="minorHAnsi" w:eastAsia="Arial" w:hAnsiTheme="minorHAnsi" w:cstheme="minorHAnsi"/>
          <w:spacing w:val="-3"/>
        </w:rPr>
        <w:t>D</w:t>
      </w:r>
      <w:r w:rsidRPr="00275D76">
        <w:rPr>
          <w:rFonts w:asciiTheme="minorHAnsi" w:eastAsia="Arial" w:hAnsiTheme="minorHAnsi" w:cstheme="minorHAnsi"/>
          <w:spacing w:val="-4"/>
        </w:rPr>
        <w:t>E</w:t>
      </w:r>
      <w:r w:rsidRPr="00275D76">
        <w:rPr>
          <w:rFonts w:asciiTheme="minorHAnsi" w:eastAsia="Arial" w:hAnsiTheme="minorHAnsi" w:cstheme="minorHAnsi"/>
          <w:spacing w:val="-3"/>
        </w:rPr>
        <w:t>N</w:t>
      </w:r>
      <w:r w:rsidRPr="00275D76">
        <w:rPr>
          <w:rFonts w:asciiTheme="minorHAnsi" w:eastAsia="Arial" w:hAnsiTheme="minorHAnsi" w:cstheme="minorHAnsi"/>
        </w:rPr>
        <w:t>T</w:t>
      </w:r>
      <w:r w:rsidRPr="00275D76">
        <w:rPr>
          <w:rFonts w:asciiTheme="minorHAnsi" w:eastAsia="Arial" w:hAnsiTheme="minorHAnsi" w:cstheme="minorHAnsi"/>
          <w:spacing w:val="29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89"/>
        </w:rPr>
        <w:t>M</w:t>
      </w:r>
      <w:r w:rsidRPr="00275D76">
        <w:rPr>
          <w:rFonts w:asciiTheme="minorHAnsi" w:eastAsia="Arial" w:hAnsiTheme="minorHAnsi" w:cstheme="minorHAnsi"/>
          <w:spacing w:val="-4"/>
          <w:w w:val="111"/>
        </w:rPr>
        <w:t>A</w:t>
      </w:r>
      <w:r w:rsidRPr="00275D76">
        <w:rPr>
          <w:rFonts w:asciiTheme="minorHAnsi" w:eastAsia="Arial" w:hAnsiTheme="minorHAnsi" w:cstheme="minorHAnsi"/>
          <w:spacing w:val="-3"/>
          <w:w w:val="95"/>
        </w:rPr>
        <w:t>N</w:t>
      </w:r>
      <w:r w:rsidRPr="00275D76">
        <w:rPr>
          <w:rFonts w:asciiTheme="minorHAnsi" w:eastAsia="Arial" w:hAnsiTheme="minorHAnsi" w:cstheme="minorHAnsi"/>
          <w:spacing w:val="-4"/>
          <w:w w:val="111"/>
        </w:rPr>
        <w:t>A</w:t>
      </w:r>
      <w:r w:rsidRPr="00275D76">
        <w:rPr>
          <w:rFonts w:asciiTheme="minorHAnsi" w:eastAsia="Arial" w:hAnsiTheme="minorHAnsi" w:cstheme="minorHAnsi"/>
          <w:spacing w:val="-3"/>
          <w:w w:val="98"/>
        </w:rPr>
        <w:t>G</w:t>
      </w:r>
      <w:r w:rsidRPr="00275D76">
        <w:rPr>
          <w:rFonts w:asciiTheme="minorHAnsi" w:eastAsia="Arial" w:hAnsiTheme="minorHAnsi" w:cstheme="minorHAnsi"/>
          <w:spacing w:val="-4"/>
          <w:w w:val="104"/>
        </w:rPr>
        <w:t>E</w:t>
      </w:r>
      <w:r w:rsidRPr="00275D76">
        <w:rPr>
          <w:rFonts w:asciiTheme="minorHAnsi" w:eastAsia="Arial" w:hAnsiTheme="minorHAnsi" w:cstheme="minorHAnsi"/>
          <w:spacing w:val="-4"/>
          <w:w w:val="119"/>
        </w:rPr>
        <w:t>R</w:t>
      </w:r>
      <w:r w:rsidRPr="00275D76">
        <w:rPr>
          <w:rFonts w:asciiTheme="minorHAnsi" w:eastAsia="Arial" w:hAnsiTheme="minorHAnsi" w:cstheme="minorHAnsi"/>
          <w:w w:val="160"/>
        </w:rPr>
        <w:t>/</w:t>
      </w:r>
      <w:r w:rsidRPr="00275D76">
        <w:rPr>
          <w:rFonts w:asciiTheme="minorHAnsi" w:eastAsia="Arial" w:hAnsiTheme="minorHAnsi" w:cstheme="minorHAnsi"/>
          <w:spacing w:val="10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92"/>
        </w:rPr>
        <w:t>C</w:t>
      </w:r>
      <w:r w:rsidRPr="00275D76">
        <w:rPr>
          <w:rFonts w:asciiTheme="minorHAnsi" w:eastAsia="Arial" w:hAnsiTheme="minorHAnsi" w:cstheme="minorHAnsi"/>
          <w:spacing w:val="-4"/>
          <w:w w:val="111"/>
        </w:rPr>
        <w:t>A</w:t>
      </w:r>
      <w:r w:rsidRPr="00275D76">
        <w:rPr>
          <w:rFonts w:asciiTheme="minorHAnsi" w:eastAsia="Arial" w:hAnsiTheme="minorHAnsi" w:cstheme="minorHAnsi"/>
          <w:spacing w:val="-4"/>
        </w:rPr>
        <w:t>S</w:t>
      </w:r>
      <w:r w:rsidRPr="00275D76">
        <w:rPr>
          <w:rFonts w:asciiTheme="minorHAnsi" w:eastAsia="Arial" w:hAnsiTheme="minorHAnsi" w:cstheme="minorHAnsi"/>
          <w:spacing w:val="-3"/>
          <w:w w:val="102"/>
        </w:rPr>
        <w:t>H</w:t>
      </w:r>
      <w:r w:rsidRPr="00275D76">
        <w:rPr>
          <w:rFonts w:asciiTheme="minorHAnsi" w:eastAsia="Arial" w:hAnsiTheme="minorHAnsi" w:cstheme="minorHAnsi"/>
          <w:spacing w:val="-1"/>
          <w:w w:val="98"/>
        </w:rPr>
        <w:t>I</w:t>
      </w:r>
      <w:r w:rsidRPr="00275D76">
        <w:rPr>
          <w:rFonts w:asciiTheme="minorHAnsi" w:eastAsia="Arial" w:hAnsiTheme="minorHAnsi" w:cstheme="minorHAnsi"/>
          <w:spacing w:val="-4"/>
          <w:w w:val="104"/>
        </w:rPr>
        <w:t>E</w:t>
      </w:r>
      <w:r w:rsidRPr="00275D76">
        <w:rPr>
          <w:rFonts w:asciiTheme="minorHAnsi" w:eastAsia="Arial" w:hAnsiTheme="minorHAnsi" w:cstheme="minorHAnsi"/>
          <w:spacing w:val="-4"/>
          <w:w w:val="106"/>
        </w:rPr>
        <w:t>R</w:t>
      </w:r>
      <w:r w:rsidRPr="00275D76">
        <w:rPr>
          <w:rFonts w:asciiTheme="minorHAnsi" w:eastAsia="Arial" w:hAnsiTheme="minorHAnsi" w:cstheme="minorHAnsi"/>
          <w:w w:val="62"/>
        </w:rPr>
        <w:t>,</w:t>
      </w:r>
      <w:r w:rsidRPr="00275D76">
        <w:rPr>
          <w:rFonts w:asciiTheme="minorHAnsi" w:eastAsia="Arial" w:hAnsiTheme="minorHAnsi" w:cstheme="minorHAnsi"/>
          <w:spacing w:val="25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95"/>
        </w:rPr>
        <w:t>C</w:t>
      </w:r>
      <w:r w:rsidRPr="00275D76">
        <w:rPr>
          <w:rFonts w:asciiTheme="minorHAnsi" w:eastAsia="Arial" w:hAnsiTheme="minorHAnsi" w:cstheme="minorHAnsi"/>
          <w:spacing w:val="-1"/>
          <w:w w:val="89"/>
        </w:rPr>
        <w:t>i</w:t>
      </w:r>
      <w:r w:rsidRPr="00275D76">
        <w:rPr>
          <w:rFonts w:asciiTheme="minorHAnsi" w:eastAsia="Arial" w:hAnsiTheme="minorHAnsi" w:cstheme="minorHAnsi"/>
          <w:spacing w:val="-2"/>
          <w:w w:val="116"/>
        </w:rPr>
        <w:t>t</w:t>
      </w:r>
      <w:r w:rsidRPr="00275D76">
        <w:rPr>
          <w:rFonts w:asciiTheme="minorHAnsi" w:eastAsia="Arial" w:hAnsiTheme="minorHAnsi" w:cstheme="minorHAnsi"/>
          <w:spacing w:val="-2"/>
          <w:w w:val="108"/>
        </w:rPr>
        <w:t>y</w:t>
      </w:r>
      <w:r w:rsidRPr="00275D76">
        <w:rPr>
          <w:rFonts w:asciiTheme="minorHAnsi" w:eastAsia="Arial" w:hAnsiTheme="minorHAnsi" w:cstheme="minorHAnsi"/>
          <w:w w:val="62"/>
        </w:rPr>
        <w:t>,</w:t>
      </w:r>
      <w:r w:rsidRPr="00275D76">
        <w:rPr>
          <w:rFonts w:asciiTheme="minorHAnsi" w:eastAsia="Arial" w:hAnsiTheme="minorHAnsi" w:cstheme="minorHAnsi"/>
          <w:spacing w:val="25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92"/>
        </w:rPr>
        <w:t>S</w:t>
      </w:r>
      <w:r w:rsidRPr="00275D76">
        <w:rPr>
          <w:rFonts w:asciiTheme="minorHAnsi" w:eastAsia="Arial" w:hAnsiTheme="minorHAnsi" w:cstheme="minorHAnsi"/>
          <w:spacing w:val="-2"/>
          <w:w w:val="116"/>
        </w:rPr>
        <w:t>t</w:t>
      </w:r>
      <w:r w:rsidRPr="00275D76">
        <w:rPr>
          <w:rFonts w:asciiTheme="minorHAnsi" w:eastAsia="Arial" w:hAnsiTheme="minorHAnsi" w:cstheme="minorHAnsi"/>
          <w:spacing w:val="-2"/>
          <w:w w:val="97"/>
        </w:rPr>
        <w:t>a</w:t>
      </w:r>
      <w:r w:rsidRPr="00275D76">
        <w:rPr>
          <w:rFonts w:asciiTheme="minorHAnsi" w:eastAsia="Arial" w:hAnsiTheme="minorHAnsi" w:cstheme="minorHAnsi"/>
          <w:spacing w:val="-2"/>
          <w:w w:val="116"/>
        </w:rPr>
        <w:t>t</w:t>
      </w:r>
      <w:r w:rsidRPr="00275D76">
        <w:rPr>
          <w:rFonts w:asciiTheme="minorHAnsi" w:eastAsia="Arial" w:hAnsiTheme="minorHAnsi" w:cstheme="minorHAnsi"/>
          <w:spacing w:val="-3"/>
          <w:w w:val="102"/>
        </w:rPr>
        <w:t>e</w:t>
      </w:r>
      <w:r w:rsidRPr="00275D76">
        <w:rPr>
          <w:rFonts w:asciiTheme="minorHAnsi" w:eastAsia="Arial" w:hAnsiTheme="minorHAnsi" w:cstheme="minorHAnsi"/>
          <w:w w:val="62"/>
        </w:rPr>
        <w:t>,</w:t>
      </w:r>
      <w:r w:rsidRPr="00275D76">
        <w:rPr>
          <w:rFonts w:asciiTheme="minorHAnsi" w:eastAsia="Arial" w:hAnsiTheme="minorHAnsi" w:cstheme="minorHAnsi"/>
          <w:spacing w:val="25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93"/>
        </w:rPr>
        <w:t>2</w:t>
      </w:r>
      <w:r w:rsidRPr="00275D76">
        <w:rPr>
          <w:rFonts w:asciiTheme="minorHAnsi" w:eastAsia="Arial" w:hAnsiTheme="minorHAnsi" w:cstheme="minorHAnsi"/>
          <w:spacing w:val="-3"/>
          <w:w w:val="102"/>
        </w:rPr>
        <w:t>0</w:t>
      </w:r>
      <w:r w:rsidRPr="00275D76">
        <w:rPr>
          <w:rFonts w:asciiTheme="minorHAnsi" w:eastAsia="Arial" w:hAnsiTheme="minorHAnsi" w:cstheme="minorHAnsi"/>
          <w:spacing w:val="-3"/>
          <w:w w:val="106"/>
        </w:rPr>
        <w:t>0</w:t>
      </w:r>
      <w:r w:rsidRPr="00275D76">
        <w:rPr>
          <w:rFonts w:asciiTheme="minorHAnsi" w:eastAsia="Arial" w:hAnsiTheme="minorHAnsi" w:cstheme="minorHAnsi"/>
          <w:spacing w:val="-3"/>
          <w:w w:val="124"/>
        </w:rPr>
        <w:t>9</w:t>
      </w:r>
      <w:r w:rsidRPr="00275D76">
        <w:rPr>
          <w:rFonts w:asciiTheme="minorHAnsi" w:eastAsia="Arial" w:hAnsiTheme="minorHAnsi" w:cstheme="minorHAnsi"/>
          <w:w w:val="222"/>
        </w:rPr>
        <w:t>-</w:t>
      </w:r>
      <w:r w:rsidRPr="00275D76">
        <w:rPr>
          <w:rFonts w:asciiTheme="minorHAnsi" w:eastAsia="Arial" w:hAnsiTheme="minorHAnsi" w:cstheme="minorHAnsi"/>
          <w:spacing w:val="3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93"/>
        </w:rPr>
        <w:t>2</w:t>
      </w:r>
      <w:r w:rsidRPr="00275D76">
        <w:rPr>
          <w:rFonts w:asciiTheme="minorHAnsi" w:eastAsia="Arial" w:hAnsiTheme="minorHAnsi" w:cstheme="minorHAnsi"/>
          <w:spacing w:val="-3"/>
          <w:w w:val="111"/>
        </w:rPr>
        <w:t>0</w:t>
      </w:r>
      <w:r w:rsidRPr="00275D76">
        <w:rPr>
          <w:rFonts w:asciiTheme="minorHAnsi" w:eastAsia="Arial" w:hAnsiTheme="minorHAnsi" w:cstheme="minorHAnsi"/>
          <w:spacing w:val="-3"/>
          <w:w w:val="93"/>
        </w:rPr>
        <w:t>1</w:t>
      </w:r>
      <w:r w:rsidRPr="00275D76">
        <w:rPr>
          <w:rFonts w:asciiTheme="minorHAnsi" w:eastAsia="Arial" w:hAnsiTheme="minorHAnsi" w:cstheme="minorHAnsi"/>
          <w:w w:val="75"/>
        </w:rPr>
        <w:t>1</w:t>
      </w:r>
    </w:p>
    <w:p w14:paraId="6C8869FE" w14:textId="77777777" w:rsidR="0049321E" w:rsidRPr="00275D76" w:rsidRDefault="0049321E">
      <w:pPr>
        <w:spacing w:line="120" w:lineRule="exact"/>
        <w:rPr>
          <w:rFonts w:asciiTheme="minorHAnsi" w:hAnsiTheme="minorHAnsi" w:cstheme="minorHAnsi"/>
          <w:sz w:val="12"/>
          <w:szCs w:val="12"/>
        </w:rPr>
      </w:pPr>
    </w:p>
    <w:p w14:paraId="485729A3" w14:textId="77777777" w:rsidR="0049321E" w:rsidRPr="00275D76" w:rsidRDefault="00275D76">
      <w:pPr>
        <w:ind w:left="2351" w:right="2328"/>
        <w:jc w:val="center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spacing w:val="-3"/>
          <w:w w:val="92"/>
        </w:rPr>
        <w:t>H</w:t>
      </w:r>
      <w:r w:rsidRPr="00275D76">
        <w:rPr>
          <w:rFonts w:asciiTheme="minorHAnsi" w:eastAsia="Arial" w:hAnsiTheme="minorHAnsi" w:cstheme="minorHAnsi"/>
          <w:spacing w:val="-3"/>
          <w:w w:val="102"/>
        </w:rPr>
        <w:t>U</w:t>
      </w:r>
      <w:r w:rsidRPr="00275D76">
        <w:rPr>
          <w:rFonts w:asciiTheme="minorHAnsi" w:eastAsia="Arial" w:hAnsiTheme="minorHAnsi" w:cstheme="minorHAnsi"/>
          <w:spacing w:val="-4"/>
          <w:w w:val="106"/>
        </w:rPr>
        <w:t>R</w:t>
      </w:r>
      <w:r w:rsidRPr="00275D76">
        <w:rPr>
          <w:rFonts w:asciiTheme="minorHAnsi" w:eastAsia="Arial" w:hAnsiTheme="minorHAnsi" w:cstheme="minorHAnsi"/>
          <w:spacing w:val="-3"/>
          <w:w w:val="102"/>
        </w:rPr>
        <w:t>R</w:t>
      </w:r>
      <w:r w:rsidRPr="00275D76">
        <w:rPr>
          <w:rFonts w:asciiTheme="minorHAnsi" w:eastAsia="Arial" w:hAnsiTheme="minorHAnsi" w:cstheme="minorHAnsi"/>
          <w:spacing w:val="-1"/>
          <w:w w:val="80"/>
        </w:rPr>
        <w:t>I</w:t>
      </w:r>
      <w:r w:rsidRPr="00275D76">
        <w:rPr>
          <w:rFonts w:asciiTheme="minorHAnsi" w:eastAsia="Arial" w:hAnsiTheme="minorHAnsi" w:cstheme="minorHAnsi"/>
          <w:spacing w:val="-3"/>
          <w:w w:val="102"/>
        </w:rPr>
        <w:t>C</w:t>
      </w:r>
      <w:r w:rsidRPr="00275D76">
        <w:rPr>
          <w:rFonts w:asciiTheme="minorHAnsi" w:eastAsia="Arial" w:hAnsiTheme="minorHAnsi" w:cstheme="minorHAnsi"/>
          <w:spacing w:val="-4"/>
          <w:w w:val="111"/>
        </w:rPr>
        <w:t>A</w:t>
      </w:r>
      <w:r w:rsidRPr="00275D76">
        <w:rPr>
          <w:rFonts w:asciiTheme="minorHAnsi" w:eastAsia="Arial" w:hAnsiTheme="minorHAnsi" w:cstheme="minorHAnsi"/>
          <w:spacing w:val="-4"/>
          <w:w w:val="99"/>
        </w:rPr>
        <w:t>N</w:t>
      </w:r>
      <w:r w:rsidRPr="00275D76">
        <w:rPr>
          <w:rFonts w:asciiTheme="minorHAnsi" w:eastAsia="Arial" w:hAnsiTheme="minorHAnsi" w:cstheme="minorHAnsi"/>
          <w:w w:val="96"/>
        </w:rPr>
        <w:t>E</w:t>
      </w:r>
      <w:r w:rsidRPr="00275D76">
        <w:rPr>
          <w:rFonts w:asciiTheme="minorHAnsi" w:eastAsia="Arial" w:hAnsiTheme="minorHAnsi" w:cstheme="minorHAnsi"/>
          <w:spacing w:val="23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85"/>
        </w:rPr>
        <w:t>H</w:t>
      </w:r>
      <w:r w:rsidRPr="00275D76">
        <w:rPr>
          <w:rFonts w:asciiTheme="minorHAnsi" w:eastAsia="Arial" w:hAnsiTheme="minorHAnsi" w:cstheme="minorHAnsi"/>
          <w:spacing w:val="-4"/>
          <w:w w:val="115"/>
        </w:rPr>
        <w:t>A</w:t>
      </w:r>
      <w:r w:rsidRPr="00275D76">
        <w:rPr>
          <w:rFonts w:asciiTheme="minorHAnsi" w:eastAsia="Arial" w:hAnsiTheme="minorHAnsi" w:cstheme="minorHAnsi"/>
          <w:spacing w:val="-3"/>
          <w:w w:val="102"/>
        </w:rPr>
        <w:t>R</w:t>
      </w:r>
      <w:r w:rsidRPr="00275D76">
        <w:rPr>
          <w:rFonts w:asciiTheme="minorHAnsi" w:eastAsia="Arial" w:hAnsiTheme="minorHAnsi" w:cstheme="minorHAnsi"/>
          <w:spacing w:val="-3"/>
          <w:w w:val="96"/>
        </w:rPr>
        <w:t>B</w:t>
      </w:r>
      <w:r w:rsidRPr="00275D76">
        <w:rPr>
          <w:rFonts w:asciiTheme="minorHAnsi" w:eastAsia="Arial" w:hAnsiTheme="minorHAnsi" w:cstheme="minorHAnsi"/>
          <w:spacing w:val="-5"/>
          <w:w w:val="105"/>
        </w:rPr>
        <w:t>O</w:t>
      </w:r>
      <w:r w:rsidRPr="00275D76">
        <w:rPr>
          <w:rFonts w:asciiTheme="minorHAnsi" w:eastAsia="Arial" w:hAnsiTheme="minorHAnsi" w:cstheme="minorHAnsi"/>
          <w:spacing w:val="-4"/>
          <w:w w:val="106"/>
        </w:rPr>
        <w:t>R</w:t>
      </w:r>
      <w:r w:rsidRPr="00275D76">
        <w:rPr>
          <w:rFonts w:asciiTheme="minorHAnsi" w:eastAsia="Arial" w:hAnsiTheme="minorHAnsi" w:cstheme="minorHAnsi"/>
          <w:w w:val="62"/>
        </w:rPr>
        <w:t>,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25"/>
        </w:rPr>
        <w:t xml:space="preserve"> </w:t>
      </w:r>
      <w:r w:rsidRPr="00275D76">
        <w:rPr>
          <w:rFonts w:asciiTheme="minorHAnsi" w:eastAsia="Arial" w:hAnsiTheme="minorHAnsi" w:cstheme="minorHAnsi"/>
          <w:w w:val="95"/>
        </w:rPr>
        <w:t>L</w:t>
      </w:r>
      <w:r w:rsidRPr="00275D76">
        <w:rPr>
          <w:rFonts w:asciiTheme="minorHAnsi" w:eastAsia="Arial" w:hAnsiTheme="minorHAnsi" w:cstheme="minorHAnsi"/>
          <w:spacing w:val="-5"/>
          <w:w w:val="95"/>
        </w:rPr>
        <w:t>I</w:t>
      </w:r>
      <w:r w:rsidRPr="00275D76">
        <w:rPr>
          <w:rFonts w:asciiTheme="minorHAnsi" w:eastAsia="Arial" w:hAnsiTheme="minorHAnsi" w:cstheme="minorHAnsi"/>
          <w:spacing w:val="-3"/>
          <w:w w:val="105"/>
        </w:rPr>
        <w:t>F</w:t>
      </w:r>
      <w:r w:rsidRPr="00275D76">
        <w:rPr>
          <w:rFonts w:asciiTheme="minorHAnsi" w:eastAsia="Arial" w:hAnsiTheme="minorHAnsi" w:cstheme="minorHAnsi"/>
          <w:spacing w:val="-4"/>
        </w:rPr>
        <w:t>E</w:t>
      </w:r>
      <w:r w:rsidRPr="00275D76">
        <w:rPr>
          <w:rFonts w:asciiTheme="minorHAnsi" w:eastAsia="Arial" w:hAnsiTheme="minorHAnsi" w:cstheme="minorHAnsi"/>
          <w:spacing w:val="-5"/>
          <w:w w:val="105"/>
        </w:rPr>
        <w:t>G</w:t>
      </w:r>
      <w:r w:rsidRPr="00275D76">
        <w:rPr>
          <w:rFonts w:asciiTheme="minorHAnsi" w:eastAsia="Arial" w:hAnsiTheme="minorHAnsi" w:cstheme="minorHAnsi"/>
          <w:spacing w:val="-3"/>
          <w:w w:val="95"/>
        </w:rPr>
        <w:t>U</w:t>
      </w:r>
      <w:r w:rsidRPr="00275D76">
        <w:rPr>
          <w:rFonts w:asciiTheme="minorHAnsi" w:eastAsia="Arial" w:hAnsiTheme="minorHAnsi" w:cstheme="minorHAnsi"/>
          <w:spacing w:val="-4"/>
          <w:w w:val="115"/>
        </w:rPr>
        <w:t>A</w:t>
      </w:r>
      <w:r w:rsidRPr="00275D76">
        <w:rPr>
          <w:rFonts w:asciiTheme="minorHAnsi" w:eastAsia="Arial" w:hAnsiTheme="minorHAnsi" w:cstheme="minorHAnsi"/>
          <w:spacing w:val="-4"/>
          <w:w w:val="99"/>
        </w:rPr>
        <w:t>R</w:t>
      </w:r>
      <w:r w:rsidRPr="00275D76">
        <w:rPr>
          <w:rFonts w:asciiTheme="minorHAnsi" w:eastAsia="Arial" w:hAnsiTheme="minorHAnsi" w:cstheme="minorHAnsi"/>
          <w:spacing w:val="-3"/>
          <w:w w:val="102"/>
        </w:rPr>
        <w:t>D</w:t>
      </w:r>
      <w:r w:rsidRPr="00275D76">
        <w:rPr>
          <w:rFonts w:asciiTheme="minorHAnsi" w:eastAsia="Arial" w:hAnsiTheme="minorHAnsi" w:cstheme="minorHAnsi"/>
          <w:w w:val="71"/>
        </w:rPr>
        <w:t>,</w:t>
      </w:r>
      <w:r w:rsidRPr="00275D76">
        <w:rPr>
          <w:rFonts w:asciiTheme="minorHAnsi" w:eastAsia="Arial" w:hAnsiTheme="minorHAnsi" w:cstheme="minorHAnsi"/>
          <w:spacing w:val="25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95"/>
        </w:rPr>
        <w:t>C</w:t>
      </w:r>
      <w:r w:rsidRPr="00275D76">
        <w:rPr>
          <w:rFonts w:asciiTheme="minorHAnsi" w:eastAsia="Arial" w:hAnsiTheme="minorHAnsi" w:cstheme="minorHAnsi"/>
          <w:spacing w:val="-1"/>
          <w:w w:val="89"/>
        </w:rPr>
        <w:t>i</w:t>
      </w:r>
      <w:r w:rsidRPr="00275D76">
        <w:rPr>
          <w:rFonts w:asciiTheme="minorHAnsi" w:eastAsia="Arial" w:hAnsiTheme="minorHAnsi" w:cstheme="minorHAnsi"/>
          <w:spacing w:val="-2"/>
          <w:w w:val="116"/>
        </w:rPr>
        <w:t>t</w:t>
      </w:r>
      <w:r w:rsidRPr="00275D76">
        <w:rPr>
          <w:rFonts w:asciiTheme="minorHAnsi" w:eastAsia="Arial" w:hAnsiTheme="minorHAnsi" w:cstheme="minorHAnsi"/>
          <w:spacing w:val="-2"/>
          <w:w w:val="108"/>
        </w:rPr>
        <w:t>y</w:t>
      </w:r>
      <w:r w:rsidRPr="00275D76">
        <w:rPr>
          <w:rFonts w:asciiTheme="minorHAnsi" w:eastAsia="Arial" w:hAnsiTheme="minorHAnsi" w:cstheme="minorHAnsi"/>
          <w:w w:val="53"/>
        </w:rPr>
        <w:t>,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25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89"/>
        </w:rPr>
        <w:t>S</w:t>
      </w:r>
      <w:r w:rsidRPr="00275D76">
        <w:rPr>
          <w:rFonts w:asciiTheme="minorHAnsi" w:eastAsia="Arial" w:hAnsiTheme="minorHAnsi" w:cstheme="minorHAnsi"/>
          <w:spacing w:val="-2"/>
          <w:w w:val="116"/>
        </w:rPr>
        <w:t>t</w:t>
      </w:r>
      <w:r w:rsidRPr="00275D76">
        <w:rPr>
          <w:rFonts w:asciiTheme="minorHAnsi" w:eastAsia="Arial" w:hAnsiTheme="minorHAnsi" w:cstheme="minorHAnsi"/>
          <w:spacing w:val="-2"/>
          <w:w w:val="97"/>
        </w:rPr>
        <w:t>a</w:t>
      </w:r>
      <w:r w:rsidRPr="00275D76">
        <w:rPr>
          <w:rFonts w:asciiTheme="minorHAnsi" w:eastAsia="Arial" w:hAnsiTheme="minorHAnsi" w:cstheme="minorHAnsi"/>
          <w:spacing w:val="-2"/>
          <w:w w:val="116"/>
        </w:rPr>
        <w:t>t</w:t>
      </w:r>
      <w:r w:rsidRPr="00275D76">
        <w:rPr>
          <w:rFonts w:asciiTheme="minorHAnsi" w:eastAsia="Arial" w:hAnsiTheme="minorHAnsi" w:cstheme="minorHAnsi"/>
          <w:spacing w:val="-3"/>
          <w:w w:val="102"/>
        </w:rPr>
        <w:t>e</w:t>
      </w:r>
      <w:r w:rsidRPr="00275D76">
        <w:rPr>
          <w:rFonts w:asciiTheme="minorHAnsi" w:eastAsia="Arial" w:hAnsiTheme="minorHAnsi" w:cstheme="minorHAnsi"/>
          <w:w w:val="71"/>
        </w:rPr>
        <w:t>,</w:t>
      </w:r>
      <w:r w:rsidRPr="00275D76">
        <w:rPr>
          <w:rFonts w:asciiTheme="minorHAnsi" w:eastAsia="Arial" w:hAnsiTheme="minorHAnsi" w:cstheme="minorHAnsi"/>
          <w:spacing w:val="25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200</w:t>
      </w:r>
      <w:r w:rsidRPr="00275D76">
        <w:rPr>
          <w:rFonts w:asciiTheme="minorHAnsi" w:eastAsia="Arial" w:hAnsiTheme="minorHAnsi" w:cstheme="minorHAnsi"/>
        </w:rPr>
        <w:t>7</w:t>
      </w:r>
      <w:r w:rsidRPr="00275D76">
        <w:rPr>
          <w:rFonts w:asciiTheme="minorHAnsi" w:eastAsia="Arial" w:hAnsiTheme="minorHAnsi" w:cstheme="minorHAnsi"/>
          <w:spacing w:val="-3"/>
        </w:rPr>
        <w:t xml:space="preserve"> </w:t>
      </w:r>
      <w:r w:rsidRPr="00275D76">
        <w:rPr>
          <w:rFonts w:asciiTheme="minorHAnsi" w:eastAsia="Arial" w:hAnsiTheme="minorHAnsi" w:cstheme="minorHAnsi"/>
        </w:rPr>
        <w:t>--</w:t>
      </w:r>
      <w:r w:rsidRPr="00275D76">
        <w:rPr>
          <w:rFonts w:asciiTheme="minorHAnsi" w:eastAsia="Arial" w:hAnsiTheme="minorHAnsi" w:cstheme="minorHAnsi"/>
          <w:spacing w:val="-11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93"/>
        </w:rPr>
        <w:t>2</w:t>
      </w:r>
      <w:r w:rsidRPr="00275D76">
        <w:rPr>
          <w:rFonts w:asciiTheme="minorHAnsi" w:eastAsia="Arial" w:hAnsiTheme="minorHAnsi" w:cstheme="minorHAnsi"/>
          <w:spacing w:val="-3"/>
          <w:w w:val="106"/>
        </w:rPr>
        <w:t>0</w:t>
      </w:r>
      <w:r w:rsidRPr="00275D76">
        <w:rPr>
          <w:rFonts w:asciiTheme="minorHAnsi" w:eastAsia="Arial" w:hAnsiTheme="minorHAnsi" w:cstheme="minorHAnsi"/>
          <w:spacing w:val="-2"/>
          <w:w w:val="84"/>
        </w:rPr>
        <w:t>1</w:t>
      </w:r>
      <w:r w:rsidRPr="00275D76">
        <w:rPr>
          <w:rFonts w:asciiTheme="minorHAnsi" w:eastAsia="Arial" w:hAnsiTheme="minorHAnsi" w:cstheme="minorHAnsi"/>
          <w:w w:val="111"/>
        </w:rPr>
        <w:t>0</w:t>
      </w:r>
    </w:p>
    <w:p w14:paraId="52E52F80" w14:textId="77777777" w:rsidR="0049321E" w:rsidRPr="00275D76" w:rsidRDefault="0049321E">
      <w:pPr>
        <w:spacing w:before="9" w:line="100" w:lineRule="exact"/>
        <w:rPr>
          <w:rFonts w:asciiTheme="minorHAnsi" w:hAnsiTheme="minorHAnsi" w:cstheme="minorHAnsi"/>
          <w:sz w:val="11"/>
          <w:szCs w:val="11"/>
        </w:rPr>
      </w:pPr>
    </w:p>
    <w:p w14:paraId="3D5C20CF" w14:textId="77777777" w:rsidR="0049321E" w:rsidRPr="00275D76" w:rsidRDefault="0049321E">
      <w:pPr>
        <w:spacing w:line="200" w:lineRule="exact"/>
        <w:rPr>
          <w:rFonts w:asciiTheme="minorHAnsi" w:hAnsiTheme="minorHAnsi" w:cstheme="minorHAnsi"/>
        </w:rPr>
      </w:pPr>
    </w:p>
    <w:p w14:paraId="126380D7" w14:textId="77777777" w:rsidR="0049321E" w:rsidRPr="00275D76" w:rsidRDefault="0049321E">
      <w:pPr>
        <w:spacing w:line="200" w:lineRule="exact"/>
        <w:rPr>
          <w:rFonts w:asciiTheme="minorHAnsi" w:hAnsiTheme="minorHAnsi" w:cstheme="minorHAnsi"/>
        </w:rPr>
      </w:pPr>
    </w:p>
    <w:p w14:paraId="0E527134" w14:textId="77777777" w:rsidR="0049321E" w:rsidRPr="00275D76" w:rsidRDefault="00275D76">
      <w:pPr>
        <w:ind w:left="1850" w:right="1827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275D76">
        <w:rPr>
          <w:rFonts w:asciiTheme="minorHAnsi" w:eastAsia="Arial" w:hAnsiTheme="minorHAnsi" w:cstheme="minorHAnsi"/>
          <w:b/>
          <w:spacing w:val="-3"/>
          <w:sz w:val="22"/>
          <w:szCs w:val="22"/>
        </w:rPr>
        <w:t>P</w:t>
      </w:r>
      <w:r w:rsidRPr="00275D76">
        <w:rPr>
          <w:rFonts w:asciiTheme="minorHAnsi" w:eastAsia="Arial" w:hAnsiTheme="minorHAnsi" w:cstheme="minorHAnsi"/>
          <w:b/>
          <w:spacing w:val="-4"/>
          <w:sz w:val="22"/>
          <w:szCs w:val="22"/>
        </w:rPr>
        <w:t>R</w:t>
      </w:r>
      <w:r w:rsidRPr="00275D76">
        <w:rPr>
          <w:rFonts w:asciiTheme="minorHAnsi" w:eastAsia="Arial" w:hAnsiTheme="minorHAnsi" w:cstheme="minorHAnsi"/>
          <w:b/>
          <w:spacing w:val="-3"/>
          <w:sz w:val="22"/>
          <w:szCs w:val="22"/>
        </w:rPr>
        <w:t>O</w:t>
      </w:r>
      <w:r w:rsidRPr="00275D76">
        <w:rPr>
          <w:rFonts w:asciiTheme="minorHAnsi" w:eastAsia="Arial" w:hAnsiTheme="minorHAnsi" w:cstheme="minorHAnsi"/>
          <w:b/>
          <w:spacing w:val="-2"/>
          <w:sz w:val="22"/>
          <w:szCs w:val="22"/>
        </w:rPr>
        <w:t>F</w:t>
      </w:r>
      <w:r w:rsidRPr="00275D76">
        <w:rPr>
          <w:rFonts w:asciiTheme="minorHAnsi" w:eastAsia="Arial" w:hAnsiTheme="minorHAnsi" w:cstheme="minorHAnsi"/>
          <w:b/>
          <w:spacing w:val="-4"/>
          <w:sz w:val="22"/>
          <w:szCs w:val="22"/>
        </w:rPr>
        <w:t>ESS</w:t>
      </w:r>
      <w:r w:rsidRPr="00275D76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275D76">
        <w:rPr>
          <w:rFonts w:asciiTheme="minorHAnsi" w:eastAsia="Arial" w:hAnsiTheme="minorHAnsi" w:cstheme="minorHAnsi"/>
          <w:b/>
          <w:spacing w:val="-4"/>
          <w:sz w:val="22"/>
          <w:szCs w:val="22"/>
        </w:rPr>
        <w:t>ONA</w:t>
      </w:r>
      <w:r w:rsidRPr="00275D76">
        <w:rPr>
          <w:rFonts w:asciiTheme="minorHAnsi" w:eastAsia="Arial" w:hAnsiTheme="minorHAnsi" w:cstheme="minorHAnsi"/>
          <w:b/>
          <w:sz w:val="22"/>
          <w:szCs w:val="22"/>
        </w:rPr>
        <w:t>L</w:t>
      </w:r>
      <w:r w:rsidRPr="00275D76">
        <w:rPr>
          <w:rFonts w:asciiTheme="minorHAnsi" w:eastAsia="Arial" w:hAnsiTheme="minorHAnsi" w:cstheme="minorHAnsi"/>
          <w:b/>
          <w:spacing w:val="32"/>
          <w:sz w:val="22"/>
          <w:szCs w:val="22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4"/>
          <w:sz w:val="22"/>
          <w:szCs w:val="22"/>
        </w:rPr>
        <w:t>ORGAN</w:t>
      </w:r>
      <w:r w:rsidRPr="00275D76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275D76">
        <w:rPr>
          <w:rFonts w:asciiTheme="minorHAnsi" w:eastAsia="Arial" w:hAnsiTheme="minorHAnsi" w:cstheme="minorHAnsi"/>
          <w:b/>
          <w:spacing w:val="-4"/>
          <w:sz w:val="22"/>
          <w:szCs w:val="22"/>
        </w:rPr>
        <w:t>ZA</w:t>
      </w:r>
      <w:r w:rsidRPr="00275D76">
        <w:rPr>
          <w:rFonts w:asciiTheme="minorHAnsi" w:eastAsia="Arial" w:hAnsiTheme="minorHAnsi" w:cstheme="minorHAnsi"/>
          <w:b/>
          <w:spacing w:val="-2"/>
          <w:sz w:val="22"/>
          <w:szCs w:val="22"/>
        </w:rPr>
        <w:t>T</w:t>
      </w:r>
      <w:r w:rsidRPr="00275D76">
        <w:rPr>
          <w:rFonts w:asciiTheme="minorHAnsi" w:eastAsia="Arial" w:hAnsiTheme="minorHAnsi" w:cstheme="minorHAnsi"/>
          <w:b/>
          <w:spacing w:val="-1"/>
          <w:sz w:val="22"/>
          <w:szCs w:val="22"/>
        </w:rPr>
        <w:t>I</w:t>
      </w:r>
      <w:r w:rsidRPr="00275D76">
        <w:rPr>
          <w:rFonts w:asciiTheme="minorHAnsi" w:eastAsia="Arial" w:hAnsiTheme="minorHAnsi" w:cstheme="minorHAnsi"/>
          <w:b/>
          <w:spacing w:val="-4"/>
          <w:sz w:val="22"/>
          <w:szCs w:val="22"/>
        </w:rPr>
        <w:t>ON</w:t>
      </w:r>
      <w:r w:rsidRPr="00275D76">
        <w:rPr>
          <w:rFonts w:asciiTheme="minorHAnsi" w:eastAsia="Arial" w:hAnsiTheme="minorHAnsi" w:cstheme="minorHAnsi"/>
          <w:b/>
          <w:sz w:val="22"/>
          <w:szCs w:val="22"/>
        </w:rPr>
        <w:t>S</w:t>
      </w:r>
      <w:r w:rsidRPr="00275D76">
        <w:rPr>
          <w:rFonts w:asciiTheme="minorHAnsi" w:eastAsia="Arial" w:hAnsiTheme="minorHAnsi" w:cstheme="minorHAnsi"/>
          <w:b/>
          <w:spacing w:val="46"/>
          <w:sz w:val="22"/>
          <w:szCs w:val="22"/>
        </w:rPr>
        <w:t xml:space="preserve"> </w:t>
      </w:r>
      <w:r w:rsidRPr="00275D76">
        <w:rPr>
          <w:rFonts w:asciiTheme="minorHAnsi" w:eastAsia="Arial" w:hAnsiTheme="minorHAnsi" w:cstheme="minorHAnsi"/>
          <w:sz w:val="22"/>
          <w:szCs w:val="22"/>
        </w:rPr>
        <w:t>&amp;</w:t>
      </w:r>
      <w:r w:rsidRPr="00275D76">
        <w:rPr>
          <w:rFonts w:asciiTheme="minorHAnsi" w:eastAsia="Arial" w:hAnsiTheme="minorHAnsi" w:cstheme="minorHAnsi"/>
          <w:spacing w:val="14"/>
          <w:sz w:val="22"/>
          <w:szCs w:val="22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4"/>
          <w:sz w:val="22"/>
          <w:szCs w:val="22"/>
        </w:rPr>
        <w:t>CO</w:t>
      </w:r>
      <w:r w:rsidRPr="00275D76">
        <w:rPr>
          <w:rFonts w:asciiTheme="minorHAnsi" w:eastAsia="Arial" w:hAnsiTheme="minorHAnsi" w:cstheme="minorHAnsi"/>
          <w:b/>
          <w:spacing w:val="-5"/>
          <w:sz w:val="22"/>
          <w:szCs w:val="22"/>
        </w:rPr>
        <w:t>MM</w:t>
      </w:r>
      <w:r w:rsidRPr="00275D76">
        <w:rPr>
          <w:rFonts w:asciiTheme="minorHAnsi" w:eastAsia="Arial" w:hAnsiTheme="minorHAnsi" w:cstheme="minorHAnsi"/>
          <w:b/>
          <w:spacing w:val="-4"/>
          <w:sz w:val="22"/>
          <w:szCs w:val="22"/>
        </w:rPr>
        <w:t>UN</w:t>
      </w:r>
      <w:r w:rsidRPr="00275D76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275D76">
        <w:rPr>
          <w:rFonts w:asciiTheme="minorHAnsi" w:eastAsia="Arial" w:hAnsiTheme="minorHAnsi" w:cstheme="minorHAnsi"/>
          <w:b/>
          <w:spacing w:val="-3"/>
          <w:sz w:val="22"/>
          <w:szCs w:val="22"/>
        </w:rPr>
        <w:t>T</w:t>
      </w:r>
      <w:r w:rsidRPr="00275D76">
        <w:rPr>
          <w:rFonts w:asciiTheme="minorHAnsi" w:eastAsia="Arial" w:hAnsiTheme="minorHAnsi" w:cstheme="minorHAnsi"/>
          <w:b/>
          <w:sz w:val="22"/>
          <w:szCs w:val="22"/>
        </w:rPr>
        <w:t>Y</w:t>
      </w:r>
      <w:r w:rsidRPr="00275D76">
        <w:rPr>
          <w:rFonts w:asciiTheme="minorHAnsi" w:eastAsia="Arial" w:hAnsiTheme="minorHAnsi" w:cstheme="minorHAnsi"/>
          <w:b/>
          <w:spacing w:val="33"/>
          <w:sz w:val="22"/>
          <w:szCs w:val="22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1"/>
          <w:w w:val="80"/>
          <w:sz w:val="22"/>
          <w:szCs w:val="22"/>
        </w:rPr>
        <w:t>I</w:t>
      </w:r>
      <w:r w:rsidRPr="00275D76">
        <w:rPr>
          <w:rFonts w:asciiTheme="minorHAnsi" w:eastAsia="Arial" w:hAnsiTheme="minorHAnsi" w:cstheme="minorHAnsi"/>
          <w:b/>
          <w:spacing w:val="-4"/>
          <w:w w:val="99"/>
          <w:sz w:val="22"/>
          <w:szCs w:val="22"/>
        </w:rPr>
        <w:t>N</w:t>
      </w:r>
      <w:r w:rsidRPr="00275D76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I</w:t>
      </w:r>
      <w:r w:rsidRPr="00275D76">
        <w:rPr>
          <w:rFonts w:asciiTheme="minorHAnsi" w:eastAsia="Arial" w:hAnsiTheme="minorHAnsi" w:cstheme="minorHAnsi"/>
          <w:b/>
          <w:spacing w:val="-3"/>
          <w:w w:val="106"/>
          <w:sz w:val="22"/>
          <w:szCs w:val="22"/>
        </w:rPr>
        <w:t>T</w:t>
      </w:r>
      <w:r w:rsidRPr="00275D76">
        <w:rPr>
          <w:rFonts w:asciiTheme="minorHAnsi" w:eastAsia="Arial" w:hAnsiTheme="minorHAnsi" w:cstheme="minorHAnsi"/>
          <w:b/>
          <w:spacing w:val="-1"/>
          <w:w w:val="89"/>
          <w:sz w:val="22"/>
          <w:szCs w:val="22"/>
        </w:rPr>
        <w:t>I</w:t>
      </w:r>
      <w:r w:rsidRPr="00275D76">
        <w:rPr>
          <w:rFonts w:asciiTheme="minorHAnsi" w:eastAsia="Arial" w:hAnsiTheme="minorHAnsi" w:cstheme="minorHAnsi"/>
          <w:b/>
          <w:spacing w:val="-4"/>
          <w:w w:val="108"/>
          <w:sz w:val="22"/>
          <w:szCs w:val="22"/>
        </w:rPr>
        <w:t>A</w:t>
      </w:r>
      <w:r w:rsidRPr="00275D76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T</w:t>
      </w:r>
      <w:r w:rsidRPr="00275D76">
        <w:rPr>
          <w:rFonts w:asciiTheme="minorHAnsi" w:eastAsia="Arial" w:hAnsiTheme="minorHAnsi" w:cstheme="minorHAnsi"/>
          <w:b/>
          <w:spacing w:val="-1"/>
          <w:w w:val="80"/>
          <w:sz w:val="22"/>
          <w:szCs w:val="22"/>
        </w:rPr>
        <w:t>I</w:t>
      </w:r>
      <w:r w:rsidRPr="00275D76">
        <w:rPr>
          <w:rFonts w:asciiTheme="minorHAnsi" w:eastAsia="Arial" w:hAnsiTheme="minorHAnsi" w:cstheme="minorHAnsi"/>
          <w:b/>
          <w:spacing w:val="-4"/>
          <w:w w:val="114"/>
          <w:sz w:val="22"/>
          <w:szCs w:val="22"/>
        </w:rPr>
        <w:t>V</w:t>
      </w:r>
      <w:r w:rsidRPr="00275D76">
        <w:rPr>
          <w:rFonts w:asciiTheme="minorHAnsi" w:eastAsia="Arial" w:hAnsiTheme="minorHAnsi" w:cstheme="minorHAnsi"/>
          <w:b/>
          <w:spacing w:val="-3"/>
          <w:w w:val="97"/>
          <w:sz w:val="22"/>
          <w:szCs w:val="22"/>
        </w:rPr>
        <w:t>E</w:t>
      </w:r>
      <w:r w:rsidRPr="00275D76">
        <w:rPr>
          <w:rFonts w:asciiTheme="minorHAnsi" w:eastAsia="Arial" w:hAnsiTheme="minorHAnsi" w:cstheme="minorHAnsi"/>
          <w:b/>
          <w:w w:val="94"/>
          <w:sz w:val="22"/>
          <w:szCs w:val="22"/>
        </w:rPr>
        <w:t>S</w:t>
      </w:r>
    </w:p>
    <w:p w14:paraId="0BCD9B1B" w14:textId="77777777" w:rsidR="0049321E" w:rsidRPr="00275D76" w:rsidRDefault="0049321E">
      <w:pPr>
        <w:spacing w:before="6" w:line="240" w:lineRule="exact"/>
        <w:rPr>
          <w:rFonts w:asciiTheme="minorHAnsi" w:hAnsiTheme="minorHAnsi" w:cstheme="minorHAnsi"/>
          <w:sz w:val="24"/>
          <w:szCs w:val="24"/>
        </w:rPr>
      </w:pPr>
    </w:p>
    <w:p w14:paraId="69C40BA9" w14:textId="77777777" w:rsidR="0049321E" w:rsidRPr="00275D76" w:rsidRDefault="00275D76">
      <w:pPr>
        <w:ind w:left="1932" w:right="1900"/>
        <w:jc w:val="center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spacing w:val="-4"/>
          <w:w w:val="92"/>
        </w:rPr>
        <w:t>M</w:t>
      </w:r>
      <w:r w:rsidRPr="00275D76">
        <w:rPr>
          <w:rFonts w:asciiTheme="minorHAnsi" w:eastAsia="Arial" w:hAnsiTheme="minorHAnsi" w:cstheme="minorHAnsi"/>
          <w:spacing w:val="-3"/>
          <w:w w:val="106"/>
        </w:rPr>
        <w:t>e</w:t>
      </w:r>
      <w:r w:rsidRPr="00275D76">
        <w:rPr>
          <w:rFonts w:asciiTheme="minorHAnsi" w:eastAsia="Arial" w:hAnsiTheme="minorHAnsi" w:cstheme="minorHAnsi"/>
          <w:spacing w:val="-4"/>
          <w:w w:val="103"/>
        </w:rPr>
        <w:t>m</w:t>
      </w:r>
      <w:r w:rsidRPr="00275D76">
        <w:rPr>
          <w:rFonts w:asciiTheme="minorHAnsi" w:eastAsia="Arial" w:hAnsiTheme="minorHAnsi" w:cstheme="minorHAnsi"/>
          <w:spacing w:val="-3"/>
          <w:w w:val="102"/>
        </w:rPr>
        <w:t>b</w:t>
      </w:r>
      <w:r w:rsidRPr="00275D76">
        <w:rPr>
          <w:rFonts w:asciiTheme="minorHAnsi" w:eastAsia="Arial" w:hAnsiTheme="minorHAnsi" w:cstheme="minorHAnsi"/>
          <w:spacing w:val="-3"/>
          <w:w w:val="106"/>
        </w:rPr>
        <w:t>e</w:t>
      </w:r>
      <w:r w:rsidRPr="00275D76">
        <w:rPr>
          <w:rFonts w:asciiTheme="minorHAnsi" w:eastAsia="Arial" w:hAnsiTheme="minorHAnsi" w:cstheme="minorHAnsi"/>
          <w:spacing w:val="-2"/>
          <w:w w:val="111"/>
        </w:rPr>
        <w:t>r</w:t>
      </w:r>
      <w:r w:rsidRPr="00275D76">
        <w:rPr>
          <w:rFonts w:asciiTheme="minorHAnsi" w:eastAsia="Arial" w:hAnsiTheme="minorHAnsi" w:cstheme="minorHAnsi"/>
          <w:w w:val="53"/>
        </w:rPr>
        <w:t>,</w:t>
      </w:r>
      <w:r w:rsidRPr="00275D76">
        <w:rPr>
          <w:rFonts w:asciiTheme="minorHAnsi" w:eastAsia="Arial" w:hAnsiTheme="minorHAnsi" w:cstheme="minorHAnsi"/>
          <w:spacing w:val="26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S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3"/>
        </w:rPr>
        <w:t>a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10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C</w:t>
      </w:r>
      <w:r w:rsidRPr="00275D76">
        <w:rPr>
          <w:rFonts w:asciiTheme="minorHAnsi" w:eastAsia="Arial" w:hAnsiTheme="minorHAnsi" w:cstheme="minorHAnsi"/>
          <w:spacing w:val="-1"/>
        </w:rPr>
        <w:t>l</w:t>
      </w:r>
      <w:r w:rsidRPr="00275D76">
        <w:rPr>
          <w:rFonts w:asciiTheme="minorHAnsi" w:eastAsia="Arial" w:hAnsiTheme="minorHAnsi" w:cstheme="minorHAnsi"/>
          <w:spacing w:val="-3"/>
        </w:rPr>
        <w:t>a</w:t>
      </w:r>
      <w:r w:rsidRPr="00275D76">
        <w:rPr>
          <w:rFonts w:asciiTheme="minorHAnsi" w:eastAsia="Arial" w:hAnsiTheme="minorHAnsi" w:cstheme="minorHAnsi"/>
          <w:spacing w:val="-2"/>
        </w:rPr>
        <w:t>ss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-5"/>
        </w:rPr>
        <w:t>o</w:t>
      </w:r>
      <w:r w:rsidRPr="00275D76">
        <w:rPr>
          <w:rFonts w:asciiTheme="minorHAnsi" w:eastAsia="Arial" w:hAnsiTheme="minorHAnsi" w:cstheme="minorHAnsi"/>
          <w:spacing w:val="-3"/>
        </w:rPr>
        <w:t>o</w:t>
      </w:r>
      <w:r w:rsidRPr="00275D76">
        <w:rPr>
          <w:rFonts w:asciiTheme="minorHAnsi" w:eastAsia="Arial" w:hAnsiTheme="minorHAnsi" w:cstheme="minorHAnsi"/>
        </w:rPr>
        <w:t>m</w:t>
      </w:r>
      <w:r w:rsidRPr="00275D76">
        <w:rPr>
          <w:rFonts w:asciiTheme="minorHAnsi" w:eastAsia="Arial" w:hAnsiTheme="minorHAnsi" w:cstheme="minorHAnsi"/>
          <w:spacing w:val="11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Tea</w:t>
      </w:r>
      <w:r w:rsidRPr="00275D76">
        <w:rPr>
          <w:rFonts w:asciiTheme="minorHAnsi" w:eastAsia="Arial" w:hAnsiTheme="minorHAnsi" w:cstheme="minorHAnsi"/>
          <w:spacing w:val="-2"/>
        </w:rPr>
        <w:t>ch</w:t>
      </w:r>
      <w:r w:rsidRPr="00275D76">
        <w:rPr>
          <w:rFonts w:asciiTheme="minorHAnsi" w:eastAsia="Arial" w:hAnsiTheme="minorHAnsi" w:cstheme="minorHAnsi"/>
          <w:spacing w:val="-3"/>
        </w:rPr>
        <w:t>e</w:t>
      </w:r>
      <w:r w:rsidRPr="00275D76">
        <w:rPr>
          <w:rFonts w:asciiTheme="minorHAnsi" w:eastAsia="Arial" w:hAnsiTheme="minorHAnsi" w:cstheme="minorHAnsi"/>
          <w:spacing w:val="-2"/>
        </w:rPr>
        <w:t>r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23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A</w:t>
      </w:r>
      <w:r w:rsidRPr="00275D76">
        <w:rPr>
          <w:rFonts w:asciiTheme="minorHAnsi" w:eastAsia="Arial" w:hAnsiTheme="minorHAnsi" w:cstheme="minorHAnsi"/>
          <w:spacing w:val="-2"/>
        </w:rPr>
        <w:t>ss</w:t>
      </w:r>
      <w:r w:rsidRPr="00275D76">
        <w:rPr>
          <w:rFonts w:asciiTheme="minorHAnsi" w:eastAsia="Arial" w:hAnsiTheme="minorHAnsi" w:cstheme="minorHAnsi"/>
          <w:spacing w:val="-3"/>
        </w:rPr>
        <w:t>o</w:t>
      </w:r>
      <w:r w:rsidRPr="00275D76">
        <w:rPr>
          <w:rFonts w:asciiTheme="minorHAnsi" w:eastAsia="Arial" w:hAnsiTheme="minorHAnsi" w:cstheme="minorHAnsi"/>
        </w:rPr>
        <w:t>c</w:t>
      </w:r>
      <w:r w:rsidRPr="00275D76">
        <w:rPr>
          <w:rFonts w:asciiTheme="minorHAnsi" w:eastAsia="Arial" w:hAnsiTheme="minorHAnsi" w:cstheme="minorHAnsi"/>
          <w:spacing w:val="-3"/>
        </w:rPr>
        <w:t>ia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1"/>
        </w:rPr>
        <w:t>i</w:t>
      </w:r>
      <w:r w:rsidRPr="00275D76">
        <w:rPr>
          <w:rFonts w:asciiTheme="minorHAnsi" w:eastAsia="Arial" w:hAnsiTheme="minorHAnsi" w:cstheme="minorHAnsi"/>
          <w:spacing w:val="-3"/>
        </w:rPr>
        <w:t>o</w:t>
      </w:r>
      <w:r w:rsidRPr="00275D76">
        <w:rPr>
          <w:rFonts w:asciiTheme="minorHAnsi" w:eastAsia="Arial" w:hAnsiTheme="minorHAnsi" w:cstheme="minorHAnsi"/>
        </w:rPr>
        <w:t>n</w:t>
      </w:r>
      <w:r w:rsidRPr="00275D76">
        <w:rPr>
          <w:rFonts w:asciiTheme="minorHAnsi" w:eastAsia="Arial" w:hAnsiTheme="minorHAnsi" w:cstheme="minorHAnsi"/>
          <w:spacing w:val="30"/>
        </w:rPr>
        <w:t xml:space="preserve"> </w:t>
      </w:r>
      <w:r w:rsidRPr="00275D76">
        <w:rPr>
          <w:rFonts w:asciiTheme="minorHAnsi" w:eastAsia="Arial" w:hAnsiTheme="minorHAnsi" w:cstheme="minorHAnsi"/>
          <w:spacing w:val="-1"/>
          <w:w w:val="74"/>
        </w:rPr>
        <w:t>(</w:t>
      </w:r>
      <w:r w:rsidRPr="00275D76">
        <w:rPr>
          <w:rFonts w:asciiTheme="minorHAnsi" w:eastAsia="Arial" w:hAnsiTheme="minorHAnsi" w:cstheme="minorHAnsi"/>
          <w:spacing w:val="-3"/>
          <w:w w:val="109"/>
        </w:rPr>
        <w:t>T</w:t>
      </w:r>
      <w:r w:rsidRPr="00275D76">
        <w:rPr>
          <w:rFonts w:asciiTheme="minorHAnsi" w:eastAsia="Arial" w:hAnsiTheme="minorHAnsi" w:cstheme="minorHAnsi"/>
          <w:spacing w:val="-4"/>
          <w:w w:val="99"/>
        </w:rPr>
        <w:t>C</w:t>
      </w:r>
      <w:r w:rsidRPr="00275D76">
        <w:rPr>
          <w:rFonts w:asciiTheme="minorHAnsi" w:eastAsia="Arial" w:hAnsiTheme="minorHAnsi" w:cstheme="minorHAnsi"/>
          <w:spacing w:val="-3"/>
          <w:w w:val="105"/>
        </w:rPr>
        <w:t>T</w:t>
      </w:r>
      <w:r w:rsidRPr="00275D76">
        <w:rPr>
          <w:rFonts w:asciiTheme="minorHAnsi" w:eastAsia="Arial" w:hAnsiTheme="minorHAnsi" w:cstheme="minorHAnsi"/>
          <w:spacing w:val="-3"/>
          <w:w w:val="107"/>
        </w:rPr>
        <w:t>A</w:t>
      </w:r>
      <w:r w:rsidRPr="00275D76">
        <w:rPr>
          <w:rFonts w:asciiTheme="minorHAnsi" w:eastAsia="Arial" w:hAnsiTheme="minorHAnsi" w:cstheme="minorHAnsi"/>
          <w:spacing w:val="-2"/>
          <w:w w:val="104"/>
        </w:rPr>
        <w:t>)</w:t>
      </w:r>
      <w:r w:rsidRPr="00275D76">
        <w:rPr>
          <w:rFonts w:asciiTheme="minorHAnsi" w:eastAsia="Arial" w:hAnsiTheme="minorHAnsi" w:cstheme="minorHAnsi"/>
          <w:w w:val="62"/>
        </w:rPr>
        <w:t>,</w:t>
      </w:r>
      <w:r w:rsidRPr="00275D76">
        <w:rPr>
          <w:rFonts w:asciiTheme="minorHAnsi" w:eastAsia="Arial" w:hAnsiTheme="minorHAnsi" w:cstheme="minorHAnsi"/>
          <w:spacing w:val="25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93"/>
        </w:rPr>
        <w:t>2</w:t>
      </w:r>
      <w:r w:rsidRPr="00275D76">
        <w:rPr>
          <w:rFonts w:asciiTheme="minorHAnsi" w:eastAsia="Arial" w:hAnsiTheme="minorHAnsi" w:cstheme="minorHAnsi"/>
          <w:spacing w:val="-3"/>
          <w:w w:val="106"/>
        </w:rPr>
        <w:t>0</w:t>
      </w:r>
      <w:r w:rsidRPr="00275D76">
        <w:rPr>
          <w:rFonts w:asciiTheme="minorHAnsi" w:eastAsia="Arial" w:hAnsiTheme="minorHAnsi" w:cstheme="minorHAnsi"/>
          <w:spacing w:val="-3"/>
          <w:w w:val="93"/>
        </w:rPr>
        <w:t>1</w:t>
      </w:r>
      <w:r w:rsidRPr="00275D76">
        <w:rPr>
          <w:rFonts w:asciiTheme="minorHAnsi" w:eastAsia="Arial" w:hAnsiTheme="minorHAnsi" w:cstheme="minorHAnsi"/>
          <w:w w:val="75"/>
        </w:rPr>
        <w:t>1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21"/>
        </w:rPr>
        <w:t xml:space="preserve"> </w:t>
      </w:r>
      <w:r w:rsidRPr="00275D76">
        <w:rPr>
          <w:rFonts w:asciiTheme="minorHAnsi" w:eastAsia="Arial" w:hAnsiTheme="minorHAnsi" w:cstheme="minorHAnsi"/>
        </w:rPr>
        <w:t>--</w:t>
      </w:r>
      <w:r w:rsidRPr="00275D76">
        <w:rPr>
          <w:rFonts w:asciiTheme="minorHAnsi" w:eastAsia="Arial" w:hAnsiTheme="minorHAnsi" w:cstheme="minorHAnsi"/>
          <w:spacing w:val="-7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93"/>
        </w:rPr>
        <w:t>p</w:t>
      </w:r>
      <w:r w:rsidRPr="00275D76">
        <w:rPr>
          <w:rFonts w:asciiTheme="minorHAnsi" w:eastAsia="Arial" w:hAnsiTheme="minorHAnsi" w:cstheme="minorHAnsi"/>
          <w:spacing w:val="-2"/>
          <w:w w:val="104"/>
        </w:rPr>
        <w:t>r</w:t>
      </w:r>
      <w:r w:rsidRPr="00275D76">
        <w:rPr>
          <w:rFonts w:asciiTheme="minorHAnsi" w:eastAsia="Arial" w:hAnsiTheme="minorHAnsi" w:cstheme="minorHAnsi"/>
          <w:spacing w:val="-2"/>
          <w:w w:val="97"/>
        </w:rPr>
        <w:t>e</w:t>
      </w:r>
      <w:r w:rsidRPr="00275D76">
        <w:rPr>
          <w:rFonts w:asciiTheme="minorHAnsi" w:eastAsia="Arial" w:hAnsiTheme="minorHAnsi" w:cstheme="minorHAnsi"/>
          <w:spacing w:val="-2"/>
          <w:w w:val="103"/>
        </w:rPr>
        <w:t>s</w:t>
      </w:r>
      <w:r w:rsidRPr="00275D76">
        <w:rPr>
          <w:rFonts w:asciiTheme="minorHAnsi" w:eastAsia="Arial" w:hAnsiTheme="minorHAnsi" w:cstheme="minorHAnsi"/>
          <w:spacing w:val="-3"/>
          <w:w w:val="106"/>
        </w:rPr>
        <w:t>e</w:t>
      </w:r>
      <w:r w:rsidRPr="00275D76">
        <w:rPr>
          <w:rFonts w:asciiTheme="minorHAnsi" w:eastAsia="Arial" w:hAnsiTheme="minorHAnsi" w:cstheme="minorHAnsi"/>
          <w:spacing w:val="-3"/>
          <w:w w:val="93"/>
        </w:rPr>
        <w:t>n</w:t>
      </w:r>
      <w:r w:rsidRPr="00275D76">
        <w:rPr>
          <w:rFonts w:asciiTheme="minorHAnsi" w:eastAsia="Arial" w:hAnsiTheme="minorHAnsi" w:cstheme="minorHAnsi"/>
          <w:w w:val="116"/>
        </w:rPr>
        <w:t>t</w:t>
      </w:r>
    </w:p>
    <w:p w14:paraId="21003CB8" w14:textId="77777777" w:rsidR="0049321E" w:rsidRPr="00275D76" w:rsidRDefault="0049321E">
      <w:pPr>
        <w:spacing w:before="6" w:line="100" w:lineRule="exact"/>
        <w:rPr>
          <w:rFonts w:asciiTheme="minorHAnsi" w:hAnsiTheme="minorHAnsi" w:cstheme="minorHAnsi"/>
          <w:sz w:val="11"/>
          <w:szCs w:val="11"/>
        </w:rPr>
      </w:pPr>
    </w:p>
    <w:p w14:paraId="21262F05" w14:textId="77777777" w:rsidR="0049321E" w:rsidRPr="00275D76" w:rsidRDefault="00275D76">
      <w:pPr>
        <w:ind w:left="1915" w:right="1888"/>
        <w:jc w:val="center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spacing w:val="-4"/>
          <w:w w:val="92"/>
        </w:rPr>
        <w:t>M</w:t>
      </w:r>
      <w:r w:rsidRPr="00275D76">
        <w:rPr>
          <w:rFonts w:asciiTheme="minorHAnsi" w:eastAsia="Arial" w:hAnsiTheme="minorHAnsi" w:cstheme="minorHAnsi"/>
          <w:spacing w:val="-3"/>
          <w:w w:val="106"/>
        </w:rPr>
        <w:t>e</w:t>
      </w:r>
      <w:r w:rsidRPr="00275D76">
        <w:rPr>
          <w:rFonts w:asciiTheme="minorHAnsi" w:eastAsia="Arial" w:hAnsiTheme="minorHAnsi" w:cstheme="minorHAnsi"/>
          <w:spacing w:val="-4"/>
          <w:w w:val="103"/>
        </w:rPr>
        <w:t>m</w:t>
      </w:r>
      <w:r w:rsidRPr="00275D76">
        <w:rPr>
          <w:rFonts w:asciiTheme="minorHAnsi" w:eastAsia="Arial" w:hAnsiTheme="minorHAnsi" w:cstheme="minorHAnsi"/>
          <w:spacing w:val="-3"/>
          <w:w w:val="102"/>
        </w:rPr>
        <w:t>b</w:t>
      </w:r>
      <w:r w:rsidRPr="00275D76">
        <w:rPr>
          <w:rFonts w:asciiTheme="minorHAnsi" w:eastAsia="Arial" w:hAnsiTheme="minorHAnsi" w:cstheme="minorHAnsi"/>
          <w:spacing w:val="-3"/>
          <w:w w:val="106"/>
        </w:rPr>
        <w:t>e</w:t>
      </w:r>
      <w:r w:rsidRPr="00275D76">
        <w:rPr>
          <w:rFonts w:asciiTheme="minorHAnsi" w:eastAsia="Arial" w:hAnsiTheme="minorHAnsi" w:cstheme="minorHAnsi"/>
          <w:spacing w:val="-2"/>
          <w:w w:val="111"/>
        </w:rPr>
        <w:t>r</w:t>
      </w:r>
      <w:r w:rsidRPr="00275D76">
        <w:rPr>
          <w:rFonts w:asciiTheme="minorHAnsi" w:eastAsia="Arial" w:hAnsiTheme="minorHAnsi" w:cstheme="minorHAnsi"/>
          <w:w w:val="53"/>
        </w:rPr>
        <w:t>,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25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89"/>
        </w:rPr>
        <w:t>N</w:t>
      </w:r>
      <w:r w:rsidRPr="00275D76">
        <w:rPr>
          <w:rFonts w:asciiTheme="minorHAnsi" w:eastAsia="Arial" w:hAnsiTheme="minorHAnsi" w:cstheme="minorHAnsi"/>
          <w:spacing w:val="-3"/>
          <w:w w:val="102"/>
        </w:rPr>
        <w:t>a</w:t>
      </w:r>
      <w:r w:rsidRPr="00275D76">
        <w:rPr>
          <w:rFonts w:asciiTheme="minorHAnsi" w:eastAsia="Arial" w:hAnsiTheme="minorHAnsi" w:cstheme="minorHAnsi"/>
          <w:spacing w:val="-2"/>
          <w:w w:val="116"/>
        </w:rPr>
        <w:t>t</w:t>
      </w:r>
      <w:r w:rsidRPr="00275D76">
        <w:rPr>
          <w:rFonts w:asciiTheme="minorHAnsi" w:eastAsia="Arial" w:hAnsiTheme="minorHAnsi" w:cstheme="minorHAnsi"/>
          <w:spacing w:val="-1"/>
          <w:w w:val="89"/>
        </w:rPr>
        <w:t>i</w:t>
      </w:r>
      <w:r w:rsidRPr="00275D76">
        <w:rPr>
          <w:rFonts w:asciiTheme="minorHAnsi" w:eastAsia="Arial" w:hAnsiTheme="minorHAnsi" w:cstheme="minorHAnsi"/>
          <w:spacing w:val="-3"/>
          <w:w w:val="111"/>
        </w:rPr>
        <w:t>o</w:t>
      </w:r>
      <w:r w:rsidRPr="00275D76">
        <w:rPr>
          <w:rFonts w:asciiTheme="minorHAnsi" w:eastAsia="Arial" w:hAnsiTheme="minorHAnsi" w:cstheme="minorHAnsi"/>
          <w:spacing w:val="-2"/>
          <w:w w:val="97"/>
        </w:rPr>
        <w:t>n</w:t>
      </w:r>
      <w:r w:rsidRPr="00275D76">
        <w:rPr>
          <w:rFonts w:asciiTheme="minorHAnsi" w:eastAsia="Arial" w:hAnsiTheme="minorHAnsi" w:cstheme="minorHAnsi"/>
          <w:spacing w:val="-3"/>
          <w:w w:val="102"/>
        </w:rPr>
        <w:t>a</w:t>
      </w:r>
      <w:r w:rsidRPr="00275D76">
        <w:rPr>
          <w:rFonts w:asciiTheme="minorHAnsi" w:eastAsia="Arial" w:hAnsiTheme="minorHAnsi" w:cstheme="minorHAnsi"/>
          <w:w w:val="78"/>
        </w:rPr>
        <w:t>l</w:t>
      </w:r>
      <w:r w:rsidRPr="00275D76">
        <w:rPr>
          <w:rFonts w:asciiTheme="minorHAnsi" w:eastAsia="Arial" w:hAnsiTheme="minorHAnsi" w:cstheme="minorHAnsi"/>
          <w:spacing w:val="20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S</w:t>
      </w:r>
      <w:r w:rsidRPr="00275D76">
        <w:rPr>
          <w:rFonts w:asciiTheme="minorHAnsi" w:eastAsia="Arial" w:hAnsiTheme="minorHAnsi" w:cstheme="minorHAnsi"/>
        </w:rPr>
        <w:t>c</w:t>
      </w:r>
      <w:r w:rsidRPr="00275D76">
        <w:rPr>
          <w:rFonts w:asciiTheme="minorHAnsi" w:eastAsia="Arial" w:hAnsiTheme="minorHAnsi" w:cstheme="minorHAnsi"/>
          <w:spacing w:val="-4"/>
        </w:rPr>
        <w:t>i</w:t>
      </w:r>
      <w:r w:rsidRPr="00275D76">
        <w:rPr>
          <w:rFonts w:asciiTheme="minorHAnsi" w:eastAsia="Arial" w:hAnsiTheme="minorHAnsi" w:cstheme="minorHAnsi"/>
          <w:spacing w:val="-3"/>
        </w:rPr>
        <w:t>e</w:t>
      </w:r>
      <w:r w:rsidRPr="00275D76">
        <w:rPr>
          <w:rFonts w:asciiTheme="minorHAnsi" w:eastAsia="Arial" w:hAnsiTheme="minorHAnsi" w:cstheme="minorHAnsi"/>
          <w:spacing w:val="-2"/>
        </w:rPr>
        <w:t>nc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11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Tea</w:t>
      </w:r>
      <w:r w:rsidRPr="00275D76">
        <w:rPr>
          <w:rFonts w:asciiTheme="minorHAnsi" w:eastAsia="Arial" w:hAnsiTheme="minorHAnsi" w:cstheme="minorHAnsi"/>
          <w:spacing w:val="-2"/>
        </w:rPr>
        <w:t>ch</w:t>
      </w:r>
      <w:r w:rsidRPr="00275D76">
        <w:rPr>
          <w:rFonts w:asciiTheme="minorHAnsi" w:eastAsia="Arial" w:hAnsiTheme="minorHAnsi" w:cstheme="minorHAnsi"/>
          <w:spacing w:val="-3"/>
        </w:rPr>
        <w:t>e</w:t>
      </w:r>
      <w:r w:rsidRPr="00275D76">
        <w:rPr>
          <w:rFonts w:asciiTheme="minorHAnsi" w:eastAsia="Arial" w:hAnsiTheme="minorHAnsi" w:cstheme="minorHAnsi"/>
          <w:spacing w:val="-2"/>
        </w:rPr>
        <w:t>r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23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A</w:t>
      </w:r>
      <w:r w:rsidRPr="00275D76">
        <w:rPr>
          <w:rFonts w:asciiTheme="minorHAnsi" w:eastAsia="Arial" w:hAnsiTheme="minorHAnsi" w:cstheme="minorHAnsi"/>
          <w:spacing w:val="-2"/>
        </w:rPr>
        <w:t>ss</w:t>
      </w:r>
      <w:r w:rsidRPr="00275D76">
        <w:rPr>
          <w:rFonts w:asciiTheme="minorHAnsi" w:eastAsia="Arial" w:hAnsiTheme="minorHAnsi" w:cstheme="minorHAnsi"/>
          <w:spacing w:val="-3"/>
        </w:rPr>
        <w:t>o</w:t>
      </w:r>
      <w:r w:rsidRPr="00275D76">
        <w:rPr>
          <w:rFonts w:asciiTheme="minorHAnsi" w:eastAsia="Arial" w:hAnsiTheme="minorHAnsi" w:cstheme="minorHAnsi"/>
        </w:rPr>
        <w:t>c</w:t>
      </w:r>
      <w:r w:rsidRPr="00275D76">
        <w:rPr>
          <w:rFonts w:asciiTheme="minorHAnsi" w:eastAsia="Arial" w:hAnsiTheme="minorHAnsi" w:cstheme="minorHAnsi"/>
          <w:spacing w:val="-3"/>
        </w:rPr>
        <w:t>ia</w:t>
      </w:r>
      <w:r w:rsidRPr="00275D76">
        <w:rPr>
          <w:rFonts w:asciiTheme="minorHAnsi" w:eastAsia="Arial" w:hAnsiTheme="minorHAnsi" w:cstheme="minorHAnsi"/>
          <w:spacing w:val="-2"/>
        </w:rPr>
        <w:t>t</w:t>
      </w:r>
      <w:r w:rsidRPr="00275D76">
        <w:rPr>
          <w:rFonts w:asciiTheme="minorHAnsi" w:eastAsia="Arial" w:hAnsiTheme="minorHAnsi" w:cstheme="minorHAnsi"/>
          <w:spacing w:val="-1"/>
        </w:rPr>
        <w:t>i</w:t>
      </w:r>
      <w:r w:rsidRPr="00275D76">
        <w:rPr>
          <w:rFonts w:asciiTheme="minorHAnsi" w:eastAsia="Arial" w:hAnsiTheme="minorHAnsi" w:cstheme="minorHAnsi"/>
          <w:spacing w:val="-3"/>
        </w:rPr>
        <w:t>o</w:t>
      </w:r>
      <w:r w:rsidRPr="00275D76">
        <w:rPr>
          <w:rFonts w:asciiTheme="minorHAnsi" w:eastAsia="Arial" w:hAnsiTheme="minorHAnsi" w:cstheme="minorHAnsi"/>
        </w:rPr>
        <w:t>n</w:t>
      </w:r>
      <w:r w:rsidRPr="00275D76">
        <w:rPr>
          <w:rFonts w:asciiTheme="minorHAnsi" w:eastAsia="Arial" w:hAnsiTheme="minorHAnsi" w:cstheme="minorHAnsi"/>
          <w:spacing w:val="30"/>
        </w:rPr>
        <w:t xml:space="preserve"> </w:t>
      </w:r>
      <w:r w:rsidRPr="00275D76">
        <w:rPr>
          <w:rFonts w:asciiTheme="minorHAnsi" w:eastAsia="Arial" w:hAnsiTheme="minorHAnsi" w:cstheme="minorHAnsi"/>
          <w:spacing w:val="-1"/>
          <w:w w:val="81"/>
        </w:rPr>
        <w:t>(</w:t>
      </w:r>
      <w:r w:rsidRPr="00275D76">
        <w:rPr>
          <w:rFonts w:asciiTheme="minorHAnsi" w:eastAsia="Arial" w:hAnsiTheme="minorHAnsi" w:cstheme="minorHAnsi"/>
          <w:spacing w:val="-4"/>
          <w:w w:val="99"/>
        </w:rPr>
        <w:t>N</w:t>
      </w:r>
      <w:r w:rsidRPr="00275D76">
        <w:rPr>
          <w:rFonts w:asciiTheme="minorHAnsi" w:eastAsia="Arial" w:hAnsiTheme="minorHAnsi" w:cstheme="minorHAnsi"/>
          <w:spacing w:val="-4"/>
          <w:w w:val="104"/>
        </w:rPr>
        <w:t>S</w:t>
      </w:r>
      <w:r w:rsidRPr="00275D76">
        <w:rPr>
          <w:rFonts w:asciiTheme="minorHAnsi" w:eastAsia="Arial" w:hAnsiTheme="minorHAnsi" w:cstheme="minorHAnsi"/>
          <w:spacing w:val="-3"/>
          <w:w w:val="105"/>
        </w:rPr>
        <w:t>T</w:t>
      </w:r>
      <w:r w:rsidRPr="00275D76">
        <w:rPr>
          <w:rFonts w:asciiTheme="minorHAnsi" w:eastAsia="Arial" w:hAnsiTheme="minorHAnsi" w:cstheme="minorHAnsi"/>
          <w:spacing w:val="-3"/>
          <w:w w:val="107"/>
        </w:rPr>
        <w:t>A</w:t>
      </w:r>
      <w:r w:rsidRPr="00275D76">
        <w:rPr>
          <w:rFonts w:asciiTheme="minorHAnsi" w:eastAsia="Arial" w:hAnsiTheme="minorHAnsi" w:cstheme="minorHAnsi"/>
          <w:spacing w:val="-2"/>
          <w:w w:val="104"/>
        </w:rPr>
        <w:t>)</w:t>
      </w:r>
      <w:r w:rsidRPr="00275D76">
        <w:rPr>
          <w:rFonts w:asciiTheme="minorHAnsi" w:eastAsia="Arial" w:hAnsiTheme="minorHAnsi" w:cstheme="minorHAnsi"/>
          <w:w w:val="62"/>
        </w:rPr>
        <w:t>,</w:t>
      </w:r>
      <w:r w:rsidRPr="00275D76">
        <w:rPr>
          <w:rFonts w:asciiTheme="minorHAnsi" w:eastAsia="Arial" w:hAnsiTheme="minorHAnsi" w:cstheme="minorHAnsi"/>
          <w:spacing w:val="25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93"/>
        </w:rPr>
        <w:t>2</w:t>
      </w:r>
      <w:r w:rsidRPr="00275D76">
        <w:rPr>
          <w:rFonts w:asciiTheme="minorHAnsi" w:eastAsia="Arial" w:hAnsiTheme="minorHAnsi" w:cstheme="minorHAnsi"/>
          <w:spacing w:val="-3"/>
          <w:w w:val="106"/>
        </w:rPr>
        <w:t>0</w:t>
      </w:r>
      <w:r w:rsidRPr="00275D76">
        <w:rPr>
          <w:rFonts w:asciiTheme="minorHAnsi" w:eastAsia="Arial" w:hAnsiTheme="minorHAnsi" w:cstheme="minorHAnsi"/>
          <w:spacing w:val="-3"/>
          <w:w w:val="93"/>
        </w:rPr>
        <w:t>1</w:t>
      </w:r>
      <w:r w:rsidRPr="00275D76">
        <w:rPr>
          <w:rFonts w:asciiTheme="minorHAnsi" w:eastAsia="Arial" w:hAnsiTheme="minorHAnsi" w:cstheme="minorHAnsi"/>
          <w:w w:val="75"/>
        </w:rPr>
        <w:t>1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7"/>
        </w:rPr>
        <w:t xml:space="preserve"> </w:t>
      </w:r>
      <w:r w:rsidRPr="00275D76">
        <w:rPr>
          <w:rFonts w:asciiTheme="minorHAnsi" w:eastAsia="Arial" w:hAnsiTheme="minorHAnsi" w:cstheme="minorHAnsi"/>
        </w:rPr>
        <w:t>--</w:t>
      </w:r>
      <w:r w:rsidRPr="00275D76">
        <w:rPr>
          <w:rFonts w:asciiTheme="minorHAnsi" w:eastAsia="Arial" w:hAnsiTheme="minorHAnsi" w:cstheme="minorHAnsi"/>
          <w:spacing w:val="-11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93"/>
        </w:rPr>
        <w:t>p</w:t>
      </w:r>
      <w:r w:rsidRPr="00275D76">
        <w:rPr>
          <w:rFonts w:asciiTheme="minorHAnsi" w:eastAsia="Arial" w:hAnsiTheme="minorHAnsi" w:cstheme="minorHAnsi"/>
          <w:spacing w:val="-2"/>
          <w:w w:val="104"/>
        </w:rPr>
        <w:t>r</w:t>
      </w:r>
      <w:r w:rsidRPr="00275D76">
        <w:rPr>
          <w:rFonts w:asciiTheme="minorHAnsi" w:eastAsia="Arial" w:hAnsiTheme="minorHAnsi" w:cstheme="minorHAnsi"/>
          <w:spacing w:val="-2"/>
          <w:w w:val="97"/>
        </w:rPr>
        <w:t>e</w:t>
      </w:r>
      <w:r w:rsidRPr="00275D76">
        <w:rPr>
          <w:rFonts w:asciiTheme="minorHAnsi" w:eastAsia="Arial" w:hAnsiTheme="minorHAnsi" w:cstheme="minorHAnsi"/>
          <w:spacing w:val="-2"/>
          <w:w w:val="103"/>
        </w:rPr>
        <w:t>s</w:t>
      </w:r>
      <w:r w:rsidRPr="00275D76">
        <w:rPr>
          <w:rFonts w:asciiTheme="minorHAnsi" w:eastAsia="Arial" w:hAnsiTheme="minorHAnsi" w:cstheme="minorHAnsi"/>
          <w:spacing w:val="-3"/>
          <w:w w:val="106"/>
        </w:rPr>
        <w:t>e</w:t>
      </w:r>
      <w:r w:rsidRPr="00275D76">
        <w:rPr>
          <w:rFonts w:asciiTheme="minorHAnsi" w:eastAsia="Arial" w:hAnsiTheme="minorHAnsi" w:cstheme="minorHAnsi"/>
          <w:spacing w:val="-3"/>
          <w:w w:val="93"/>
        </w:rPr>
        <w:t>n</w:t>
      </w:r>
      <w:r w:rsidRPr="00275D76">
        <w:rPr>
          <w:rFonts w:asciiTheme="minorHAnsi" w:eastAsia="Arial" w:hAnsiTheme="minorHAnsi" w:cstheme="minorHAnsi"/>
          <w:w w:val="116"/>
        </w:rPr>
        <w:t>t</w:t>
      </w:r>
    </w:p>
    <w:p w14:paraId="50E693EE" w14:textId="77777777" w:rsidR="0049321E" w:rsidRPr="00275D76" w:rsidRDefault="0049321E">
      <w:pPr>
        <w:spacing w:line="240" w:lineRule="exact"/>
        <w:rPr>
          <w:rFonts w:asciiTheme="minorHAnsi" w:hAnsiTheme="minorHAnsi" w:cstheme="minorHAnsi"/>
          <w:sz w:val="24"/>
          <w:szCs w:val="24"/>
        </w:rPr>
      </w:pPr>
    </w:p>
    <w:p w14:paraId="38C5E562" w14:textId="77777777" w:rsidR="0049321E" w:rsidRPr="00275D76" w:rsidRDefault="00275D76">
      <w:pPr>
        <w:ind w:left="1365" w:right="1333"/>
        <w:jc w:val="center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spacing w:val="-3"/>
        </w:rPr>
        <w:t>Ban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6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M</w:t>
      </w:r>
      <w:r w:rsidRPr="00275D76">
        <w:rPr>
          <w:rFonts w:asciiTheme="minorHAnsi" w:eastAsia="Arial" w:hAnsiTheme="minorHAnsi" w:cstheme="minorHAnsi"/>
          <w:spacing w:val="-3"/>
        </w:rPr>
        <w:t>embe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10"/>
        </w:rPr>
        <w:t xml:space="preserve"> </w:t>
      </w:r>
      <w:r w:rsidRPr="00275D76">
        <w:rPr>
          <w:rFonts w:asciiTheme="minorHAnsi" w:eastAsia="Arial" w:hAnsiTheme="minorHAnsi" w:cstheme="minorHAnsi"/>
          <w:i/>
        </w:rPr>
        <w:t xml:space="preserve">I </w:t>
      </w:r>
      <w:r w:rsidRPr="00275D76">
        <w:rPr>
          <w:rFonts w:asciiTheme="minorHAnsi" w:eastAsia="Arial" w:hAnsiTheme="minorHAnsi" w:cstheme="minorHAnsi"/>
          <w:spacing w:val="-4"/>
        </w:rPr>
        <w:t>V</w:t>
      </w:r>
      <w:r w:rsidRPr="00275D76">
        <w:rPr>
          <w:rFonts w:asciiTheme="minorHAnsi" w:eastAsia="Arial" w:hAnsiTheme="minorHAnsi" w:cstheme="minorHAnsi"/>
          <w:spacing w:val="-3"/>
        </w:rPr>
        <w:t>o</w:t>
      </w:r>
      <w:r w:rsidRPr="00275D76">
        <w:rPr>
          <w:rFonts w:asciiTheme="minorHAnsi" w:eastAsia="Arial" w:hAnsiTheme="minorHAnsi" w:cstheme="minorHAnsi"/>
          <w:spacing w:val="-1"/>
        </w:rPr>
        <w:t>l</w:t>
      </w:r>
      <w:r w:rsidRPr="00275D76">
        <w:rPr>
          <w:rFonts w:asciiTheme="minorHAnsi" w:eastAsia="Arial" w:hAnsiTheme="minorHAnsi" w:cstheme="minorHAnsi"/>
          <w:spacing w:val="-3"/>
        </w:rPr>
        <w:t>u</w:t>
      </w:r>
      <w:r w:rsidRPr="00275D76">
        <w:rPr>
          <w:rFonts w:asciiTheme="minorHAnsi" w:eastAsia="Arial" w:hAnsiTheme="minorHAnsi" w:cstheme="minorHAnsi"/>
          <w:spacing w:val="-2"/>
        </w:rPr>
        <w:t>nt</w:t>
      </w:r>
      <w:r w:rsidRPr="00275D76">
        <w:rPr>
          <w:rFonts w:asciiTheme="minorHAnsi" w:eastAsia="Arial" w:hAnsiTheme="minorHAnsi" w:cstheme="minorHAnsi"/>
          <w:spacing w:val="-3"/>
        </w:rPr>
        <w:t>ee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26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95"/>
        </w:rPr>
        <w:t>C</w:t>
      </w:r>
      <w:r w:rsidRPr="00275D76">
        <w:rPr>
          <w:rFonts w:asciiTheme="minorHAnsi" w:eastAsia="Arial" w:hAnsiTheme="minorHAnsi" w:cstheme="minorHAnsi"/>
          <w:spacing w:val="-3"/>
          <w:w w:val="102"/>
        </w:rPr>
        <w:t>o</w:t>
      </w:r>
      <w:r w:rsidRPr="00275D76">
        <w:rPr>
          <w:rFonts w:asciiTheme="minorHAnsi" w:eastAsia="Arial" w:hAnsiTheme="minorHAnsi" w:cstheme="minorHAnsi"/>
          <w:spacing w:val="-3"/>
          <w:w w:val="106"/>
        </w:rPr>
        <w:t>o</w:t>
      </w:r>
      <w:r w:rsidRPr="00275D76">
        <w:rPr>
          <w:rFonts w:asciiTheme="minorHAnsi" w:eastAsia="Arial" w:hAnsiTheme="minorHAnsi" w:cstheme="minorHAnsi"/>
          <w:spacing w:val="-2"/>
          <w:w w:val="104"/>
        </w:rPr>
        <w:t>r</w:t>
      </w:r>
      <w:r w:rsidRPr="00275D76">
        <w:rPr>
          <w:rFonts w:asciiTheme="minorHAnsi" w:eastAsia="Arial" w:hAnsiTheme="minorHAnsi" w:cstheme="minorHAnsi"/>
          <w:spacing w:val="-2"/>
          <w:w w:val="97"/>
        </w:rPr>
        <w:t>d</w:t>
      </w:r>
      <w:r w:rsidRPr="00275D76">
        <w:rPr>
          <w:rFonts w:asciiTheme="minorHAnsi" w:eastAsia="Arial" w:hAnsiTheme="minorHAnsi" w:cstheme="minorHAnsi"/>
          <w:spacing w:val="-1"/>
        </w:rPr>
        <w:t>i</w:t>
      </w:r>
      <w:r w:rsidRPr="00275D76">
        <w:rPr>
          <w:rFonts w:asciiTheme="minorHAnsi" w:eastAsia="Arial" w:hAnsiTheme="minorHAnsi" w:cstheme="minorHAnsi"/>
          <w:spacing w:val="-3"/>
          <w:w w:val="102"/>
        </w:rPr>
        <w:t>na</w:t>
      </w:r>
      <w:r w:rsidRPr="00275D76">
        <w:rPr>
          <w:rFonts w:asciiTheme="minorHAnsi" w:eastAsia="Arial" w:hAnsiTheme="minorHAnsi" w:cstheme="minorHAnsi"/>
          <w:spacing w:val="-2"/>
          <w:w w:val="116"/>
        </w:rPr>
        <w:t>t</w:t>
      </w:r>
      <w:r w:rsidRPr="00275D76">
        <w:rPr>
          <w:rFonts w:asciiTheme="minorHAnsi" w:eastAsia="Arial" w:hAnsiTheme="minorHAnsi" w:cstheme="minorHAnsi"/>
          <w:spacing w:val="-3"/>
          <w:w w:val="102"/>
        </w:rPr>
        <w:t>o</w:t>
      </w:r>
      <w:r w:rsidRPr="00275D76">
        <w:rPr>
          <w:rFonts w:asciiTheme="minorHAnsi" w:eastAsia="Arial" w:hAnsiTheme="minorHAnsi" w:cstheme="minorHAnsi"/>
          <w:spacing w:val="-3"/>
          <w:w w:val="141"/>
        </w:rPr>
        <w:t>r</w:t>
      </w:r>
      <w:r w:rsidRPr="00275D76">
        <w:rPr>
          <w:rFonts w:asciiTheme="minorHAnsi" w:eastAsia="Arial" w:hAnsiTheme="minorHAnsi" w:cstheme="minorHAnsi"/>
          <w:w w:val="215"/>
        </w:rPr>
        <w:t>-</w:t>
      </w:r>
      <w:r w:rsidRPr="00275D76">
        <w:rPr>
          <w:rFonts w:asciiTheme="minorHAnsi" w:eastAsia="Arial" w:hAnsiTheme="minorHAnsi" w:cstheme="minorHAnsi"/>
          <w:spacing w:val="3"/>
        </w:rPr>
        <w:t xml:space="preserve"> </w:t>
      </w:r>
      <w:r w:rsidRPr="00275D76">
        <w:rPr>
          <w:rFonts w:asciiTheme="minorHAnsi" w:eastAsia="Arial" w:hAnsiTheme="minorHAnsi" w:cstheme="minorHAnsi"/>
        </w:rPr>
        <w:t>2</w:t>
      </w:r>
      <w:r w:rsidRPr="00275D76">
        <w:rPr>
          <w:rFonts w:asciiTheme="minorHAnsi" w:eastAsia="Arial" w:hAnsiTheme="minorHAnsi" w:cstheme="minorHAnsi"/>
          <w:spacing w:val="2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Y</w:t>
      </w:r>
      <w:r w:rsidRPr="00275D76">
        <w:rPr>
          <w:rFonts w:asciiTheme="minorHAnsi" w:eastAsia="Arial" w:hAnsiTheme="minorHAnsi" w:cstheme="minorHAnsi"/>
          <w:spacing w:val="-2"/>
          <w:w w:val="97"/>
        </w:rPr>
        <w:t>e</w:t>
      </w:r>
      <w:r w:rsidRPr="00275D76">
        <w:rPr>
          <w:rFonts w:asciiTheme="minorHAnsi" w:eastAsia="Arial" w:hAnsiTheme="minorHAnsi" w:cstheme="minorHAnsi"/>
          <w:spacing w:val="-3"/>
          <w:w w:val="106"/>
        </w:rPr>
        <w:t>a</w:t>
      </w:r>
      <w:r w:rsidRPr="00275D76">
        <w:rPr>
          <w:rFonts w:asciiTheme="minorHAnsi" w:eastAsia="Arial" w:hAnsiTheme="minorHAnsi" w:cstheme="minorHAnsi"/>
          <w:spacing w:val="-2"/>
          <w:w w:val="104"/>
        </w:rPr>
        <w:t>r</w:t>
      </w:r>
      <w:r w:rsidRPr="00275D76">
        <w:rPr>
          <w:rFonts w:asciiTheme="minorHAnsi" w:eastAsia="Arial" w:hAnsiTheme="minorHAnsi" w:cstheme="minorHAnsi"/>
          <w:spacing w:val="-3"/>
          <w:w w:val="128"/>
        </w:rPr>
        <w:t>s</w:t>
      </w:r>
      <w:r w:rsidRPr="00275D76">
        <w:rPr>
          <w:rFonts w:asciiTheme="minorHAnsi" w:eastAsia="Arial" w:hAnsiTheme="minorHAnsi" w:cstheme="minorHAnsi"/>
          <w:w w:val="160"/>
        </w:rPr>
        <w:t>/</w:t>
      </w:r>
      <w:r w:rsidRPr="00275D76">
        <w:rPr>
          <w:rFonts w:asciiTheme="minorHAnsi" w:eastAsia="Arial" w:hAnsiTheme="minorHAnsi" w:cstheme="minorHAnsi"/>
          <w:spacing w:val="10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Ba</w:t>
      </w:r>
      <w:r w:rsidRPr="00275D76">
        <w:rPr>
          <w:rFonts w:asciiTheme="minorHAnsi" w:eastAsia="Arial" w:hAnsiTheme="minorHAnsi" w:cstheme="minorHAnsi"/>
          <w:spacing w:val="-2"/>
        </w:rPr>
        <w:t>n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4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Con</w:t>
      </w:r>
      <w:r w:rsidRPr="00275D76">
        <w:rPr>
          <w:rFonts w:asciiTheme="minorHAnsi" w:eastAsia="Arial" w:hAnsiTheme="minorHAnsi" w:cstheme="minorHAnsi"/>
          <w:spacing w:val="-2"/>
        </w:rPr>
        <w:t>tes</w:t>
      </w:r>
      <w:r w:rsidRPr="00275D76">
        <w:rPr>
          <w:rFonts w:asciiTheme="minorHAnsi" w:eastAsia="Arial" w:hAnsiTheme="minorHAnsi" w:cstheme="minorHAnsi"/>
        </w:rPr>
        <w:t>t</w:t>
      </w:r>
      <w:r w:rsidRPr="00275D76">
        <w:rPr>
          <w:rFonts w:asciiTheme="minorHAnsi" w:eastAsia="Arial" w:hAnsiTheme="minorHAnsi" w:cstheme="minorHAnsi"/>
          <w:spacing w:val="14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Coo</w:t>
      </w:r>
      <w:r w:rsidRPr="00275D76">
        <w:rPr>
          <w:rFonts w:asciiTheme="minorHAnsi" w:eastAsia="Arial" w:hAnsiTheme="minorHAnsi" w:cstheme="minorHAnsi"/>
          <w:spacing w:val="-2"/>
        </w:rPr>
        <w:t>r</w:t>
      </w:r>
      <w:r w:rsidRPr="00275D76">
        <w:rPr>
          <w:rFonts w:asciiTheme="minorHAnsi" w:eastAsia="Arial" w:hAnsiTheme="minorHAnsi" w:cstheme="minorHAnsi"/>
          <w:spacing w:val="-3"/>
        </w:rPr>
        <w:t>d</w:t>
      </w:r>
      <w:r w:rsidRPr="00275D76">
        <w:rPr>
          <w:rFonts w:asciiTheme="minorHAnsi" w:eastAsia="Arial" w:hAnsiTheme="minorHAnsi" w:cstheme="minorHAnsi"/>
          <w:spacing w:val="-1"/>
        </w:rPr>
        <w:t>i</w:t>
      </w:r>
      <w:r w:rsidRPr="00275D76">
        <w:rPr>
          <w:rFonts w:asciiTheme="minorHAnsi" w:eastAsia="Arial" w:hAnsiTheme="minorHAnsi" w:cstheme="minorHAnsi"/>
          <w:spacing w:val="-3"/>
        </w:rPr>
        <w:t>n</w:t>
      </w:r>
      <w:r w:rsidRPr="00275D76">
        <w:rPr>
          <w:rFonts w:asciiTheme="minorHAnsi" w:eastAsia="Arial" w:hAnsiTheme="minorHAnsi" w:cstheme="minorHAnsi"/>
          <w:spacing w:val="-2"/>
        </w:rPr>
        <w:t>at</w:t>
      </w:r>
      <w:r w:rsidRPr="00275D76">
        <w:rPr>
          <w:rFonts w:asciiTheme="minorHAnsi" w:eastAsia="Arial" w:hAnsiTheme="minorHAnsi" w:cstheme="minorHAnsi"/>
          <w:spacing w:val="-3"/>
        </w:rPr>
        <w:t>o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20"/>
        </w:rPr>
        <w:t xml:space="preserve"> </w:t>
      </w:r>
      <w:r w:rsidRPr="00275D76">
        <w:rPr>
          <w:rFonts w:asciiTheme="minorHAnsi" w:eastAsia="Arial" w:hAnsiTheme="minorHAnsi" w:cstheme="minorHAnsi"/>
        </w:rPr>
        <w:t>--</w:t>
      </w:r>
      <w:r w:rsidRPr="00275D76">
        <w:rPr>
          <w:rFonts w:asciiTheme="minorHAnsi" w:eastAsia="Arial" w:hAnsiTheme="minorHAnsi" w:cstheme="minorHAnsi"/>
          <w:spacing w:val="-1"/>
        </w:rPr>
        <w:t xml:space="preserve"> </w:t>
      </w:r>
      <w:r w:rsidRPr="00275D76">
        <w:rPr>
          <w:rFonts w:asciiTheme="minorHAnsi" w:eastAsia="Arial" w:hAnsiTheme="minorHAnsi" w:cstheme="minorHAnsi"/>
          <w:w w:val="48"/>
        </w:rPr>
        <w:t xml:space="preserve">1  </w:t>
      </w:r>
      <w:r w:rsidRPr="00275D76">
        <w:rPr>
          <w:rFonts w:asciiTheme="minorHAnsi" w:eastAsia="Arial" w:hAnsiTheme="minorHAnsi" w:cstheme="minorHAnsi"/>
          <w:spacing w:val="20"/>
          <w:w w:val="48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48"/>
        </w:rPr>
        <w:t>Y</w:t>
      </w:r>
      <w:r w:rsidRPr="00275D76">
        <w:rPr>
          <w:rFonts w:asciiTheme="minorHAnsi" w:eastAsia="Arial" w:hAnsiTheme="minorHAnsi" w:cstheme="minorHAnsi"/>
          <w:spacing w:val="-2"/>
          <w:w w:val="97"/>
        </w:rPr>
        <w:t>e</w:t>
      </w:r>
      <w:r w:rsidRPr="00275D76">
        <w:rPr>
          <w:rFonts w:asciiTheme="minorHAnsi" w:eastAsia="Arial" w:hAnsiTheme="minorHAnsi" w:cstheme="minorHAnsi"/>
          <w:spacing w:val="-3"/>
          <w:w w:val="102"/>
        </w:rPr>
        <w:t>a</w:t>
      </w:r>
      <w:r w:rsidRPr="00275D76">
        <w:rPr>
          <w:rFonts w:asciiTheme="minorHAnsi" w:eastAsia="Arial" w:hAnsiTheme="minorHAnsi" w:cstheme="minorHAnsi"/>
          <w:w w:val="104"/>
        </w:rPr>
        <w:t>r</w:t>
      </w:r>
    </w:p>
    <w:p w14:paraId="1AFDA4DD" w14:textId="77777777" w:rsidR="0049321E" w:rsidRPr="00275D76" w:rsidRDefault="0049321E">
      <w:pPr>
        <w:spacing w:line="120" w:lineRule="exact"/>
        <w:rPr>
          <w:rFonts w:asciiTheme="minorHAnsi" w:hAnsiTheme="minorHAnsi" w:cstheme="minorHAnsi"/>
          <w:sz w:val="12"/>
          <w:szCs w:val="12"/>
        </w:rPr>
      </w:pPr>
    </w:p>
    <w:p w14:paraId="0FAA77F9" w14:textId="77777777" w:rsidR="0049321E" w:rsidRPr="00275D76" w:rsidRDefault="00275D76">
      <w:pPr>
        <w:ind w:left="2659" w:right="2632"/>
        <w:jc w:val="center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spacing w:val="-3"/>
        </w:rPr>
        <w:t>Hab</w:t>
      </w:r>
      <w:r w:rsidRPr="00275D76">
        <w:rPr>
          <w:rFonts w:asciiTheme="minorHAnsi" w:eastAsia="Arial" w:hAnsiTheme="minorHAnsi" w:cstheme="minorHAnsi"/>
          <w:spacing w:val="-1"/>
        </w:rPr>
        <w:t>i</w:t>
      </w:r>
      <w:r w:rsidRPr="00275D76">
        <w:rPr>
          <w:rFonts w:asciiTheme="minorHAnsi" w:eastAsia="Arial" w:hAnsiTheme="minorHAnsi" w:cstheme="minorHAnsi"/>
          <w:spacing w:val="-2"/>
        </w:rPr>
        <w:t>ta</w:t>
      </w:r>
      <w:r w:rsidRPr="00275D76">
        <w:rPr>
          <w:rFonts w:asciiTheme="minorHAnsi" w:eastAsia="Arial" w:hAnsiTheme="minorHAnsi" w:cstheme="minorHAnsi"/>
        </w:rPr>
        <w:t>t</w:t>
      </w:r>
      <w:r w:rsidRPr="00275D76">
        <w:rPr>
          <w:rFonts w:asciiTheme="minorHAnsi" w:eastAsia="Arial" w:hAnsiTheme="minorHAnsi" w:cstheme="minorHAnsi"/>
          <w:spacing w:val="-3"/>
        </w:rPr>
        <w:t xml:space="preserve"> </w:t>
      </w:r>
      <w:r w:rsidRPr="00275D76">
        <w:rPr>
          <w:rFonts w:asciiTheme="minorHAnsi" w:eastAsia="Arial" w:hAnsiTheme="minorHAnsi" w:cstheme="minorHAnsi"/>
        </w:rPr>
        <w:t>f</w:t>
      </w:r>
      <w:r w:rsidRPr="00275D76">
        <w:rPr>
          <w:rFonts w:asciiTheme="minorHAnsi" w:eastAsia="Arial" w:hAnsiTheme="minorHAnsi" w:cstheme="minorHAnsi"/>
          <w:spacing w:val="-4"/>
        </w:rPr>
        <w:t>o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18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92"/>
        </w:rPr>
        <w:t>H</w:t>
      </w:r>
      <w:r w:rsidRPr="00275D76">
        <w:rPr>
          <w:rFonts w:asciiTheme="minorHAnsi" w:eastAsia="Arial" w:hAnsiTheme="minorHAnsi" w:cstheme="minorHAnsi"/>
          <w:spacing w:val="-3"/>
          <w:w w:val="102"/>
        </w:rPr>
        <w:t>u</w:t>
      </w:r>
      <w:r w:rsidRPr="00275D76">
        <w:rPr>
          <w:rFonts w:asciiTheme="minorHAnsi" w:eastAsia="Arial" w:hAnsiTheme="minorHAnsi" w:cstheme="minorHAnsi"/>
          <w:spacing w:val="-3"/>
        </w:rPr>
        <w:t>m</w:t>
      </w:r>
      <w:r w:rsidRPr="00275D76">
        <w:rPr>
          <w:rFonts w:asciiTheme="minorHAnsi" w:eastAsia="Arial" w:hAnsiTheme="minorHAnsi" w:cstheme="minorHAnsi"/>
          <w:spacing w:val="-3"/>
          <w:w w:val="111"/>
        </w:rPr>
        <w:t>a</w:t>
      </w:r>
      <w:r w:rsidRPr="00275D76">
        <w:rPr>
          <w:rFonts w:asciiTheme="minorHAnsi" w:eastAsia="Arial" w:hAnsiTheme="minorHAnsi" w:cstheme="minorHAnsi"/>
          <w:spacing w:val="-2"/>
          <w:w w:val="97"/>
        </w:rPr>
        <w:t>n</w:t>
      </w:r>
      <w:r w:rsidRPr="00275D76">
        <w:rPr>
          <w:rFonts w:asciiTheme="minorHAnsi" w:eastAsia="Arial" w:hAnsiTheme="minorHAnsi" w:cstheme="minorHAnsi"/>
          <w:spacing w:val="-1"/>
          <w:w w:val="89"/>
        </w:rPr>
        <w:t>i</w:t>
      </w:r>
      <w:r w:rsidRPr="00275D76">
        <w:rPr>
          <w:rFonts w:asciiTheme="minorHAnsi" w:eastAsia="Arial" w:hAnsiTheme="minorHAnsi" w:cstheme="minorHAnsi"/>
          <w:spacing w:val="-2"/>
          <w:w w:val="125"/>
        </w:rPr>
        <w:t>t</w:t>
      </w:r>
      <w:r w:rsidRPr="00275D76">
        <w:rPr>
          <w:rFonts w:asciiTheme="minorHAnsi" w:eastAsia="Arial" w:hAnsiTheme="minorHAnsi" w:cstheme="minorHAnsi"/>
          <w:spacing w:val="-3"/>
          <w:w w:val="128"/>
        </w:rPr>
        <w:t>y</w:t>
      </w:r>
      <w:r w:rsidRPr="00275D76">
        <w:rPr>
          <w:rFonts w:asciiTheme="minorHAnsi" w:eastAsia="Arial" w:hAnsiTheme="minorHAnsi" w:cstheme="minorHAnsi"/>
          <w:w w:val="215"/>
        </w:rPr>
        <w:t>-</w:t>
      </w:r>
      <w:r w:rsidRPr="00275D76">
        <w:rPr>
          <w:rFonts w:asciiTheme="minorHAnsi" w:eastAsia="Arial" w:hAnsiTheme="minorHAnsi" w:cstheme="minorHAnsi"/>
          <w:spacing w:val="3"/>
        </w:rPr>
        <w:t xml:space="preserve"> </w:t>
      </w:r>
      <w:r w:rsidRPr="00275D76">
        <w:rPr>
          <w:rFonts w:asciiTheme="minorHAnsi" w:eastAsia="Arial" w:hAnsiTheme="minorHAnsi" w:cstheme="minorHAnsi"/>
        </w:rPr>
        <w:t>2</w:t>
      </w:r>
      <w:r w:rsidRPr="00275D76">
        <w:rPr>
          <w:rFonts w:asciiTheme="minorHAnsi" w:eastAsia="Arial" w:hAnsiTheme="minorHAnsi" w:cstheme="minorHAnsi"/>
          <w:spacing w:val="-3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Y</w:t>
      </w:r>
      <w:r w:rsidRPr="00275D76">
        <w:rPr>
          <w:rFonts w:asciiTheme="minorHAnsi" w:eastAsia="Arial" w:hAnsiTheme="minorHAnsi" w:cstheme="minorHAnsi"/>
          <w:spacing w:val="-3"/>
          <w:w w:val="102"/>
        </w:rPr>
        <w:t>ea</w:t>
      </w:r>
      <w:r w:rsidRPr="00275D76">
        <w:rPr>
          <w:rFonts w:asciiTheme="minorHAnsi" w:eastAsia="Arial" w:hAnsiTheme="minorHAnsi" w:cstheme="minorHAnsi"/>
          <w:spacing w:val="-2"/>
          <w:w w:val="111"/>
        </w:rPr>
        <w:t>r</w:t>
      </w:r>
      <w:r w:rsidRPr="00275D76">
        <w:rPr>
          <w:rFonts w:asciiTheme="minorHAnsi" w:eastAsia="Arial" w:hAnsiTheme="minorHAnsi" w:cstheme="minorHAnsi"/>
          <w:spacing w:val="-3"/>
          <w:w w:val="123"/>
        </w:rPr>
        <w:t>s</w:t>
      </w:r>
      <w:r w:rsidRPr="00275D76">
        <w:rPr>
          <w:rFonts w:asciiTheme="minorHAnsi" w:eastAsia="Arial" w:hAnsiTheme="minorHAnsi" w:cstheme="minorHAnsi"/>
          <w:w w:val="160"/>
        </w:rPr>
        <w:t>/</w:t>
      </w:r>
      <w:r w:rsidRPr="00275D76">
        <w:rPr>
          <w:rFonts w:asciiTheme="minorHAnsi" w:eastAsia="Arial" w:hAnsiTheme="minorHAnsi" w:cstheme="minorHAnsi"/>
          <w:spacing w:val="14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Re</w:t>
      </w:r>
      <w:r w:rsidRPr="00275D76">
        <w:rPr>
          <w:rFonts w:asciiTheme="minorHAnsi" w:eastAsia="Arial" w:hAnsiTheme="minorHAnsi" w:cstheme="minorHAnsi"/>
          <w:spacing w:val="-1"/>
        </w:rPr>
        <w:t>l</w:t>
      </w:r>
      <w:r w:rsidRPr="00275D76">
        <w:rPr>
          <w:rFonts w:asciiTheme="minorHAnsi" w:eastAsia="Arial" w:hAnsiTheme="minorHAnsi" w:cstheme="minorHAnsi"/>
          <w:spacing w:val="-3"/>
        </w:rPr>
        <w:t>a</w:t>
      </w:r>
      <w:r w:rsidRPr="00275D76">
        <w:rPr>
          <w:rFonts w:asciiTheme="minorHAnsi" w:eastAsia="Arial" w:hAnsiTheme="minorHAnsi" w:cstheme="minorHAnsi"/>
        </w:rPr>
        <w:t>y</w:t>
      </w:r>
      <w:r w:rsidRPr="00275D76">
        <w:rPr>
          <w:rFonts w:asciiTheme="minorHAnsi" w:eastAsia="Arial" w:hAnsiTheme="minorHAnsi" w:cstheme="minorHAnsi"/>
          <w:spacing w:val="-4"/>
        </w:rPr>
        <w:t xml:space="preserve"> </w:t>
      </w:r>
      <w:r w:rsidRPr="00275D76">
        <w:rPr>
          <w:rFonts w:asciiTheme="minorHAnsi" w:eastAsia="Arial" w:hAnsiTheme="minorHAnsi" w:cstheme="minorHAnsi"/>
        </w:rPr>
        <w:t>f</w:t>
      </w:r>
      <w:r w:rsidRPr="00275D76">
        <w:rPr>
          <w:rFonts w:asciiTheme="minorHAnsi" w:eastAsia="Arial" w:hAnsiTheme="minorHAnsi" w:cstheme="minorHAnsi"/>
          <w:spacing w:val="-4"/>
        </w:rPr>
        <w:t>o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18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93"/>
        </w:rPr>
        <w:t>L</w:t>
      </w:r>
      <w:r w:rsidRPr="00275D76">
        <w:rPr>
          <w:rFonts w:asciiTheme="minorHAnsi" w:eastAsia="Arial" w:hAnsiTheme="minorHAnsi" w:cstheme="minorHAnsi"/>
          <w:spacing w:val="-1"/>
          <w:w w:val="78"/>
        </w:rPr>
        <w:t>i</w:t>
      </w:r>
      <w:r w:rsidRPr="00275D76">
        <w:rPr>
          <w:rFonts w:asciiTheme="minorHAnsi" w:eastAsia="Arial" w:hAnsiTheme="minorHAnsi" w:cstheme="minorHAnsi"/>
          <w:spacing w:val="-2"/>
          <w:w w:val="125"/>
        </w:rPr>
        <w:t>f</w:t>
      </w:r>
      <w:r w:rsidRPr="00275D76">
        <w:rPr>
          <w:rFonts w:asciiTheme="minorHAnsi" w:eastAsia="Arial" w:hAnsiTheme="minorHAnsi" w:cstheme="minorHAnsi"/>
          <w:w w:val="93"/>
        </w:rPr>
        <w:t>e</w:t>
      </w:r>
      <w:r w:rsidRPr="00275D76">
        <w:rPr>
          <w:rFonts w:asciiTheme="minorHAnsi" w:eastAsia="Arial" w:hAnsiTheme="minorHAnsi" w:cstheme="minorHAnsi"/>
          <w:spacing w:val="4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215"/>
        </w:rPr>
        <w:t>-</w:t>
      </w:r>
      <w:r w:rsidRPr="00275D76">
        <w:rPr>
          <w:rFonts w:asciiTheme="minorHAnsi" w:eastAsia="Arial" w:hAnsiTheme="minorHAnsi" w:cstheme="minorHAnsi"/>
          <w:w w:val="120"/>
        </w:rPr>
        <w:t>2</w:t>
      </w:r>
      <w:r w:rsidRPr="00275D76">
        <w:rPr>
          <w:rFonts w:asciiTheme="minorHAnsi" w:eastAsia="Arial" w:hAnsiTheme="minorHAnsi" w:cstheme="minorHAnsi"/>
          <w:spacing w:val="8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Y</w:t>
      </w:r>
      <w:r w:rsidRPr="00275D76">
        <w:rPr>
          <w:rFonts w:asciiTheme="minorHAnsi" w:eastAsia="Arial" w:hAnsiTheme="minorHAnsi" w:cstheme="minorHAnsi"/>
          <w:spacing w:val="-3"/>
          <w:w w:val="102"/>
        </w:rPr>
        <w:t>e</w:t>
      </w:r>
      <w:r w:rsidRPr="00275D76">
        <w:rPr>
          <w:rFonts w:asciiTheme="minorHAnsi" w:eastAsia="Arial" w:hAnsiTheme="minorHAnsi" w:cstheme="minorHAnsi"/>
          <w:spacing w:val="-3"/>
          <w:w w:val="106"/>
        </w:rPr>
        <w:t>a</w:t>
      </w:r>
      <w:r w:rsidRPr="00275D76">
        <w:rPr>
          <w:rFonts w:asciiTheme="minorHAnsi" w:eastAsia="Arial" w:hAnsiTheme="minorHAnsi" w:cstheme="minorHAnsi"/>
          <w:spacing w:val="-2"/>
          <w:w w:val="104"/>
        </w:rPr>
        <w:t>r</w:t>
      </w:r>
      <w:r w:rsidRPr="00275D76">
        <w:rPr>
          <w:rFonts w:asciiTheme="minorHAnsi" w:eastAsia="Arial" w:hAnsiTheme="minorHAnsi" w:cstheme="minorHAnsi"/>
          <w:w w:val="94"/>
        </w:rPr>
        <w:t>s</w:t>
      </w:r>
    </w:p>
    <w:p w14:paraId="19C93C17" w14:textId="77777777" w:rsidR="0049321E" w:rsidRPr="00275D76" w:rsidRDefault="0049321E">
      <w:pPr>
        <w:spacing w:before="10" w:line="260" w:lineRule="exact"/>
        <w:rPr>
          <w:rFonts w:asciiTheme="minorHAnsi" w:hAnsiTheme="minorHAnsi" w:cstheme="minorHAnsi"/>
          <w:sz w:val="26"/>
          <w:szCs w:val="26"/>
        </w:rPr>
      </w:pPr>
    </w:p>
    <w:p w14:paraId="5812ED69" w14:textId="77777777" w:rsidR="0049321E" w:rsidRPr="00275D76" w:rsidRDefault="00275D76">
      <w:pPr>
        <w:ind w:left="2729" w:right="2716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275D76">
        <w:rPr>
          <w:rFonts w:asciiTheme="minorHAnsi" w:eastAsia="Arial" w:hAnsiTheme="minorHAnsi" w:cstheme="minorHAnsi"/>
          <w:b/>
          <w:spacing w:val="-3"/>
          <w:sz w:val="22"/>
          <w:szCs w:val="22"/>
        </w:rPr>
        <w:t>TE</w:t>
      </w:r>
      <w:r w:rsidRPr="00275D76">
        <w:rPr>
          <w:rFonts w:asciiTheme="minorHAnsi" w:eastAsia="Arial" w:hAnsiTheme="minorHAnsi" w:cstheme="minorHAnsi"/>
          <w:b/>
          <w:spacing w:val="-4"/>
          <w:sz w:val="22"/>
          <w:szCs w:val="22"/>
        </w:rPr>
        <w:t>CH</w:t>
      </w:r>
      <w:r w:rsidRPr="00275D76">
        <w:rPr>
          <w:rFonts w:asciiTheme="minorHAnsi" w:eastAsia="Arial" w:hAnsiTheme="minorHAnsi" w:cstheme="minorHAnsi"/>
          <w:b/>
          <w:spacing w:val="-2"/>
          <w:sz w:val="22"/>
          <w:szCs w:val="22"/>
        </w:rPr>
        <w:t>I</w:t>
      </w:r>
      <w:r w:rsidRPr="00275D76">
        <w:rPr>
          <w:rFonts w:asciiTheme="minorHAnsi" w:eastAsia="Arial" w:hAnsiTheme="minorHAnsi" w:cstheme="minorHAnsi"/>
          <w:b/>
          <w:spacing w:val="-4"/>
          <w:sz w:val="22"/>
          <w:szCs w:val="22"/>
        </w:rPr>
        <w:t>CA</w:t>
      </w:r>
      <w:r w:rsidRPr="00275D76">
        <w:rPr>
          <w:rFonts w:asciiTheme="minorHAnsi" w:eastAsia="Arial" w:hAnsiTheme="minorHAnsi" w:cstheme="minorHAnsi"/>
          <w:b/>
          <w:sz w:val="22"/>
          <w:szCs w:val="22"/>
        </w:rPr>
        <w:t>L</w:t>
      </w:r>
      <w:r w:rsidRPr="00275D76">
        <w:rPr>
          <w:rFonts w:asciiTheme="minorHAnsi" w:eastAsia="Arial" w:hAnsiTheme="minorHAnsi" w:cstheme="minorHAnsi"/>
          <w:b/>
          <w:spacing w:val="35"/>
          <w:sz w:val="22"/>
          <w:szCs w:val="22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1"/>
          <w:w w:val="80"/>
          <w:sz w:val="22"/>
          <w:szCs w:val="22"/>
        </w:rPr>
        <w:t>I</w:t>
      </w:r>
      <w:r w:rsidRPr="00275D76">
        <w:rPr>
          <w:rFonts w:asciiTheme="minorHAnsi" w:eastAsia="Arial" w:hAnsiTheme="minorHAnsi" w:cstheme="minorHAnsi"/>
          <w:b/>
          <w:spacing w:val="-4"/>
          <w:w w:val="99"/>
          <w:sz w:val="22"/>
          <w:szCs w:val="22"/>
        </w:rPr>
        <w:t>N</w:t>
      </w:r>
      <w:r w:rsidRPr="00275D76">
        <w:rPr>
          <w:rFonts w:asciiTheme="minorHAnsi" w:eastAsia="Arial" w:hAnsiTheme="minorHAnsi" w:cstheme="minorHAnsi"/>
          <w:b/>
          <w:spacing w:val="-4"/>
          <w:w w:val="110"/>
          <w:sz w:val="22"/>
          <w:szCs w:val="22"/>
        </w:rPr>
        <w:t>T</w:t>
      </w:r>
      <w:r w:rsidRPr="00275D76">
        <w:rPr>
          <w:rFonts w:asciiTheme="minorHAnsi" w:eastAsia="Arial" w:hAnsiTheme="minorHAnsi" w:cstheme="minorHAnsi"/>
          <w:b/>
          <w:spacing w:val="-3"/>
          <w:w w:val="97"/>
          <w:sz w:val="22"/>
          <w:szCs w:val="22"/>
        </w:rPr>
        <w:t>E</w:t>
      </w:r>
      <w:r w:rsidRPr="00275D76">
        <w:rPr>
          <w:rFonts w:asciiTheme="minorHAnsi" w:eastAsia="Arial" w:hAnsiTheme="minorHAnsi" w:cstheme="minorHAnsi"/>
          <w:b/>
          <w:spacing w:val="-3"/>
          <w:w w:val="103"/>
          <w:sz w:val="22"/>
          <w:szCs w:val="22"/>
        </w:rPr>
        <w:t>G</w:t>
      </w:r>
      <w:r w:rsidRPr="00275D76">
        <w:rPr>
          <w:rFonts w:asciiTheme="minorHAnsi" w:eastAsia="Arial" w:hAnsiTheme="minorHAnsi" w:cstheme="minorHAnsi"/>
          <w:b/>
          <w:spacing w:val="-4"/>
          <w:w w:val="102"/>
          <w:sz w:val="22"/>
          <w:szCs w:val="22"/>
        </w:rPr>
        <w:t>R</w:t>
      </w:r>
      <w:r w:rsidRPr="00275D76">
        <w:rPr>
          <w:rFonts w:asciiTheme="minorHAnsi" w:eastAsia="Arial" w:hAnsiTheme="minorHAnsi" w:cstheme="minorHAnsi"/>
          <w:b/>
          <w:spacing w:val="-4"/>
          <w:w w:val="105"/>
          <w:sz w:val="22"/>
          <w:szCs w:val="22"/>
        </w:rPr>
        <w:t>A</w:t>
      </w:r>
      <w:r w:rsidRPr="00275D76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T</w:t>
      </w:r>
      <w:r w:rsidRPr="00275D76">
        <w:rPr>
          <w:rFonts w:asciiTheme="minorHAnsi" w:eastAsia="Arial" w:hAnsiTheme="minorHAnsi" w:cstheme="minorHAnsi"/>
          <w:b/>
          <w:spacing w:val="-1"/>
          <w:w w:val="89"/>
          <w:sz w:val="22"/>
          <w:szCs w:val="22"/>
        </w:rPr>
        <w:t>I</w:t>
      </w:r>
      <w:r w:rsidRPr="00275D76">
        <w:rPr>
          <w:rFonts w:asciiTheme="minorHAnsi" w:eastAsia="Arial" w:hAnsiTheme="minorHAnsi" w:cstheme="minorHAnsi"/>
          <w:b/>
          <w:spacing w:val="-4"/>
          <w:w w:val="109"/>
          <w:sz w:val="22"/>
          <w:szCs w:val="22"/>
        </w:rPr>
        <w:t>O</w:t>
      </w:r>
      <w:r w:rsidRPr="00275D76">
        <w:rPr>
          <w:rFonts w:asciiTheme="minorHAnsi" w:eastAsia="Arial" w:hAnsiTheme="minorHAnsi" w:cstheme="minorHAnsi"/>
          <w:b/>
          <w:spacing w:val="-4"/>
          <w:w w:val="96"/>
          <w:sz w:val="22"/>
          <w:szCs w:val="22"/>
        </w:rPr>
        <w:t>N</w:t>
      </w:r>
      <w:r w:rsidRPr="00275D76">
        <w:rPr>
          <w:rFonts w:asciiTheme="minorHAnsi" w:eastAsia="Arial" w:hAnsiTheme="minorHAnsi" w:cstheme="minorHAnsi"/>
          <w:b/>
          <w:w w:val="101"/>
          <w:sz w:val="22"/>
          <w:szCs w:val="22"/>
        </w:rPr>
        <w:t>S</w:t>
      </w:r>
      <w:r w:rsidRPr="00275D76">
        <w:rPr>
          <w:rFonts w:asciiTheme="minorHAnsi" w:eastAsia="Arial" w:hAnsiTheme="minorHAnsi" w:cstheme="minorHAnsi"/>
          <w:b/>
          <w:spacing w:val="17"/>
          <w:sz w:val="22"/>
          <w:szCs w:val="22"/>
        </w:rPr>
        <w:t xml:space="preserve"> </w:t>
      </w:r>
      <w:r w:rsidRPr="00275D76">
        <w:rPr>
          <w:rFonts w:asciiTheme="minorHAnsi" w:eastAsia="Arial" w:hAnsiTheme="minorHAnsi" w:cstheme="minorHAnsi"/>
          <w:sz w:val="22"/>
          <w:szCs w:val="22"/>
        </w:rPr>
        <w:t>&amp;</w:t>
      </w:r>
      <w:r w:rsidRPr="00275D76">
        <w:rPr>
          <w:rFonts w:asciiTheme="minorHAnsi" w:eastAsia="Arial" w:hAnsiTheme="minorHAnsi" w:cstheme="minorHAnsi"/>
          <w:spacing w:val="19"/>
          <w:sz w:val="22"/>
          <w:szCs w:val="22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3"/>
          <w:w w:val="94"/>
          <w:sz w:val="22"/>
          <w:szCs w:val="22"/>
        </w:rPr>
        <w:t>P</w:t>
      </w:r>
      <w:r w:rsidRPr="00275D76">
        <w:rPr>
          <w:rFonts w:asciiTheme="minorHAnsi" w:eastAsia="Arial" w:hAnsiTheme="minorHAnsi" w:cstheme="minorHAnsi"/>
          <w:b/>
          <w:spacing w:val="-4"/>
          <w:w w:val="102"/>
          <w:sz w:val="22"/>
          <w:szCs w:val="22"/>
        </w:rPr>
        <w:t>R</w:t>
      </w:r>
      <w:r w:rsidRPr="00275D76">
        <w:rPr>
          <w:rFonts w:asciiTheme="minorHAnsi" w:eastAsia="Arial" w:hAnsiTheme="minorHAnsi" w:cstheme="minorHAnsi"/>
          <w:b/>
          <w:spacing w:val="-5"/>
          <w:w w:val="101"/>
          <w:sz w:val="22"/>
          <w:szCs w:val="22"/>
        </w:rPr>
        <w:t>O</w:t>
      </w:r>
      <w:r w:rsidRPr="00275D76">
        <w:rPr>
          <w:rFonts w:asciiTheme="minorHAnsi" w:eastAsia="Arial" w:hAnsiTheme="minorHAnsi" w:cstheme="minorHAnsi"/>
          <w:b/>
          <w:spacing w:val="-2"/>
          <w:w w:val="102"/>
          <w:sz w:val="22"/>
          <w:szCs w:val="22"/>
        </w:rPr>
        <w:t>F</w:t>
      </w:r>
      <w:r w:rsidRPr="00275D76">
        <w:rPr>
          <w:rFonts w:asciiTheme="minorHAnsi" w:eastAsia="Arial" w:hAnsiTheme="minorHAnsi" w:cstheme="minorHAnsi"/>
          <w:b/>
          <w:spacing w:val="-2"/>
          <w:w w:val="97"/>
          <w:sz w:val="22"/>
          <w:szCs w:val="22"/>
        </w:rPr>
        <w:t>I</w:t>
      </w:r>
      <w:r w:rsidRPr="00275D76">
        <w:rPr>
          <w:rFonts w:asciiTheme="minorHAnsi" w:eastAsia="Arial" w:hAnsiTheme="minorHAnsi" w:cstheme="minorHAnsi"/>
          <w:b/>
          <w:spacing w:val="-4"/>
          <w:w w:val="105"/>
          <w:sz w:val="22"/>
          <w:szCs w:val="22"/>
        </w:rPr>
        <w:t>C</w:t>
      </w:r>
      <w:r w:rsidRPr="00275D76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I</w:t>
      </w:r>
      <w:r w:rsidRPr="00275D76">
        <w:rPr>
          <w:rFonts w:asciiTheme="minorHAnsi" w:eastAsia="Arial" w:hAnsiTheme="minorHAnsi" w:cstheme="minorHAnsi"/>
          <w:b/>
          <w:spacing w:val="-4"/>
          <w:w w:val="104"/>
          <w:sz w:val="22"/>
          <w:szCs w:val="22"/>
        </w:rPr>
        <w:t>E</w:t>
      </w:r>
      <w:r w:rsidRPr="00275D76">
        <w:rPr>
          <w:rFonts w:asciiTheme="minorHAnsi" w:eastAsia="Arial" w:hAnsiTheme="minorHAnsi" w:cstheme="minorHAnsi"/>
          <w:b/>
          <w:spacing w:val="-4"/>
          <w:w w:val="96"/>
          <w:sz w:val="22"/>
          <w:szCs w:val="22"/>
        </w:rPr>
        <w:t>N</w:t>
      </w:r>
      <w:r w:rsidRPr="00275D76">
        <w:rPr>
          <w:rFonts w:asciiTheme="minorHAnsi" w:eastAsia="Arial" w:hAnsiTheme="minorHAnsi" w:cstheme="minorHAnsi"/>
          <w:b/>
          <w:spacing w:val="-4"/>
          <w:w w:val="105"/>
          <w:sz w:val="22"/>
          <w:szCs w:val="22"/>
        </w:rPr>
        <w:t>C</w:t>
      </w:r>
      <w:r w:rsidRPr="00275D76">
        <w:rPr>
          <w:rFonts w:asciiTheme="minorHAnsi" w:eastAsia="Arial" w:hAnsiTheme="minorHAnsi" w:cstheme="minorHAnsi"/>
          <w:b/>
          <w:spacing w:val="-2"/>
          <w:w w:val="105"/>
          <w:sz w:val="22"/>
          <w:szCs w:val="22"/>
        </w:rPr>
        <w:t>I</w:t>
      </w:r>
      <w:r w:rsidRPr="00275D76">
        <w:rPr>
          <w:rFonts w:asciiTheme="minorHAnsi" w:eastAsia="Arial" w:hAnsiTheme="minorHAnsi" w:cstheme="minorHAnsi"/>
          <w:b/>
          <w:spacing w:val="-4"/>
          <w:w w:val="101"/>
          <w:sz w:val="22"/>
          <w:szCs w:val="22"/>
        </w:rPr>
        <w:t>E</w:t>
      </w:r>
      <w:r w:rsidRPr="00275D76">
        <w:rPr>
          <w:rFonts w:asciiTheme="minorHAnsi" w:eastAsia="Arial" w:hAnsiTheme="minorHAnsi" w:cstheme="minorHAnsi"/>
          <w:b/>
          <w:w w:val="97"/>
          <w:sz w:val="22"/>
          <w:szCs w:val="22"/>
        </w:rPr>
        <w:t>S</w:t>
      </w:r>
    </w:p>
    <w:p w14:paraId="692AB1AE" w14:textId="77777777" w:rsidR="0049321E" w:rsidRPr="00275D76" w:rsidRDefault="0049321E">
      <w:pPr>
        <w:spacing w:before="1" w:line="240" w:lineRule="exact"/>
        <w:rPr>
          <w:rFonts w:asciiTheme="minorHAnsi" w:hAnsiTheme="minorHAnsi" w:cstheme="minorHAnsi"/>
          <w:sz w:val="24"/>
          <w:szCs w:val="24"/>
        </w:rPr>
      </w:pPr>
    </w:p>
    <w:p w14:paraId="25EF4691" w14:textId="77777777" w:rsidR="0049321E" w:rsidRPr="00275D76" w:rsidRDefault="00275D76">
      <w:pPr>
        <w:ind w:left="1017" w:right="985"/>
        <w:jc w:val="center"/>
        <w:rPr>
          <w:rFonts w:asciiTheme="minorHAnsi" w:eastAsia="Arial" w:hAnsiTheme="minorHAnsi" w:cstheme="minorHAnsi"/>
        </w:rPr>
        <w:sectPr w:rsidR="0049321E" w:rsidRPr="00275D76">
          <w:pgSz w:w="12240" w:h="15840"/>
          <w:pgMar w:top="920" w:right="960" w:bottom="280" w:left="940" w:header="720" w:footer="720" w:gutter="0"/>
          <w:cols w:space="720"/>
        </w:sectPr>
      </w:pPr>
      <w:r w:rsidRPr="00275D76">
        <w:rPr>
          <w:rFonts w:asciiTheme="minorHAnsi" w:eastAsia="Arial" w:hAnsiTheme="minorHAnsi" w:cstheme="minorHAnsi"/>
          <w:spacing w:val="-4"/>
        </w:rPr>
        <w:t>M</w:t>
      </w:r>
      <w:r w:rsidRPr="00275D76">
        <w:rPr>
          <w:rFonts w:asciiTheme="minorHAnsi" w:eastAsia="Arial" w:hAnsiTheme="minorHAnsi" w:cstheme="minorHAnsi"/>
          <w:spacing w:val="-1"/>
        </w:rPr>
        <w:t>i</w:t>
      </w:r>
      <w:r w:rsidRPr="00275D76">
        <w:rPr>
          <w:rFonts w:asciiTheme="minorHAnsi" w:eastAsia="Arial" w:hAnsiTheme="minorHAnsi" w:cstheme="minorHAnsi"/>
          <w:spacing w:val="-2"/>
        </w:rPr>
        <w:t>c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-5"/>
        </w:rPr>
        <w:t>o</w:t>
      </w:r>
      <w:r w:rsidRPr="00275D76">
        <w:rPr>
          <w:rFonts w:asciiTheme="minorHAnsi" w:eastAsia="Arial" w:hAnsiTheme="minorHAnsi" w:cstheme="minorHAnsi"/>
          <w:spacing w:val="-2"/>
        </w:rPr>
        <w:t>s</w:t>
      </w:r>
      <w:r w:rsidRPr="00275D76">
        <w:rPr>
          <w:rFonts w:asciiTheme="minorHAnsi" w:eastAsia="Arial" w:hAnsiTheme="minorHAnsi" w:cstheme="minorHAnsi"/>
          <w:spacing w:val="-3"/>
        </w:rPr>
        <w:t>o</w:t>
      </w:r>
      <w:r w:rsidRPr="00275D76">
        <w:rPr>
          <w:rFonts w:asciiTheme="minorHAnsi" w:eastAsia="Arial" w:hAnsiTheme="minorHAnsi" w:cstheme="minorHAnsi"/>
          <w:spacing w:val="-2"/>
        </w:rPr>
        <w:t>f</w:t>
      </w:r>
      <w:r w:rsidRPr="00275D76">
        <w:rPr>
          <w:rFonts w:asciiTheme="minorHAnsi" w:eastAsia="Arial" w:hAnsiTheme="minorHAnsi" w:cstheme="minorHAnsi"/>
        </w:rPr>
        <w:t>t</w:t>
      </w:r>
      <w:r w:rsidRPr="00275D76">
        <w:rPr>
          <w:rFonts w:asciiTheme="minorHAnsi" w:eastAsia="Arial" w:hAnsiTheme="minorHAnsi" w:cstheme="minorHAnsi"/>
          <w:spacing w:val="18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92"/>
        </w:rPr>
        <w:t>O</w:t>
      </w:r>
      <w:r w:rsidRPr="00275D76">
        <w:rPr>
          <w:rFonts w:asciiTheme="minorHAnsi" w:eastAsia="Arial" w:hAnsiTheme="minorHAnsi" w:cstheme="minorHAnsi"/>
          <w:w w:val="105"/>
        </w:rPr>
        <w:t>ff</w:t>
      </w:r>
      <w:r w:rsidRPr="00275D76">
        <w:rPr>
          <w:rFonts w:asciiTheme="minorHAnsi" w:eastAsia="Arial" w:hAnsiTheme="minorHAnsi" w:cstheme="minorHAnsi"/>
          <w:spacing w:val="-5"/>
          <w:w w:val="105"/>
        </w:rPr>
        <w:t>i</w:t>
      </w:r>
      <w:r w:rsidRPr="00275D76">
        <w:rPr>
          <w:rFonts w:asciiTheme="minorHAnsi" w:eastAsia="Arial" w:hAnsiTheme="minorHAnsi" w:cstheme="minorHAnsi"/>
          <w:spacing w:val="-2"/>
          <w:w w:val="108"/>
        </w:rPr>
        <w:t>c</w:t>
      </w:r>
      <w:r w:rsidRPr="00275D76">
        <w:rPr>
          <w:rFonts w:asciiTheme="minorHAnsi" w:eastAsia="Arial" w:hAnsiTheme="minorHAnsi" w:cstheme="minorHAnsi"/>
          <w:spacing w:val="-3"/>
          <w:w w:val="124"/>
        </w:rPr>
        <w:t>e</w:t>
      </w:r>
      <w:r w:rsidRPr="00275D76">
        <w:rPr>
          <w:rFonts w:asciiTheme="minorHAnsi" w:eastAsia="Arial" w:hAnsiTheme="minorHAnsi" w:cstheme="minorHAnsi"/>
          <w:w w:val="160"/>
        </w:rPr>
        <w:t>/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</w:rPr>
        <w:t>A</w:t>
      </w:r>
      <w:r w:rsidRPr="00275D76">
        <w:rPr>
          <w:rFonts w:asciiTheme="minorHAnsi" w:eastAsia="Arial" w:hAnsiTheme="minorHAnsi" w:cstheme="minorHAnsi"/>
          <w:spacing w:val="-2"/>
        </w:rPr>
        <w:t>d</w:t>
      </w:r>
      <w:r w:rsidRPr="00275D76">
        <w:rPr>
          <w:rFonts w:asciiTheme="minorHAnsi" w:eastAsia="Arial" w:hAnsiTheme="minorHAnsi" w:cstheme="minorHAnsi"/>
          <w:spacing w:val="-3"/>
        </w:rPr>
        <w:t>o</w:t>
      </w:r>
      <w:r w:rsidRPr="00275D76">
        <w:rPr>
          <w:rFonts w:asciiTheme="minorHAnsi" w:eastAsia="Arial" w:hAnsiTheme="minorHAnsi" w:cstheme="minorHAnsi"/>
          <w:spacing w:val="-2"/>
        </w:rPr>
        <w:t>b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21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P</w:t>
      </w:r>
      <w:r w:rsidRPr="00275D76">
        <w:rPr>
          <w:rFonts w:asciiTheme="minorHAnsi" w:eastAsia="Arial" w:hAnsiTheme="minorHAnsi" w:cstheme="minorHAnsi"/>
          <w:spacing w:val="-2"/>
        </w:rPr>
        <w:t>h</w:t>
      </w:r>
      <w:r w:rsidRPr="00275D76">
        <w:rPr>
          <w:rFonts w:asciiTheme="minorHAnsi" w:eastAsia="Arial" w:hAnsiTheme="minorHAnsi" w:cstheme="minorHAnsi"/>
          <w:spacing w:val="-3"/>
        </w:rPr>
        <w:t>o</w:t>
      </w:r>
      <w:r w:rsidRPr="00275D76">
        <w:rPr>
          <w:rFonts w:asciiTheme="minorHAnsi" w:eastAsia="Arial" w:hAnsiTheme="minorHAnsi" w:cstheme="minorHAnsi"/>
          <w:spacing w:val="-2"/>
        </w:rPr>
        <w:t>tosh</w:t>
      </w:r>
      <w:r w:rsidRPr="00275D76">
        <w:rPr>
          <w:rFonts w:asciiTheme="minorHAnsi" w:eastAsia="Arial" w:hAnsiTheme="minorHAnsi" w:cstheme="minorHAnsi"/>
          <w:spacing w:val="-3"/>
        </w:rPr>
        <w:t>o</w:t>
      </w:r>
      <w:r w:rsidRPr="00275D76">
        <w:rPr>
          <w:rFonts w:asciiTheme="minorHAnsi" w:eastAsia="Arial" w:hAnsiTheme="minorHAnsi" w:cstheme="minorHAnsi"/>
        </w:rPr>
        <w:t>p</w:t>
      </w:r>
      <w:r w:rsidRPr="00275D76">
        <w:rPr>
          <w:rFonts w:asciiTheme="minorHAnsi" w:eastAsia="Arial" w:hAnsiTheme="minorHAnsi" w:cstheme="minorHAnsi"/>
          <w:spacing w:val="6"/>
        </w:rPr>
        <w:t xml:space="preserve"> </w:t>
      </w:r>
      <w:r w:rsidRPr="00275D76">
        <w:rPr>
          <w:rFonts w:asciiTheme="minorHAnsi" w:eastAsia="Arial" w:hAnsiTheme="minorHAnsi" w:cstheme="minorHAnsi"/>
        </w:rPr>
        <w:t>/</w:t>
      </w:r>
      <w:r w:rsidRPr="00275D76">
        <w:rPr>
          <w:rFonts w:asciiTheme="minorHAnsi" w:eastAsia="Arial" w:hAnsiTheme="minorHAnsi" w:cstheme="minorHAnsi"/>
          <w:spacing w:val="14"/>
        </w:rPr>
        <w:t xml:space="preserve"> </w:t>
      </w:r>
      <w:r w:rsidRPr="00275D76">
        <w:rPr>
          <w:rFonts w:asciiTheme="minorHAnsi" w:eastAsia="Arial" w:hAnsiTheme="minorHAnsi" w:cstheme="minorHAnsi"/>
          <w:spacing w:val="-1"/>
          <w:w w:val="71"/>
        </w:rPr>
        <w:t>I</w:t>
      </w:r>
      <w:r w:rsidRPr="00275D76">
        <w:rPr>
          <w:rFonts w:asciiTheme="minorHAnsi" w:eastAsia="Arial" w:hAnsiTheme="minorHAnsi" w:cstheme="minorHAnsi"/>
          <w:spacing w:val="-2"/>
          <w:w w:val="97"/>
        </w:rPr>
        <w:t>n</w:t>
      </w:r>
      <w:r w:rsidRPr="00275D76">
        <w:rPr>
          <w:rFonts w:asciiTheme="minorHAnsi" w:eastAsia="Arial" w:hAnsiTheme="minorHAnsi" w:cstheme="minorHAnsi"/>
          <w:spacing w:val="-2"/>
          <w:w w:val="125"/>
        </w:rPr>
        <w:t>t</w:t>
      </w:r>
      <w:r w:rsidRPr="00275D76">
        <w:rPr>
          <w:rFonts w:asciiTheme="minorHAnsi" w:eastAsia="Arial" w:hAnsiTheme="minorHAnsi" w:cstheme="minorHAnsi"/>
          <w:spacing w:val="-3"/>
          <w:w w:val="102"/>
        </w:rPr>
        <w:t>e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-5"/>
        </w:rPr>
        <w:t>n</w:t>
      </w:r>
      <w:r w:rsidRPr="00275D76">
        <w:rPr>
          <w:rFonts w:asciiTheme="minorHAnsi" w:eastAsia="Arial" w:hAnsiTheme="minorHAnsi" w:cstheme="minorHAnsi"/>
          <w:spacing w:val="-3"/>
          <w:w w:val="102"/>
        </w:rPr>
        <w:t>e</w:t>
      </w:r>
      <w:r w:rsidRPr="00275D76">
        <w:rPr>
          <w:rFonts w:asciiTheme="minorHAnsi" w:eastAsia="Arial" w:hAnsiTheme="minorHAnsi" w:cstheme="minorHAnsi"/>
          <w:w w:val="107"/>
        </w:rPr>
        <w:t>t</w:t>
      </w:r>
      <w:r w:rsidRPr="00275D76">
        <w:rPr>
          <w:rFonts w:asciiTheme="minorHAnsi" w:eastAsia="Arial" w:hAnsiTheme="minorHAnsi" w:cstheme="minorHAnsi"/>
          <w:spacing w:val="15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85"/>
        </w:rPr>
        <w:t>N</w:t>
      </w:r>
      <w:r w:rsidRPr="00275D76">
        <w:rPr>
          <w:rFonts w:asciiTheme="minorHAnsi" w:eastAsia="Arial" w:hAnsiTheme="minorHAnsi" w:cstheme="minorHAnsi"/>
          <w:spacing w:val="-3"/>
          <w:w w:val="106"/>
        </w:rPr>
        <w:t>a</w:t>
      </w:r>
      <w:r w:rsidRPr="00275D76">
        <w:rPr>
          <w:rFonts w:asciiTheme="minorHAnsi" w:eastAsia="Arial" w:hAnsiTheme="minorHAnsi" w:cstheme="minorHAnsi"/>
          <w:spacing w:val="-3"/>
          <w:w w:val="113"/>
        </w:rPr>
        <w:t>v</w:t>
      </w:r>
      <w:r w:rsidRPr="00275D76">
        <w:rPr>
          <w:rFonts w:asciiTheme="minorHAnsi" w:eastAsia="Arial" w:hAnsiTheme="minorHAnsi" w:cstheme="minorHAnsi"/>
          <w:spacing w:val="-1"/>
          <w:w w:val="78"/>
        </w:rPr>
        <w:t>i</w:t>
      </w:r>
      <w:r w:rsidRPr="00275D76">
        <w:rPr>
          <w:rFonts w:asciiTheme="minorHAnsi" w:eastAsia="Arial" w:hAnsiTheme="minorHAnsi" w:cstheme="minorHAnsi"/>
          <w:spacing w:val="-3"/>
          <w:w w:val="102"/>
        </w:rPr>
        <w:t>ga</w:t>
      </w:r>
      <w:r w:rsidRPr="00275D76">
        <w:rPr>
          <w:rFonts w:asciiTheme="minorHAnsi" w:eastAsia="Arial" w:hAnsiTheme="minorHAnsi" w:cstheme="minorHAnsi"/>
          <w:spacing w:val="-2"/>
          <w:w w:val="125"/>
        </w:rPr>
        <w:t>t</w:t>
      </w:r>
      <w:r w:rsidRPr="00275D76">
        <w:rPr>
          <w:rFonts w:asciiTheme="minorHAnsi" w:eastAsia="Arial" w:hAnsiTheme="minorHAnsi" w:cstheme="minorHAnsi"/>
          <w:spacing w:val="-1"/>
          <w:w w:val="78"/>
        </w:rPr>
        <w:t>i</w:t>
      </w:r>
      <w:r w:rsidRPr="00275D76">
        <w:rPr>
          <w:rFonts w:asciiTheme="minorHAnsi" w:eastAsia="Arial" w:hAnsiTheme="minorHAnsi" w:cstheme="minorHAnsi"/>
          <w:spacing w:val="-3"/>
          <w:w w:val="111"/>
        </w:rPr>
        <w:t>o</w:t>
      </w:r>
      <w:r w:rsidRPr="00275D76">
        <w:rPr>
          <w:rFonts w:asciiTheme="minorHAnsi" w:eastAsia="Arial" w:hAnsiTheme="minorHAnsi" w:cstheme="minorHAnsi"/>
          <w:spacing w:val="-4"/>
          <w:w w:val="120"/>
        </w:rPr>
        <w:t>n</w:t>
      </w:r>
      <w:r w:rsidRPr="00275D76">
        <w:rPr>
          <w:rFonts w:asciiTheme="minorHAnsi" w:eastAsia="Arial" w:hAnsiTheme="minorHAnsi" w:cstheme="minorHAnsi"/>
          <w:w w:val="160"/>
        </w:rPr>
        <w:t>/</w:t>
      </w:r>
      <w:r w:rsidRPr="00275D76">
        <w:rPr>
          <w:rFonts w:asciiTheme="minorHAnsi" w:eastAsia="Arial" w:hAnsiTheme="minorHAnsi" w:cstheme="minorHAnsi"/>
          <w:spacing w:val="10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</w:rPr>
        <w:t>Sma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-3"/>
        </w:rPr>
        <w:t>t</w:t>
      </w:r>
      <w:r w:rsidRPr="00275D76">
        <w:rPr>
          <w:rFonts w:asciiTheme="minorHAnsi" w:eastAsia="Arial" w:hAnsiTheme="minorHAnsi" w:cstheme="minorHAnsi"/>
          <w:spacing w:val="-2"/>
        </w:rPr>
        <w:t>b</w:t>
      </w:r>
      <w:r w:rsidRPr="00275D76">
        <w:rPr>
          <w:rFonts w:asciiTheme="minorHAnsi" w:eastAsia="Arial" w:hAnsiTheme="minorHAnsi" w:cstheme="minorHAnsi"/>
          <w:spacing w:val="-3"/>
        </w:rPr>
        <w:t>oa</w:t>
      </w:r>
      <w:r w:rsidRPr="00275D76">
        <w:rPr>
          <w:rFonts w:asciiTheme="minorHAnsi" w:eastAsia="Arial" w:hAnsiTheme="minorHAnsi" w:cstheme="minorHAnsi"/>
          <w:spacing w:val="-2"/>
        </w:rPr>
        <w:t>r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17"/>
        </w:rPr>
        <w:t xml:space="preserve"> </w:t>
      </w:r>
      <w:r w:rsidRPr="00275D76">
        <w:rPr>
          <w:rFonts w:asciiTheme="minorHAnsi" w:eastAsia="Arial" w:hAnsiTheme="minorHAnsi" w:cstheme="minorHAnsi"/>
          <w:i/>
        </w:rPr>
        <w:t>I</w:t>
      </w:r>
      <w:r w:rsidRPr="00275D76">
        <w:rPr>
          <w:rFonts w:asciiTheme="minorHAnsi" w:eastAsia="Arial" w:hAnsiTheme="minorHAnsi" w:cstheme="minorHAnsi"/>
          <w:i/>
          <w:spacing w:val="14"/>
        </w:rPr>
        <w:t xml:space="preserve"> </w:t>
      </w:r>
      <w:r w:rsidRPr="00275D76">
        <w:rPr>
          <w:rFonts w:asciiTheme="minorHAnsi" w:eastAsia="Arial" w:hAnsiTheme="minorHAnsi" w:cstheme="minorHAnsi"/>
          <w:spacing w:val="-1"/>
          <w:w w:val="89"/>
        </w:rPr>
        <w:t>l</w:t>
      </w:r>
      <w:r w:rsidRPr="00275D76">
        <w:rPr>
          <w:rFonts w:asciiTheme="minorHAnsi" w:eastAsia="Arial" w:hAnsiTheme="minorHAnsi" w:cstheme="minorHAnsi"/>
          <w:spacing w:val="-2"/>
          <w:w w:val="97"/>
        </w:rPr>
        <w:t>n</w:t>
      </w:r>
      <w:r w:rsidRPr="00275D76">
        <w:rPr>
          <w:rFonts w:asciiTheme="minorHAnsi" w:eastAsia="Arial" w:hAnsiTheme="minorHAnsi" w:cstheme="minorHAnsi"/>
          <w:spacing w:val="-2"/>
          <w:w w:val="116"/>
        </w:rPr>
        <w:t>t</w:t>
      </w:r>
      <w:r w:rsidRPr="00275D76">
        <w:rPr>
          <w:rFonts w:asciiTheme="minorHAnsi" w:eastAsia="Arial" w:hAnsiTheme="minorHAnsi" w:cstheme="minorHAnsi"/>
          <w:spacing w:val="-3"/>
          <w:w w:val="102"/>
        </w:rPr>
        <w:t>e</w:t>
      </w:r>
      <w:r w:rsidRPr="00275D76">
        <w:rPr>
          <w:rFonts w:asciiTheme="minorHAnsi" w:eastAsia="Arial" w:hAnsiTheme="minorHAnsi" w:cstheme="minorHAnsi"/>
          <w:w w:val="105"/>
        </w:rPr>
        <w:t>r</w:t>
      </w:r>
      <w:r w:rsidRPr="00275D76">
        <w:rPr>
          <w:rFonts w:asciiTheme="minorHAnsi" w:eastAsia="Arial" w:hAnsiTheme="minorHAnsi" w:cstheme="minorHAnsi"/>
          <w:spacing w:val="-6"/>
          <w:w w:val="105"/>
        </w:rPr>
        <w:t>w</w:t>
      </w:r>
      <w:r w:rsidRPr="00275D76">
        <w:rPr>
          <w:rFonts w:asciiTheme="minorHAnsi" w:eastAsia="Arial" w:hAnsiTheme="minorHAnsi" w:cstheme="minorHAnsi"/>
          <w:spacing w:val="-2"/>
          <w:w w:val="104"/>
        </w:rPr>
        <w:t>r</w:t>
      </w:r>
      <w:r w:rsidRPr="00275D76">
        <w:rPr>
          <w:rFonts w:asciiTheme="minorHAnsi" w:eastAsia="Arial" w:hAnsiTheme="minorHAnsi" w:cstheme="minorHAnsi"/>
          <w:spacing w:val="-1"/>
          <w:w w:val="78"/>
        </w:rPr>
        <w:t>i</w:t>
      </w:r>
      <w:r w:rsidRPr="00275D76">
        <w:rPr>
          <w:rFonts w:asciiTheme="minorHAnsi" w:eastAsia="Arial" w:hAnsiTheme="minorHAnsi" w:cstheme="minorHAnsi"/>
          <w:spacing w:val="-2"/>
          <w:w w:val="116"/>
        </w:rPr>
        <w:t>t</w:t>
      </w:r>
      <w:r w:rsidRPr="00275D76">
        <w:rPr>
          <w:rFonts w:asciiTheme="minorHAnsi" w:eastAsia="Arial" w:hAnsiTheme="minorHAnsi" w:cstheme="minorHAnsi"/>
          <w:w w:val="93"/>
        </w:rPr>
        <w:t>e</w:t>
      </w:r>
      <w:r w:rsidRPr="00275D76">
        <w:rPr>
          <w:rFonts w:asciiTheme="minorHAnsi" w:eastAsia="Arial" w:hAnsiTheme="minorHAnsi" w:cstheme="minorHAnsi"/>
          <w:spacing w:val="14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101"/>
        </w:rPr>
        <w:t>T</w:t>
      </w:r>
      <w:r w:rsidRPr="00275D76">
        <w:rPr>
          <w:rFonts w:asciiTheme="minorHAnsi" w:eastAsia="Arial" w:hAnsiTheme="minorHAnsi" w:cstheme="minorHAnsi"/>
          <w:spacing w:val="-3"/>
          <w:w w:val="102"/>
        </w:rPr>
        <w:t>e</w:t>
      </w:r>
      <w:r w:rsidRPr="00275D76">
        <w:rPr>
          <w:rFonts w:asciiTheme="minorHAnsi" w:eastAsia="Arial" w:hAnsiTheme="minorHAnsi" w:cstheme="minorHAnsi"/>
          <w:spacing w:val="-2"/>
          <w:w w:val="108"/>
        </w:rPr>
        <w:t>c</w:t>
      </w:r>
      <w:r w:rsidRPr="00275D76">
        <w:rPr>
          <w:rFonts w:asciiTheme="minorHAnsi" w:eastAsia="Arial" w:hAnsiTheme="minorHAnsi" w:cstheme="minorHAnsi"/>
          <w:spacing w:val="-2"/>
          <w:w w:val="97"/>
        </w:rPr>
        <w:t>hn</w:t>
      </w:r>
      <w:r w:rsidRPr="00275D76">
        <w:rPr>
          <w:rFonts w:asciiTheme="minorHAnsi" w:eastAsia="Arial" w:hAnsiTheme="minorHAnsi" w:cstheme="minorHAnsi"/>
          <w:spacing w:val="-3"/>
          <w:w w:val="111"/>
        </w:rPr>
        <w:t>o</w:t>
      </w:r>
      <w:r w:rsidRPr="00275D76">
        <w:rPr>
          <w:rFonts w:asciiTheme="minorHAnsi" w:eastAsia="Arial" w:hAnsiTheme="minorHAnsi" w:cstheme="minorHAnsi"/>
          <w:spacing w:val="-1"/>
          <w:w w:val="78"/>
        </w:rPr>
        <w:t>l</w:t>
      </w:r>
      <w:r w:rsidRPr="00275D76">
        <w:rPr>
          <w:rFonts w:asciiTheme="minorHAnsi" w:eastAsia="Arial" w:hAnsiTheme="minorHAnsi" w:cstheme="minorHAnsi"/>
          <w:spacing w:val="-3"/>
          <w:w w:val="106"/>
        </w:rPr>
        <w:t>o</w:t>
      </w:r>
      <w:r w:rsidRPr="00275D76">
        <w:rPr>
          <w:rFonts w:asciiTheme="minorHAnsi" w:eastAsia="Arial" w:hAnsiTheme="minorHAnsi" w:cstheme="minorHAnsi"/>
          <w:spacing w:val="-2"/>
          <w:w w:val="97"/>
        </w:rPr>
        <w:t>g</w:t>
      </w:r>
      <w:r w:rsidRPr="00275D76">
        <w:rPr>
          <w:rFonts w:asciiTheme="minorHAnsi" w:eastAsia="Arial" w:hAnsiTheme="minorHAnsi" w:cstheme="minorHAnsi"/>
          <w:w w:val="108"/>
        </w:rPr>
        <w:t>y</w:t>
      </w:r>
    </w:p>
    <w:p w14:paraId="6772E0CC" w14:textId="77777777" w:rsidR="0049321E" w:rsidRPr="00275D76" w:rsidRDefault="0049321E">
      <w:pPr>
        <w:spacing w:before="2" w:line="160" w:lineRule="exact"/>
        <w:rPr>
          <w:rFonts w:asciiTheme="minorHAnsi" w:hAnsiTheme="minorHAnsi" w:cstheme="minorHAnsi"/>
          <w:sz w:val="16"/>
          <w:szCs w:val="16"/>
        </w:rPr>
      </w:pPr>
    </w:p>
    <w:p w14:paraId="3D26CDD2" w14:textId="77777777" w:rsidR="0049321E" w:rsidRPr="00275D76" w:rsidRDefault="0049321E">
      <w:pPr>
        <w:spacing w:line="200" w:lineRule="exact"/>
        <w:rPr>
          <w:rFonts w:asciiTheme="minorHAnsi" w:hAnsiTheme="minorHAnsi" w:cstheme="minorHAnsi"/>
        </w:rPr>
      </w:pPr>
    </w:p>
    <w:p w14:paraId="14B2D7B8" w14:textId="77777777" w:rsidR="0049321E" w:rsidRPr="00275D76" w:rsidRDefault="00275D76">
      <w:pPr>
        <w:spacing w:line="480" w:lineRule="exact"/>
        <w:ind w:left="506"/>
        <w:rPr>
          <w:rFonts w:asciiTheme="minorHAnsi" w:hAnsiTheme="minorHAnsi" w:cstheme="minorHAnsi"/>
          <w:sz w:val="34"/>
          <w:szCs w:val="34"/>
        </w:rPr>
      </w:pPr>
      <w:r w:rsidRPr="00275D76">
        <w:rPr>
          <w:rFonts w:asciiTheme="minorHAnsi" w:hAnsiTheme="minorHAnsi" w:cstheme="minorHAnsi"/>
        </w:rPr>
        <w:pict w14:anchorId="18F93D68"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41.3pt;margin-top:10.65pt;width:150.95pt;height:30pt;z-index:-251658240;mso-position-horizontal-relative:page;mso-position-vertical-relative:page" filled="f" stroked="f">
            <v:textbox inset="0,0,0,0">
              <w:txbxContent>
                <w:p w14:paraId="1377D322" w14:textId="77777777" w:rsidR="0049321E" w:rsidRDefault="00275D76">
                  <w:pPr>
                    <w:spacing w:line="600" w:lineRule="exact"/>
                    <w:ind w:right="-110"/>
                    <w:rPr>
                      <w:sz w:val="60"/>
                      <w:szCs w:val="60"/>
                    </w:rPr>
                  </w:pPr>
                  <w:r>
                    <w:rPr>
                      <w:b/>
                      <w:i/>
                      <w:color w:val="C15246"/>
                      <w:spacing w:val="-40"/>
                      <w:w w:val="107"/>
                      <w:sz w:val="60"/>
                      <w:szCs w:val="60"/>
                    </w:rPr>
                    <w:t>·</w:t>
                  </w:r>
                  <w:r>
                    <w:rPr>
                      <w:b/>
                      <w:i/>
                      <w:color w:val="C15246"/>
                      <w:spacing w:val="5"/>
                      <w:w w:val="101"/>
                      <w:sz w:val="60"/>
                      <w:szCs w:val="60"/>
                    </w:rPr>
                    <w:t>:</w:t>
                  </w:r>
                  <w:r>
                    <w:rPr>
                      <w:b/>
                      <w:i/>
                      <w:color w:val="D18542"/>
                      <w:spacing w:val="4"/>
                      <w:w w:val="162"/>
                      <w:sz w:val="60"/>
                      <w:szCs w:val="60"/>
                    </w:rPr>
                    <w:t>l</w:t>
                  </w:r>
                  <w:r>
                    <w:rPr>
                      <w:b/>
                      <w:i/>
                      <w:color w:val="D18542"/>
                      <w:spacing w:val="-11"/>
                      <w:w w:val="105"/>
                      <w:sz w:val="60"/>
                      <w:szCs w:val="60"/>
                    </w:rPr>
                    <w:t>i</w:t>
                  </w:r>
                  <w:r>
                    <w:rPr>
                      <w:b/>
                      <w:i/>
                      <w:color w:val="D18542"/>
                      <w:spacing w:val="-10"/>
                      <w:w w:val="105"/>
                      <w:sz w:val="60"/>
                      <w:szCs w:val="60"/>
                    </w:rPr>
                    <w:t>v</w:t>
                  </w:r>
                  <w:r>
                    <w:rPr>
                      <w:b/>
                      <w:i/>
                      <w:color w:val="D18542"/>
                      <w:spacing w:val="5"/>
                      <w:w w:val="103"/>
                      <w:sz w:val="60"/>
                      <w:szCs w:val="60"/>
                    </w:rPr>
                    <w:t>e</w:t>
                  </w:r>
                  <w:r>
                    <w:rPr>
                      <w:b/>
                      <w:i/>
                      <w:color w:val="D18542"/>
                      <w:spacing w:val="-20"/>
                      <w:w w:val="82"/>
                      <w:sz w:val="60"/>
                      <w:szCs w:val="60"/>
                    </w:rPr>
                    <w:t>C</w:t>
                  </w:r>
                  <w:r>
                    <w:rPr>
                      <w:b/>
                      <w:i/>
                      <w:color w:val="D18542"/>
                      <w:spacing w:val="1"/>
                      <w:w w:val="99"/>
                      <w:sz w:val="60"/>
                      <w:szCs w:val="60"/>
                    </w:rPr>
                    <w:t>a</w:t>
                  </w:r>
                  <w:r>
                    <w:rPr>
                      <w:b/>
                      <w:i/>
                      <w:color w:val="D18542"/>
                      <w:spacing w:val="-11"/>
                      <w:w w:val="95"/>
                      <w:sz w:val="60"/>
                      <w:szCs w:val="60"/>
                    </w:rPr>
                    <w:t>r</w:t>
                  </w:r>
                  <w:r>
                    <w:rPr>
                      <w:b/>
                      <w:i/>
                      <w:color w:val="D18542"/>
                      <w:spacing w:val="6"/>
                      <w:w w:val="99"/>
                      <w:sz w:val="60"/>
                      <w:szCs w:val="60"/>
                    </w:rPr>
                    <w:t>ee</w:t>
                  </w:r>
                  <w:r>
                    <w:rPr>
                      <w:b/>
                      <w:i/>
                      <w:color w:val="D18542"/>
                      <w:w w:val="152"/>
                      <w:sz w:val="60"/>
                      <w:szCs w:val="60"/>
                    </w:rPr>
                    <w:t>r</w:t>
                  </w:r>
                </w:p>
              </w:txbxContent>
            </v:textbox>
            <w10:wrap anchorx="page" anchory="page"/>
          </v:shape>
        </w:pict>
      </w:r>
      <w:r w:rsidRPr="00275D76">
        <w:rPr>
          <w:rFonts w:asciiTheme="minorHAnsi" w:eastAsia="Arial" w:hAnsiTheme="minorHAnsi" w:cstheme="minorHAnsi"/>
          <w:b/>
          <w:i/>
          <w:spacing w:val="4"/>
          <w:w w:val="75"/>
          <w:position w:val="-5"/>
        </w:rPr>
        <w:t>H</w:t>
      </w:r>
      <w:r w:rsidRPr="00275D76">
        <w:rPr>
          <w:rFonts w:asciiTheme="minorHAnsi" w:eastAsia="Arial" w:hAnsiTheme="minorHAnsi" w:cstheme="minorHAnsi"/>
          <w:b/>
          <w:i/>
          <w:w w:val="75"/>
          <w:position w:val="-5"/>
        </w:rPr>
        <w:t>o</w:t>
      </w:r>
      <w:r w:rsidRPr="00275D76">
        <w:rPr>
          <w:rFonts w:asciiTheme="minorHAnsi" w:eastAsia="Arial" w:hAnsiTheme="minorHAnsi" w:cstheme="minorHAnsi"/>
          <w:b/>
          <w:i/>
          <w:spacing w:val="8"/>
          <w:w w:val="75"/>
          <w:position w:val="-5"/>
        </w:rPr>
        <w:t>m</w:t>
      </w:r>
      <w:r w:rsidRPr="00275D76">
        <w:rPr>
          <w:rFonts w:asciiTheme="minorHAnsi" w:eastAsia="Arial" w:hAnsiTheme="minorHAnsi" w:cstheme="minorHAnsi"/>
          <w:b/>
          <w:i/>
          <w:w w:val="75"/>
          <w:position w:val="-5"/>
        </w:rPr>
        <w:t>e</w:t>
      </w:r>
      <w:r w:rsidRPr="00275D76">
        <w:rPr>
          <w:rFonts w:asciiTheme="minorHAnsi" w:eastAsia="Arial" w:hAnsiTheme="minorHAnsi" w:cstheme="minorHAnsi"/>
          <w:b/>
          <w:i/>
          <w:spacing w:val="10"/>
          <w:w w:val="75"/>
          <w:position w:val="-5"/>
        </w:rPr>
        <w:t xml:space="preserve"> </w:t>
      </w:r>
      <w:r w:rsidRPr="00275D76">
        <w:rPr>
          <w:rFonts w:asciiTheme="minorHAnsi" w:eastAsia="Arial" w:hAnsiTheme="minorHAnsi" w:cstheme="minorHAnsi"/>
          <w:b/>
          <w:i/>
          <w:spacing w:val="4"/>
          <w:w w:val="64"/>
          <w:position w:val="-5"/>
        </w:rPr>
        <w:t>o</w:t>
      </w:r>
      <w:r w:rsidRPr="00275D76">
        <w:rPr>
          <w:rFonts w:asciiTheme="minorHAnsi" w:eastAsia="Arial" w:hAnsiTheme="minorHAnsi" w:cstheme="minorHAnsi"/>
          <w:b/>
          <w:i/>
          <w:w w:val="97"/>
          <w:position w:val="-5"/>
        </w:rPr>
        <w:t>f</w:t>
      </w:r>
      <w:r w:rsidRPr="00275D76">
        <w:rPr>
          <w:rFonts w:asciiTheme="minorHAnsi" w:eastAsia="Arial" w:hAnsiTheme="minorHAnsi" w:cstheme="minorHAnsi"/>
          <w:b/>
          <w:i/>
          <w:spacing w:val="-34"/>
          <w:position w:val="-5"/>
        </w:rPr>
        <w:t xml:space="preserve"> </w:t>
      </w:r>
      <w:r w:rsidRPr="00275D76">
        <w:rPr>
          <w:rFonts w:asciiTheme="minorHAnsi" w:eastAsia="Arial" w:hAnsiTheme="minorHAnsi" w:cstheme="minorHAnsi"/>
          <w:b/>
          <w:i/>
          <w:spacing w:val="5"/>
          <w:w w:val="73"/>
          <w:position w:val="-5"/>
        </w:rPr>
        <w:t>A</w:t>
      </w:r>
      <w:r w:rsidRPr="00275D76">
        <w:rPr>
          <w:rFonts w:asciiTheme="minorHAnsi" w:eastAsia="Arial" w:hAnsiTheme="minorHAnsi" w:cstheme="minorHAnsi"/>
          <w:b/>
          <w:i/>
          <w:spacing w:val="7"/>
          <w:w w:val="80"/>
          <w:position w:val="-5"/>
        </w:rPr>
        <w:t>m</w:t>
      </w:r>
      <w:r w:rsidRPr="00275D76">
        <w:rPr>
          <w:rFonts w:asciiTheme="minorHAnsi" w:eastAsia="Arial" w:hAnsiTheme="minorHAnsi" w:cstheme="minorHAnsi"/>
          <w:b/>
          <w:i/>
          <w:spacing w:val="4"/>
          <w:w w:val="70"/>
          <w:position w:val="-5"/>
        </w:rPr>
        <w:t>e</w:t>
      </w:r>
      <w:r w:rsidRPr="00275D76">
        <w:rPr>
          <w:rFonts w:asciiTheme="minorHAnsi" w:eastAsia="Arial" w:hAnsiTheme="minorHAnsi" w:cstheme="minorHAnsi"/>
          <w:b/>
          <w:i/>
          <w:w w:val="77"/>
          <w:position w:val="-5"/>
        </w:rPr>
        <w:t>ri</w:t>
      </w:r>
      <w:r w:rsidRPr="00275D76">
        <w:rPr>
          <w:rFonts w:asciiTheme="minorHAnsi" w:eastAsia="Arial" w:hAnsiTheme="minorHAnsi" w:cstheme="minorHAnsi"/>
          <w:b/>
          <w:i/>
          <w:spacing w:val="4"/>
          <w:w w:val="77"/>
          <w:position w:val="-5"/>
        </w:rPr>
        <w:t>c</w:t>
      </w:r>
      <w:r w:rsidRPr="00275D76">
        <w:rPr>
          <w:rFonts w:asciiTheme="minorHAnsi" w:eastAsia="Arial" w:hAnsiTheme="minorHAnsi" w:cstheme="minorHAnsi"/>
          <w:b/>
          <w:i/>
          <w:w w:val="61"/>
          <w:position w:val="-5"/>
        </w:rPr>
        <w:t>a</w:t>
      </w:r>
      <w:r w:rsidRPr="00275D76">
        <w:rPr>
          <w:rFonts w:asciiTheme="minorHAnsi" w:eastAsia="Arial" w:hAnsiTheme="minorHAnsi" w:cstheme="minorHAnsi"/>
          <w:b/>
          <w:i/>
          <w:spacing w:val="4"/>
          <w:w w:val="61"/>
          <w:position w:val="-5"/>
        </w:rPr>
        <w:t>'</w:t>
      </w:r>
      <w:r w:rsidRPr="00275D76">
        <w:rPr>
          <w:rFonts w:asciiTheme="minorHAnsi" w:eastAsia="Arial" w:hAnsiTheme="minorHAnsi" w:cstheme="minorHAnsi"/>
          <w:b/>
          <w:i/>
          <w:w w:val="91"/>
          <w:position w:val="-5"/>
        </w:rPr>
        <w:t>s</w:t>
      </w:r>
      <w:r w:rsidRPr="00275D76">
        <w:rPr>
          <w:rFonts w:asciiTheme="minorHAnsi" w:eastAsia="Arial" w:hAnsiTheme="minorHAnsi" w:cstheme="minorHAnsi"/>
          <w:b/>
          <w:i/>
          <w:spacing w:val="2"/>
          <w:position w:val="-5"/>
        </w:rPr>
        <w:t xml:space="preserve"> </w:t>
      </w:r>
      <w:r w:rsidRPr="00275D76">
        <w:rPr>
          <w:rFonts w:asciiTheme="minorHAnsi" w:eastAsia="Arial" w:hAnsiTheme="minorHAnsi" w:cstheme="minorHAnsi"/>
          <w:b/>
          <w:i/>
          <w:spacing w:val="3"/>
          <w:w w:val="82"/>
          <w:position w:val="-5"/>
        </w:rPr>
        <w:t>#</w:t>
      </w:r>
      <w:r w:rsidRPr="00275D76">
        <w:rPr>
          <w:rFonts w:asciiTheme="minorHAnsi" w:eastAsia="Arial" w:hAnsiTheme="minorHAnsi" w:cstheme="minorHAnsi"/>
          <w:b/>
          <w:i/>
          <w:w w:val="82"/>
          <w:position w:val="-5"/>
        </w:rPr>
        <w:t>1</w:t>
      </w:r>
      <w:r w:rsidRPr="00275D76">
        <w:rPr>
          <w:rFonts w:asciiTheme="minorHAnsi" w:eastAsia="Arial" w:hAnsiTheme="minorHAnsi" w:cstheme="minorHAnsi"/>
          <w:b/>
          <w:i/>
          <w:spacing w:val="-6"/>
          <w:w w:val="82"/>
          <w:position w:val="-5"/>
        </w:rPr>
        <w:t xml:space="preserve"> </w:t>
      </w:r>
      <w:r w:rsidRPr="00275D76">
        <w:rPr>
          <w:rFonts w:asciiTheme="minorHAnsi" w:hAnsiTheme="minorHAnsi" w:cstheme="minorHAnsi"/>
          <w:b/>
          <w:spacing w:val="-2"/>
          <w:w w:val="77"/>
          <w:position w:val="-5"/>
          <w:sz w:val="22"/>
          <w:szCs w:val="22"/>
        </w:rPr>
        <w:t>R</w:t>
      </w:r>
      <w:r w:rsidRPr="00275D76">
        <w:rPr>
          <w:rFonts w:asciiTheme="minorHAnsi" w:hAnsiTheme="minorHAnsi" w:cstheme="minorHAnsi"/>
          <w:b/>
          <w:w w:val="78"/>
          <w:position w:val="-5"/>
          <w:sz w:val="22"/>
          <w:szCs w:val="22"/>
        </w:rPr>
        <w:t>esu</w:t>
      </w:r>
      <w:r w:rsidRPr="00275D76">
        <w:rPr>
          <w:rFonts w:asciiTheme="minorHAnsi" w:hAnsiTheme="minorHAnsi" w:cstheme="minorHAnsi"/>
          <w:b/>
          <w:spacing w:val="-45"/>
          <w:w w:val="78"/>
          <w:position w:val="-5"/>
          <w:sz w:val="22"/>
          <w:szCs w:val="22"/>
        </w:rPr>
        <w:t>m</w:t>
      </w:r>
      <w:r w:rsidRPr="00275D76">
        <w:rPr>
          <w:rFonts w:asciiTheme="minorHAnsi" w:hAnsiTheme="minorHAnsi" w:cstheme="minorHAnsi"/>
          <w:b/>
          <w:w w:val="159"/>
          <w:position w:val="-5"/>
          <w:sz w:val="22"/>
          <w:szCs w:val="22"/>
        </w:rPr>
        <w:t>e</w:t>
      </w:r>
      <w:r w:rsidRPr="00275D76">
        <w:rPr>
          <w:rFonts w:asciiTheme="minorHAnsi" w:hAnsiTheme="minorHAnsi" w:cstheme="minorHAnsi"/>
          <w:b/>
          <w:spacing w:val="-23"/>
          <w:position w:val="-5"/>
          <w:sz w:val="22"/>
          <w:szCs w:val="22"/>
        </w:rPr>
        <w:t xml:space="preserve"> </w:t>
      </w:r>
      <w:r w:rsidRPr="00275D76">
        <w:rPr>
          <w:rFonts w:asciiTheme="minorHAnsi" w:eastAsia="Arial" w:hAnsiTheme="minorHAnsi" w:cstheme="minorHAnsi"/>
          <w:b/>
          <w:i/>
          <w:w w:val="55"/>
          <w:position w:val="-5"/>
        </w:rPr>
        <w:t>B</w:t>
      </w:r>
      <w:r w:rsidRPr="00275D76">
        <w:rPr>
          <w:rFonts w:asciiTheme="minorHAnsi" w:eastAsia="Arial" w:hAnsiTheme="minorHAnsi" w:cstheme="minorHAnsi"/>
          <w:b/>
          <w:i/>
          <w:spacing w:val="7"/>
          <w:w w:val="55"/>
          <w:position w:val="-5"/>
        </w:rPr>
        <w:t>u</w:t>
      </w:r>
      <w:r w:rsidRPr="00275D76">
        <w:rPr>
          <w:rFonts w:asciiTheme="minorHAnsi" w:eastAsia="Arial" w:hAnsiTheme="minorHAnsi" w:cstheme="minorHAnsi"/>
          <w:b/>
          <w:i/>
          <w:spacing w:val="4"/>
          <w:w w:val="174"/>
          <w:position w:val="-5"/>
        </w:rPr>
        <w:t>i</w:t>
      </w:r>
      <w:r w:rsidRPr="00275D76">
        <w:rPr>
          <w:rFonts w:asciiTheme="minorHAnsi" w:eastAsia="Arial" w:hAnsiTheme="minorHAnsi" w:cstheme="minorHAnsi"/>
          <w:b/>
          <w:i/>
          <w:spacing w:val="2"/>
          <w:w w:val="74"/>
          <w:position w:val="-5"/>
        </w:rPr>
        <w:t>l</w:t>
      </w:r>
      <w:r w:rsidRPr="00275D76">
        <w:rPr>
          <w:rFonts w:asciiTheme="minorHAnsi" w:eastAsia="Arial" w:hAnsiTheme="minorHAnsi" w:cstheme="minorHAnsi"/>
          <w:b/>
          <w:i/>
          <w:w w:val="73"/>
          <w:position w:val="-5"/>
        </w:rPr>
        <w:t>d</w:t>
      </w:r>
      <w:r w:rsidRPr="00275D76">
        <w:rPr>
          <w:rFonts w:asciiTheme="minorHAnsi" w:eastAsia="Arial" w:hAnsiTheme="minorHAnsi" w:cstheme="minorHAnsi"/>
          <w:b/>
          <w:i/>
          <w:spacing w:val="7"/>
          <w:w w:val="73"/>
          <w:position w:val="-5"/>
        </w:rPr>
        <w:t>e</w:t>
      </w:r>
      <w:r w:rsidRPr="00275D76">
        <w:rPr>
          <w:rFonts w:asciiTheme="minorHAnsi" w:eastAsia="Arial" w:hAnsiTheme="minorHAnsi" w:cstheme="minorHAnsi"/>
          <w:b/>
          <w:i/>
          <w:w w:val="77"/>
          <w:position w:val="-5"/>
        </w:rPr>
        <w:t>r</w:t>
      </w:r>
      <w:r w:rsidRPr="00275D76">
        <w:rPr>
          <w:rFonts w:asciiTheme="minorHAnsi" w:eastAsia="Arial" w:hAnsiTheme="minorHAnsi" w:cstheme="minorHAnsi"/>
          <w:b/>
          <w:i/>
          <w:position w:val="-5"/>
        </w:rPr>
        <w:t xml:space="preserve">                                      </w:t>
      </w:r>
      <w:r w:rsidRPr="00275D76">
        <w:rPr>
          <w:rFonts w:asciiTheme="minorHAnsi" w:eastAsia="Arial" w:hAnsiTheme="minorHAnsi" w:cstheme="minorHAnsi"/>
          <w:b/>
          <w:i/>
          <w:spacing w:val="-17"/>
          <w:position w:val="-5"/>
        </w:rPr>
        <w:t xml:space="preserve"> </w:t>
      </w:r>
      <w:r w:rsidRPr="00275D76">
        <w:rPr>
          <w:rFonts w:asciiTheme="minorHAnsi" w:eastAsia="Arial" w:hAnsiTheme="minorHAnsi" w:cstheme="minorHAnsi"/>
          <w:i/>
          <w:w w:val="68"/>
          <w:sz w:val="42"/>
          <w:szCs w:val="42"/>
        </w:rPr>
        <w:t>W</w:t>
      </w:r>
      <w:r w:rsidRPr="00275D76">
        <w:rPr>
          <w:rFonts w:asciiTheme="minorHAnsi" w:eastAsia="Arial" w:hAnsiTheme="minorHAnsi" w:cstheme="minorHAnsi"/>
          <w:i/>
          <w:spacing w:val="-1"/>
          <w:w w:val="68"/>
          <w:sz w:val="42"/>
          <w:szCs w:val="42"/>
        </w:rPr>
        <w:t>i</w:t>
      </w:r>
      <w:r w:rsidRPr="00275D76">
        <w:rPr>
          <w:rFonts w:asciiTheme="minorHAnsi" w:eastAsia="Arial" w:hAnsiTheme="minorHAnsi" w:cstheme="minorHAnsi"/>
          <w:i/>
          <w:w w:val="68"/>
          <w:sz w:val="42"/>
          <w:szCs w:val="42"/>
        </w:rPr>
        <w:t>n</w:t>
      </w:r>
      <w:r w:rsidRPr="00275D76">
        <w:rPr>
          <w:rFonts w:asciiTheme="minorHAnsi" w:eastAsia="Arial" w:hAnsiTheme="minorHAnsi" w:cstheme="minorHAnsi"/>
          <w:i/>
          <w:spacing w:val="59"/>
          <w:w w:val="68"/>
          <w:sz w:val="42"/>
          <w:szCs w:val="42"/>
        </w:rPr>
        <w:t xml:space="preserve"> </w:t>
      </w:r>
      <w:r w:rsidRPr="00275D76">
        <w:rPr>
          <w:rFonts w:asciiTheme="minorHAnsi" w:hAnsiTheme="minorHAnsi" w:cstheme="minorHAnsi"/>
          <w:i/>
          <w:spacing w:val="-27"/>
          <w:sz w:val="34"/>
          <w:szCs w:val="34"/>
        </w:rPr>
        <w:t>t</w:t>
      </w:r>
      <w:r w:rsidRPr="00275D76">
        <w:rPr>
          <w:rFonts w:asciiTheme="minorHAnsi" w:hAnsiTheme="minorHAnsi" w:cstheme="minorHAnsi"/>
          <w:i/>
          <w:spacing w:val="-1"/>
          <w:sz w:val="34"/>
          <w:szCs w:val="34"/>
        </w:rPr>
        <w:t>h</w:t>
      </w:r>
      <w:r w:rsidRPr="00275D76">
        <w:rPr>
          <w:rFonts w:asciiTheme="minorHAnsi" w:hAnsiTheme="minorHAnsi" w:cstheme="minorHAnsi"/>
          <w:i/>
          <w:sz w:val="34"/>
          <w:szCs w:val="34"/>
        </w:rPr>
        <w:t>e</w:t>
      </w:r>
      <w:r w:rsidRPr="00275D76">
        <w:rPr>
          <w:rFonts w:asciiTheme="minorHAnsi" w:hAnsiTheme="minorHAnsi" w:cstheme="minorHAnsi"/>
          <w:i/>
          <w:spacing w:val="8"/>
          <w:sz w:val="34"/>
          <w:szCs w:val="34"/>
        </w:rPr>
        <w:t xml:space="preserve"> </w:t>
      </w:r>
      <w:r w:rsidRPr="00275D76">
        <w:rPr>
          <w:rFonts w:asciiTheme="minorHAnsi" w:hAnsiTheme="minorHAnsi" w:cstheme="minorHAnsi"/>
          <w:i/>
          <w:spacing w:val="-22"/>
          <w:w w:val="176"/>
          <w:sz w:val="34"/>
          <w:szCs w:val="34"/>
        </w:rPr>
        <w:t>j</w:t>
      </w:r>
      <w:r w:rsidRPr="00275D76">
        <w:rPr>
          <w:rFonts w:asciiTheme="minorHAnsi" w:hAnsiTheme="minorHAnsi" w:cstheme="minorHAnsi"/>
          <w:i/>
          <w:spacing w:val="2"/>
          <w:w w:val="92"/>
          <w:sz w:val="34"/>
          <w:szCs w:val="34"/>
        </w:rPr>
        <w:t>o</w:t>
      </w:r>
      <w:r w:rsidRPr="00275D76">
        <w:rPr>
          <w:rFonts w:asciiTheme="minorHAnsi" w:hAnsiTheme="minorHAnsi" w:cstheme="minorHAnsi"/>
          <w:i/>
          <w:w w:val="103"/>
          <w:sz w:val="34"/>
          <w:szCs w:val="34"/>
        </w:rPr>
        <w:t>b</w:t>
      </w:r>
      <w:r w:rsidRPr="00275D76">
        <w:rPr>
          <w:rFonts w:asciiTheme="minorHAnsi" w:hAnsiTheme="minorHAnsi" w:cstheme="minorHAnsi"/>
          <w:i/>
          <w:sz w:val="34"/>
          <w:szCs w:val="34"/>
        </w:rPr>
        <w:t xml:space="preserve"> </w:t>
      </w:r>
      <w:r w:rsidRPr="00275D76">
        <w:rPr>
          <w:rFonts w:asciiTheme="minorHAnsi" w:hAnsiTheme="minorHAnsi" w:cstheme="minorHAnsi"/>
          <w:i/>
          <w:spacing w:val="-33"/>
          <w:sz w:val="34"/>
          <w:szCs w:val="34"/>
        </w:rPr>
        <w:t xml:space="preserve"> </w:t>
      </w:r>
      <w:r w:rsidRPr="00275D76">
        <w:rPr>
          <w:rFonts w:asciiTheme="minorHAnsi" w:hAnsiTheme="minorHAnsi" w:cstheme="minorHAnsi"/>
          <w:i/>
          <w:spacing w:val="-20"/>
          <w:sz w:val="34"/>
          <w:szCs w:val="34"/>
        </w:rPr>
        <w:t>w</w:t>
      </w:r>
      <w:r w:rsidRPr="00275D76">
        <w:rPr>
          <w:rFonts w:asciiTheme="minorHAnsi" w:hAnsiTheme="minorHAnsi" w:cstheme="minorHAnsi"/>
          <w:i/>
          <w:spacing w:val="-2"/>
          <w:sz w:val="34"/>
          <w:szCs w:val="34"/>
        </w:rPr>
        <w:t>i</w:t>
      </w:r>
      <w:r w:rsidRPr="00275D76">
        <w:rPr>
          <w:rFonts w:asciiTheme="minorHAnsi" w:hAnsiTheme="minorHAnsi" w:cstheme="minorHAnsi"/>
          <w:i/>
          <w:sz w:val="34"/>
          <w:szCs w:val="34"/>
        </w:rPr>
        <w:t>th</w:t>
      </w:r>
      <w:r w:rsidRPr="00275D76">
        <w:rPr>
          <w:rFonts w:asciiTheme="minorHAnsi" w:hAnsiTheme="minorHAnsi" w:cstheme="minorHAnsi"/>
          <w:i/>
          <w:spacing w:val="28"/>
          <w:sz w:val="34"/>
          <w:szCs w:val="34"/>
        </w:rPr>
        <w:t xml:space="preserve"> </w:t>
      </w:r>
      <w:r w:rsidRPr="00275D76">
        <w:rPr>
          <w:rFonts w:asciiTheme="minorHAnsi" w:hAnsiTheme="minorHAnsi" w:cstheme="minorHAnsi"/>
          <w:i/>
          <w:sz w:val="34"/>
          <w:szCs w:val="34"/>
        </w:rPr>
        <w:t>a</w:t>
      </w:r>
      <w:r w:rsidRPr="00275D76">
        <w:rPr>
          <w:rFonts w:asciiTheme="minorHAnsi" w:hAnsiTheme="minorHAnsi" w:cstheme="minorHAnsi"/>
          <w:i/>
          <w:spacing w:val="-1"/>
          <w:sz w:val="34"/>
          <w:szCs w:val="34"/>
        </w:rPr>
        <w:t xml:space="preserve"> </w:t>
      </w:r>
      <w:r w:rsidRPr="00275D76">
        <w:rPr>
          <w:rFonts w:asciiTheme="minorHAnsi" w:hAnsiTheme="minorHAnsi" w:cstheme="minorHAnsi"/>
          <w:i/>
          <w:spacing w:val="3"/>
          <w:w w:val="108"/>
          <w:sz w:val="34"/>
          <w:szCs w:val="34"/>
        </w:rPr>
        <w:t>g</w:t>
      </w:r>
      <w:r w:rsidRPr="00275D76">
        <w:rPr>
          <w:rFonts w:asciiTheme="minorHAnsi" w:hAnsiTheme="minorHAnsi" w:cstheme="minorHAnsi"/>
          <w:i/>
          <w:spacing w:val="-13"/>
          <w:w w:val="108"/>
          <w:sz w:val="34"/>
          <w:szCs w:val="34"/>
        </w:rPr>
        <w:t>r</w:t>
      </w:r>
      <w:r w:rsidRPr="00275D76">
        <w:rPr>
          <w:rFonts w:asciiTheme="minorHAnsi" w:hAnsiTheme="minorHAnsi" w:cstheme="minorHAnsi"/>
          <w:i/>
          <w:spacing w:val="3"/>
          <w:w w:val="108"/>
          <w:sz w:val="34"/>
          <w:szCs w:val="34"/>
        </w:rPr>
        <w:t>ea</w:t>
      </w:r>
      <w:r w:rsidRPr="00275D76">
        <w:rPr>
          <w:rFonts w:asciiTheme="minorHAnsi" w:hAnsiTheme="minorHAnsi" w:cstheme="minorHAnsi"/>
          <w:i/>
          <w:w w:val="108"/>
          <w:sz w:val="34"/>
          <w:szCs w:val="34"/>
        </w:rPr>
        <w:t>t</w:t>
      </w:r>
      <w:r w:rsidRPr="00275D76">
        <w:rPr>
          <w:rFonts w:asciiTheme="minorHAnsi" w:hAnsiTheme="minorHAnsi" w:cstheme="minorHAnsi"/>
          <w:i/>
          <w:spacing w:val="-9"/>
          <w:w w:val="108"/>
          <w:sz w:val="34"/>
          <w:szCs w:val="34"/>
        </w:rPr>
        <w:t xml:space="preserve"> </w:t>
      </w:r>
      <w:r w:rsidRPr="00275D76">
        <w:rPr>
          <w:rFonts w:asciiTheme="minorHAnsi" w:hAnsiTheme="minorHAnsi" w:cstheme="minorHAnsi"/>
          <w:i/>
          <w:spacing w:val="-22"/>
          <w:w w:val="118"/>
          <w:sz w:val="34"/>
          <w:szCs w:val="34"/>
        </w:rPr>
        <w:t>r</w:t>
      </w:r>
      <w:r w:rsidRPr="00275D76">
        <w:rPr>
          <w:rFonts w:asciiTheme="minorHAnsi" w:hAnsiTheme="minorHAnsi" w:cstheme="minorHAnsi"/>
          <w:i/>
          <w:spacing w:val="3"/>
          <w:w w:val="97"/>
          <w:sz w:val="34"/>
          <w:szCs w:val="34"/>
        </w:rPr>
        <w:t>e</w:t>
      </w:r>
      <w:r w:rsidRPr="00275D76">
        <w:rPr>
          <w:rFonts w:asciiTheme="minorHAnsi" w:hAnsiTheme="minorHAnsi" w:cstheme="minorHAnsi"/>
          <w:i/>
          <w:spacing w:val="-2"/>
          <w:w w:val="114"/>
          <w:sz w:val="34"/>
          <w:szCs w:val="34"/>
        </w:rPr>
        <w:t>s</w:t>
      </w:r>
      <w:r w:rsidRPr="00275D76">
        <w:rPr>
          <w:rFonts w:asciiTheme="minorHAnsi" w:hAnsiTheme="minorHAnsi" w:cstheme="minorHAnsi"/>
          <w:i/>
          <w:spacing w:val="3"/>
          <w:w w:val="94"/>
          <w:sz w:val="34"/>
          <w:szCs w:val="34"/>
        </w:rPr>
        <w:t>u</w:t>
      </w:r>
      <w:r w:rsidRPr="00275D76">
        <w:rPr>
          <w:rFonts w:asciiTheme="minorHAnsi" w:hAnsiTheme="minorHAnsi" w:cstheme="minorHAnsi"/>
          <w:i/>
          <w:spacing w:val="4"/>
          <w:w w:val="110"/>
          <w:sz w:val="34"/>
          <w:szCs w:val="34"/>
        </w:rPr>
        <w:t>m</w:t>
      </w:r>
      <w:r w:rsidRPr="00275D76">
        <w:rPr>
          <w:rFonts w:asciiTheme="minorHAnsi" w:hAnsiTheme="minorHAnsi" w:cstheme="minorHAnsi"/>
          <w:i/>
          <w:spacing w:val="2"/>
          <w:w w:val="110"/>
          <w:sz w:val="34"/>
          <w:szCs w:val="34"/>
        </w:rPr>
        <w:t>e</w:t>
      </w:r>
      <w:r w:rsidRPr="00275D76">
        <w:rPr>
          <w:rFonts w:asciiTheme="minorHAnsi" w:hAnsiTheme="minorHAnsi" w:cstheme="minorHAnsi"/>
          <w:i/>
          <w:sz w:val="34"/>
          <w:szCs w:val="34"/>
        </w:rPr>
        <w:t>!</w:t>
      </w:r>
    </w:p>
    <w:p w14:paraId="2C0A6CEF" w14:textId="77777777" w:rsidR="0049321E" w:rsidRPr="00275D76" w:rsidRDefault="0049321E">
      <w:pPr>
        <w:spacing w:before="3" w:line="160" w:lineRule="exact"/>
        <w:rPr>
          <w:rFonts w:asciiTheme="minorHAnsi" w:hAnsiTheme="minorHAnsi" w:cstheme="minorHAnsi"/>
          <w:sz w:val="17"/>
          <w:szCs w:val="17"/>
        </w:rPr>
      </w:pPr>
    </w:p>
    <w:p w14:paraId="2701E46B" w14:textId="77777777" w:rsidR="0049321E" w:rsidRPr="00275D76" w:rsidRDefault="0049321E">
      <w:pPr>
        <w:spacing w:line="200" w:lineRule="exact"/>
        <w:rPr>
          <w:rFonts w:asciiTheme="minorHAnsi" w:hAnsiTheme="minorHAnsi" w:cstheme="minorHAnsi"/>
        </w:rPr>
      </w:pPr>
    </w:p>
    <w:p w14:paraId="0EA49D50" w14:textId="77777777" w:rsidR="0049321E" w:rsidRPr="00275D76" w:rsidRDefault="0049321E">
      <w:pPr>
        <w:spacing w:line="200" w:lineRule="exact"/>
        <w:rPr>
          <w:rFonts w:asciiTheme="minorHAnsi" w:hAnsiTheme="minorHAnsi" w:cstheme="minorHAnsi"/>
        </w:rPr>
        <w:sectPr w:rsidR="0049321E" w:rsidRPr="00275D76">
          <w:pgSz w:w="15580" w:h="17440"/>
          <w:pgMar w:top="120" w:right="620" w:bottom="280" w:left="660" w:header="720" w:footer="720" w:gutter="0"/>
          <w:cols w:space="720"/>
        </w:sectPr>
      </w:pPr>
    </w:p>
    <w:p w14:paraId="5C33C1A1" w14:textId="77777777" w:rsidR="0049321E" w:rsidRPr="00275D76" w:rsidRDefault="00275D76">
      <w:pPr>
        <w:spacing w:before="11"/>
        <w:ind w:left="118" w:right="-77"/>
        <w:rPr>
          <w:rFonts w:asciiTheme="minorHAnsi" w:eastAsia="Arial" w:hAnsiTheme="minorHAnsi" w:cstheme="minorHAnsi"/>
          <w:sz w:val="38"/>
          <w:szCs w:val="38"/>
        </w:rPr>
      </w:pPr>
      <w:r w:rsidRPr="00275D76">
        <w:rPr>
          <w:rFonts w:asciiTheme="minorHAnsi" w:eastAsia="Arial" w:hAnsiTheme="minorHAnsi" w:cstheme="minorHAnsi"/>
          <w:b/>
          <w:spacing w:val="-2"/>
          <w:sz w:val="38"/>
          <w:szCs w:val="38"/>
        </w:rPr>
        <w:t>A</w:t>
      </w:r>
      <w:r w:rsidRPr="00275D76">
        <w:rPr>
          <w:rFonts w:asciiTheme="minorHAnsi" w:eastAsia="Arial" w:hAnsiTheme="minorHAnsi" w:cstheme="minorHAnsi"/>
          <w:b/>
          <w:spacing w:val="-5"/>
          <w:sz w:val="38"/>
          <w:szCs w:val="38"/>
        </w:rPr>
        <w:t>m</w:t>
      </w:r>
      <w:r w:rsidRPr="00275D76">
        <w:rPr>
          <w:rFonts w:asciiTheme="minorHAnsi" w:eastAsia="Arial" w:hAnsiTheme="minorHAnsi" w:cstheme="minorHAnsi"/>
          <w:b/>
          <w:spacing w:val="-3"/>
          <w:sz w:val="38"/>
          <w:szCs w:val="38"/>
        </w:rPr>
        <w:t>e</w:t>
      </w:r>
      <w:r w:rsidRPr="00275D76">
        <w:rPr>
          <w:rFonts w:asciiTheme="minorHAnsi" w:eastAsia="Arial" w:hAnsiTheme="minorHAnsi" w:cstheme="minorHAnsi"/>
          <w:b/>
          <w:spacing w:val="-1"/>
          <w:sz w:val="38"/>
          <w:szCs w:val="38"/>
        </w:rPr>
        <w:t>ri</w:t>
      </w:r>
      <w:r w:rsidRPr="00275D76">
        <w:rPr>
          <w:rFonts w:asciiTheme="minorHAnsi" w:eastAsia="Arial" w:hAnsiTheme="minorHAnsi" w:cstheme="minorHAnsi"/>
          <w:b/>
          <w:spacing w:val="-3"/>
          <w:sz w:val="38"/>
          <w:szCs w:val="38"/>
        </w:rPr>
        <w:t>c</w:t>
      </w:r>
      <w:r w:rsidRPr="00275D76">
        <w:rPr>
          <w:rFonts w:asciiTheme="minorHAnsi" w:eastAsia="Arial" w:hAnsiTheme="minorHAnsi" w:cstheme="minorHAnsi"/>
          <w:b/>
          <w:spacing w:val="-2"/>
          <w:sz w:val="38"/>
          <w:szCs w:val="38"/>
        </w:rPr>
        <w:t>a</w:t>
      </w:r>
      <w:r w:rsidRPr="00275D76">
        <w:rPr>
          <w:rFonts w:asciiTheme="minorHAnsi" w:eastAsia="Arial" w:hAnsiTheme="minorHAnsi" w:cstheme="minorHAnsi"/>
          <w:b/>
          <w:spacing w:val="-1"/>
          <w:sz w:val="38"/>
          <w:szCs w:val="38"/>
        </w:rPr>
        <w:t>'</w:t>
      </w:r>
      <w:r w:rsidRPr="00275D76">
        <w:rPr>
          <w:rFonts w:asciiTheme="minorHAnsi" w:eastAsia="Arial" w:hAnsiTheme="minorHAnsi" w:cstheme="minorHAnsi"/>
          <w:b/>
          <w:sz w:val="38"/>
          <w:szCs w:val="38"/>
        </w:rPr>
        <w:t>s</w:t>
      </w:r>
      <w:r w:rsidRPr="00275D76">
        <w:rPr>
          <w:rFonts w:asciiTheme="minorHAnsi" w:eastAsia="Arial" w:hAnsiTheme="minorHAnsi" w:cstheme="minorHAnsi"/>
          <w:b/>
          <w:spacing w:val="62"/>
          <w:sz w:val="38"/>
          <w:szCs w:val="38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2"/>
          <w:w w:val="110"/>
          <w:sz w:val="38"/>
          <w:szCs w:val="38"/>
        </w:rPr>
        <w:t>#</w:t>
      </w:r>
      <w:r w:rsidRPr="00275D76">
        <w:rPr>
          <w:rFonts w:asciiTheme="minorHAnsi" w:eastAsia="Arial" w:hAnsiTheme="minorHAnsi" w:cstheme="minorHAnsi"/>
          <w:b/>
          <w:w w:val="69"/>
          <w:sz w:val="38"/>
          <w:szCs w:val="38"/>
        </w:rPr>
        <w:t>1</w:t>
      </w:r>
      <w:r w:rsidRPr="00275D76">
        <w:rPr>
          <w:rFonts w:asciiTheme="minorHAnsi" w:eastAsia="Arial" w:hAnsiTheme="minorHAnsi" w:cstheme="minorHAnsi"/>
          <w:b/>
          <w:sz w:val="38"/>
          <w:szCs w:val="38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49"/>
          <w:sz w:val="38"/>
          <w:szCs w:val="38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2"/>
          <w:sz w:val="38"/>
          <w:szCs w:val="38"/>
        </w:rPr>
        <w:t>O</w:t>
      </w:r>
      <w:r w:rsidRPr="00275D76">
        <w:rPr>
          <w:rFonts w:asciiTheme="minorHAnsi" w:eastAsia="Arial" w:hAnsiTheme="minorHAnsi" w:cstheme="minorHAnsi"/>
          <w:b/>
          <w:spacing w:val="-1"/>
          <w:sz w:val="38"/>
          <w:szCs w:val="38"/>
        </w:rPr>
        <w:t>nlin</w:t>
      </w:r>
      <w:r w:rsidRPr="00275D76">
        <w:rPr>
          <w:rFonts w:asciiTheme="minorHAnsi" w:eastAsia="Arial" w:hAnsiTheme="minorHAnsi" w:cstheme="minorHAnsi"/>
          <w:b/>
          <w:sz w:val="38"/>
          <w:szCs w:val="38"/>
        </w:rPr>
        <w:t>e</w:t>
      </w:r>
      <w:r w:rsidRPr="00275D76">
        <w:rPr>
          <w:rFonts w:asciiTheme="minorHAnsi" w:eastAsia="Arial" w:hAnsiTheme="minorHAnsi" w:cstheme="minorHAnsi"/>
          <w:b/>
          <w:spacing w:val="70"/>
          <w:sz w:val="38"/>
          <w:szCs w:val="38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3"/>
          <w:sz w:val="38"/>
          <w:szCs w:val="38"/>
        </w:rPr>
        <w:t>R</w:t>
      </w:r>
      <w:r w:rsidRPr="00275D76">
        <w:rPr>
          <w:rFonts w:asciiTheme="minorHAnsi" w:eastAsia="Arial" w:hAnsiTheme="minorHAnsi" w:cstheme="minorHAnsi"/>
          <w:b/>
          <w:spacing w:val="-2"/>
          <w:sz w:val="38"/>
          <w:szCs w:val="38"/>
        </w:rPr>
        <w:t>es</w:t>
      </w:r>
      <w:r w:rsidRPr="00275D76">
        <w:rPr>
          <w:rFonts w:asciiTheme="minorHAnsi" w:eastAsia="Arial" w:hAnsiTheme="minorHAnsi" w:cstheme="minorHAnsi"/>
          <w:b/>
          <w:spacing w:val="-1"/>
          <w:sz w:val="38"/>
          <w:szCs w:val="38"/>
        </w:rPr>
        <w:t>u</w:t>
      </w:r>
      <w:r w:rsidRPr="00275D76">
        <w:rPr>
          <w:rFonts w:asciiTheme="minorHAnsi" w:eastAsia="Arial" w:hAnsiTheme="minorHAnsi" w:cstheme="minorHAnsi"/>
          <w:b/>
          <w:spacing w:val="-4"/>
          <w:sz w:val="38"/>
          <w:szCs w:val="38"/>
        </w:rPr>
        <w:t>m</w:t>
      </w:r>
      <w:r w:rsidRPr="00275D76">
        <w:rPr>
          <w:rFonts w:asciiTheme="minorHAnsi" w:eastAsia="Arial" w:hAnsiTheme="minorHAnsi" w:cstheme="minorHAnsi"/>
          <w:b/>
          <w:sz w:val="38"/>
          <w:szCs w:val="38"/>
        </w:rPr>
        <w:t>e</w:t>
      </w:r>
      <w:r w:rsidRPr="00275D76">
        <w:rPr>
          <w:rFonts w:asciiTheme="minorHAnsi" w:eastAsia="Arial" w:hAnsiTheme="minorHAnsi" w:cstheme="minorHAnsi"/>
          <w:b/>
          <w:spacing w:val="48"/>
          <w:sz w:val="38"/>
          <w:szCs w:val="38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1"/>
          <w:w w:val="95"/>
          <w:sz w:val="38"/>
          <w:szCs w:val="38"/>
        </w:rPr>
        <w:t>B</w:t>
      </w:r>
      <w:r w:rsidRPr="00275D76">
        <w:rPr>
          <w:rFonts w:asciiTheme="minorHAnsi" w:eastAsia="Arial" w:hAnsiTheme="minorHAnsi" w:cstheme="minorHAnsi"/>
          <w:b/>
          <w:spacing w:val="-4"/>
          <w:w w:val="103"/>
          <w:sz w:val="38"/>
          <w:szCs w:val="38"/>
        </w:rPr>
        <w:t>u</w:t>
      </w:r>
      <w:r w:rsidRPr="00275D76">
        <w:rPr>
          <w:rFonts w:asciiTheme="minorHAnsi" w:eastAsia="Arial" w:hAnsiTheme="minorHAnsi" w:cstheme="minorHAnsi"/>
          <w:b/>
          <w:spacing w:val="-1"/>
          <w:w w:val="115"/>
          <w:sz w:val="38"/>
          <w:szCs w:val="38"/>
        </w:rPr>
        <w:t>i</w:t>
      </w:r>
      <w:r w:rsidRPr="00275D76">
        <w:rPr>
          <w:rFonts w:asciiTheme="minorHAnsi" w:eastAsia="Arial" w:hAnsiTheme="minorHAnsi" w:cstheme="minorHAnsi"/>
          <w:b/>
          <w:spacing w:val="-1"/>
          <w:w w:val="106"/>
          <w:sz w:val="38"/>
          <w:szCs w:val="38"/>
        </w:rPr>
        <w:t>l</w:t>
      </w:r>
      <w:r w:rsidRPr="00275D76">
        <w:rPr>
          <w:rFonts w:asciiTheme="minorHAnsi" w:eastAsia="Arial" w:hAnsiTheme="minorHAnsi" w:cstheme="minorHAnsi"/>
          <w:b/>
          <w:spacing w:val="-3"/>
          <w:w w:val="105"/>
          <w:sz w:val="38"/>
          <w:szCs w:val="38"/>
        </w:rPr>
        <w:t>d</w:t>
      </w:r>
      <w:r w:rsidRPr="00275D76">
        <w:rPr>
          <w:rFonts w:asciiTheme="minorHAnsi" w:eastAsia="Arial" w:hAnsiTheme="minorHAnsi" w:cstheme="minorHAnsi"/>
          <w:b/>
          <w:spacing w:val="-3"/>
          <w:w w:val="108"/>
          <w:sz w:val="38"/>
          <w:szCs w:val="38"/>
        </w:rPr>
        <w:t>e</w:t>
      </w:r>
      <w:r w:rsidRPr="00275D76">
        <w:rPr>
          <w:rFonts w:asciiTheme="minorHAnsi" w:eastAsia="Arial" w:hAnsiTheme="minorHAnsi" w:cstheme="minorHAnsi"/>
          <w:b/>
          <w:w w:val="89"/>
          <w:sz w:val="38"/>
          <w:szCs w:val="38"/>
        </w:rPr>
        <w:t>r</w:t>
      </w:r>
    </w:p>
    <w:p w14:paraId="489826D6" w14:textId="77777777" w:rsidR="0049321E" w:rsidRPr="00275D76" w:rsidRDefault="00275D76">
      <w:pPr>
        <w:spacing w:before="65"/>
        <w:ind w:left="118"/>
        <w:rPr>
          <w:rFonts w:asciiTheme="minorHAnsi" w:eastAsia="Arial" w:hAnsiTheme="minorHAnsi" w:cstheme="minorHAnsi"/>
          <w:sz w:val="28"/>
          <w:szCs w:val="28"/>
        </w:rPr>
      </w:pPr>
      <w:r w:rsidRPr="00275D76">
        <w:rPr>
          <w:rFonts w:asciiTheme="minorHAnsi" w:eastAsia="Arial" w:hAnsiTheme="minorHAnsi" w:cstheme="minorHAnsi"/>
          <w:b/>
          <w:sz w:val="28"/>
          <w:szCs w:val="28"/>
        </w:rPr>
        <w:t>W</w:t>
      </w:r>
      <w:r w:rsidRPr="00275D76">
        <w:rPr>
          <w:rFonts w:asciiTheme="minorHAnsi" w:eastAsia="Arial" w:hAnsiTheme="minorHAnsi" w:cstheme="minorHAnsi"/>
          <w:b/>
          <w:w w:val="74"/>
          <w:sz w:val="28"/>
          <w:szCs w:val="28"/>
        </w:rPr>
        <w:t>i</w:t>
      </w:r>
      <w:r w:rsidRPr="00275D76">
        <w:rPr>
          <w:rFonts w:asciiTheme="minorHAnsi" w:eastAsia="Arial" w:hAnsiTheme="minorHAnsi" w:cstheme="minorHAnsi"/>
          <w:b/>
          <w:spacing w:val="-1"/>
          <w:w w:val="114"/>
          <w:sz w:val="28"/>
          <w:szCs w:val="28"/>
        </w:rPr>
        <w:t>t</w:t>
      </w:r>
      <w:r w:rsidRPr="00275D76">
        <w:rPr>
          <w:rFonts w:asciiTheme="minorHAnsi" w:eastAsia="Arial" w:hAnsiTheme="minorHAnsi" w:cstheme="minorHAnsi"/>
          <w:b/>
          <w:w w:val="93"/>
          <w:sz w:val="28"/>
          <w:szCs w:val="28"/>
        </w:rPr>
        <w:t>h</w:t>
      </w:r>
      <w:r w:rsidRPr="00275D76">
        <w:rPr>
          <w:rFonts w:asciiTheme="minorHAnsi" w:eastAsia="Arial" w:hAnsiTheme="minorHAnsi" w:cstheme="minorHAnsi"/>
          <w:b/>
          <w:spacing w:val="28"/>
          <w:sz w:val="28"/>
          <w:szCs w:val="28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1"/>
          <w:sz w:val="28"/>
          <w:szCs w:val="28"/>
        </w:rPr>
        <w:t>Co</w:t>
      </w:r>
      <w:r w:rsidRPr="00275D76">
        <w:rPr>
          <w:rFonts w:asciiTheme="minorHAnsi" w:eastAsia="Arial" w:hAnsiTheme="minorHAnsi" w:cstheme="minorHAnsi"/>
          <w:b/>
          <w:sz w:val="28"/>
          <w:szCs w:val="28"/>
        </w:rPr>
        <w:t>ver</w:t>
      </w:r>
      <w:r w:rsidRPr="00275D76">
        <w:rPr>
          <w:rFonts w:asciiTheme="minorHAnsi" w:eastAsia="Arial" w:hAnsiTheme="minorHAnsi" w:cstheme="minorHAnsi"/>
          <w:b/>
          <w:spacing w:val="43"/>
          <w:sz w:val="28"/>
          <w:szCs w:val="28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1"/>
          <w:w w:val="96"/>
          <w:sz w:val="28"/>
          <w:szCs w:val="28"/>
        </w:rPr>
        <w:t>L</w:t>
      </w:r>
      <w:r w:rsidRPr="00275D76">
        <w:rPr>
          <w:rFonts w:asciiTheme="minorHAnsi" w:eastAsia="Arial" w:hAnsiTheme="minorHAnsi" w:cstheme="minorHAnsi"/>
          <w:b/>
          <w:w w:val="102"/>
          <w:sz w:val="28"/>
          <w:szCs w:val="28"/>
        </w:rPr>
        <w:t>e</w:t>
      </w:r>
      <w:r w:rsidRPr="00275D76">
        <w:rPr>
          <w:rFonts w:asciiTheme="minorHAnsi" w:eastAsia="Arial" w:hAnsiTheme="minorHAnsi" w:cstheme="minorHAnsi"/>
          <w:b/>
          <w:w w:val="103"/>
          <w:sz w:val="28"/>
          <w:szCs w:val="28"/>
        </w:rPr>
        <w:t>tt</w:t>
      </w:r>
      <w:r w:rsidRPr="00275D76">
        <w:rPr>
          <w:rFonts w:asciiTheme="minorHAnsi" w:eastAsia="Arial" w:hAnsiTheme="minorHAnsi" w:cstheme="minorHAnsi"/>
          <w:b/>
          <w:w w:val="102"/>
          <w:sz w:val="28"/>
          <w:szCs w:val="28"/>
        </w:rPr>
        <w:t>e</w:t>
      </w:r>
      <w:r w:rsidRPr="00275D76">
        <w:rPr>
          <w:rFonts w:asciiTheme="minorHAnsi" w:eastAsia="Arial" w:hAnsiTheme="minorHAnsi" w:cstheme="minorHAnsi"/>
          <w:b/>
          <w:w w:val="119"/>
          <w:sz w:val="28"/>
          <w:szCs w:val="28"/>
        </w:rPr>
        <w:t>r</w:t>
      </w:r>
      <w:r w:rsidRPr="00275D76">
        <w:rPr>
          <w:rFonts w:asciiTheme="minorHAnsi" w:eastAsia="Arial" w:hAnsiTheme="minorHAnsi" w:cstheme="minorHAnsi"/>
          <w:b/>
          <w:w w:val="93"/>
          <w:sz w:val="28"/>
          <w:szCs w:val="28"/>
        </w:rPr>
        <w:t>s</w:t>
      </w:r>
    </w:p>
    <w:p w14:paraId="1016C86C" w14:textId="77777777" w:rsidR="0049321E" w:rsidRPr="00275D76" w:rsidRDefault="0049321E">
      <w:pPr>
        <w:spacing w:before="5" w:line="220" w:lineRule="exact"/>
        <w:rPr>
          <w:rFonts w:asciiTheme="minorHAnsi" w:hAnsiTheme="minorHAnsi" w:cstheme="minorHAnsi"/>
          <w:sz w:val="22"/>
          <w:szCs w:val="22"/>
        </w:rPr>
      </w:pPr>
    </w:p>
    <w:p w14:paraId="55138131" w14:textId="77777777" w:rsidR="0049321E" w:rsidRPr="00275D76" w:rsidRDefault="00275D76">
      <w:pPr>
        <w:spacing w:line="140" w:lineRule="exact"/>
        <w:ind w:left="146"/>
        <w:rPr>
          <w:rFonts w:asciiTheme="minorHAnsi" w:eastAsia="Arial" w:hAnsiTheme="minorHAnsi" w:cstheme="minorHAnsi"/>
        </w:rPr>
      </w:pPr>
      <w:r w:rsidRPr="00275D76">
        <w:rPr>
          <w:rFonts w:asciiTheme="minorHAnsi" w:hAnsiTheme="minorHAnsi" w:cstheme="minorHAnsi"/>
          <w:spacing w:val="-2"/>
          <w:w w:val="51"/>
          <w:position w:val="-9"/>
          <w:sz w:val="22"/>
          <w:szCs w:val="22"/>
        </w:rPr>
        <w:t>?</w:t>
      </w:r>
      <w:r w:rsidRPr="00275D76">
        <w:rPr>
          <w:rFonts w:asciiTheme="minorHAnsi" w:hAnsiTheme="minorHAnsi" w:cstheme="minorHAnsi"/>
          <w:w w:val="98"/>
          <w:position w:val="-9"/>
          <w:sz w:val="22"/>
          <w:szCs w:val="22"/>
        </w:rPr>
        <w:t>:</w:t>
      </w:r>
      <w:r w:rsidRPr="00275D76">
        <w:rPr>
          <w:rFonts w:asciiTheme="minorHAnsi" w:hAnsiTheme="minorHAnsi" w:cstheme="minorHAnsi"/>
          <w:position w:val="-9"/>
          <w:sz w:val="22"/>
          <w:szCs w:val="22"/>
        </w:rPr>
        <w:t xml:space="preserve"> </w:t>
      </w:r>
      <w:r w:rsidRPr="00275D76">
        <w:rPr>
          <w:rFonts w:asciiTheme="minorHAnsi" w:hAnsiTheme="minorHAnsi" w:cstheme="minorHAnsi"/>
          <w:spacing w:val="-7"/>
          <w:position w:val="-9"/>
          <w:sz w:val="22"/>
          <w:szCs w:val="22"/>
        </w:rPr>
        <w:t xml:space="preserve"> </w:t>
      </w:r>
      <w:r w:rsidRPr="00275D76">
        <w:rPr>
          <w:rFonts w:asciiTheme="minorHAnsi" w:eastAsia="Arial" w:hAnsiTheme="minorHAnsi" w:cstheme="minorHAnsi"/>
          <w:spacing w:val="5"/>
          <w:w w:val="97"/>
          <w:position w:val="-9"/>
        </w:rPr>
        <w:t>E</w:t>
      </w:r>
      <w:r w:rsidRPr="00275D76">
        <w:rPr>
          <w:rFonts w:asciiTheme="minorHAnsi" w:eastAsia="Arial" w:hAnsiTheme="minorHAnsi" w:cstheme="minorHAnsi"/>
          <w:spacing w:val="4"/>
          <w:w w:val="104"/>
          <w:position w:val="-9"/>
        </w:rPr>
        <w:t>a</w:t>
      </w:r>
      <w:r w:rsidRPr="00275D76">
        <w:rPr>
          <w:rFonts w:asciiTheme="minorHAnsi" w:eastAsia="Arial" w:hAnsiTheme="minorHAnsi" w:cstheme="minorHAnsi"/>
          <w:spacing w:val="3"/>
          <w:w w:val="107"/>
          <w:position w:val="-9"/>
        </w:rPr>
        <w:t>s</w:t>
      </w:r>
      <w:r w:rsidRPr="00275D76">
        <w:rPr>
          <w:rFonts w:asciiTheme="minorHAnsi" w:eastAsia="Arial" w:hAnsiTheme="minorHAnsi" w:cstheme="minorHAnsi"/>
          <w:spacing w:val="4"/>
          <w:w w:val="111"/>
          <w:position w:val="-9"/>
        </w:rPr>
        <w:t>y</w:t>
      </w:r>
      <w:r w:rsidRPr="00275D76">
        <w:rPr>
          <w:rFonts w:asciiTheme="minorHAnsi" w:eastAsia="Arial" w:hAnsiTheme="minorHAnsi" w:cstheme="minorHAnsi"/>
          <w:spacing w:val="3"/>
          <w:w w:val="97"/>
          <w:position w:val="-9"/>
        </w:rPr>
        <w:t>-</w:t>
      </w:r>
      <w:r w:rsidRPr="00275D76">
        <w:rPr>
          <w:rFonts w:asciiTheme="minorHAnsi" w:eastAsia="Arial" w:hAnsiTheme="minorHAnsi" w:cstheme="minorHAnsi"/>
          <w:spacing w:val="5"/>
          <w:w w:val="311"/>
          <w:position w:val="-9"/>
        </w:rPr>
        <w:t>t</w:t>
      </w:r>
      <w:r w:rsidRPr="00275D76">
        <w:rPr>
          <w:rFonts w:asciiTheme="minorHAnsi" w:eastAsia="Arial" w:hAnsiTheme="minorHAnsi" w:cstheme="minorHAnsi"/>
          <w:spacing w:val="3"/>
          <w:w w:val="125"/>
          <w:position w:val="-9"/>
        </w:rPr>
        <w:t>-</w:t>
      </w:r>
      <w:r w:rsidRPr="00275D76">
        <w:rPr>
          <w:rFonts w:asciiTheme="minorHAnsi" w:eastAsia="Arial" w:hAnsiTheme="minorHAnsi" w:cstheme="minorHAnsi"/>
          <w:spacing w:val="4"/>
          <w:w w:val="104"/>
          <w:position w:val="-9"/>
        </w:rPr>
        <w:t>u</w:t>
      </w:r>
      <w:r w:rsidRPr="00275D76">
        <w:rPr>
          <w:rFonts w:asciiTheme="minorHAnsi" w:eastAsia="Arial" w:hAnsiTheme="minorHAnsi" w:cstheme="minorHAnsi"/>
          <w:spacing w:val="4"/>
          <w:w w:val="111"/>
          <w:position w:val="-9"/>
        </w:rPr>
        <w:t>s</w:t>
      </w:r>
      <w:r w:rsidRPr="00275D76">
        <w:rPr>
          <w:rFonts w:asciiTheme="minorHAnsi" w:eastAsia="Arial" w:hAnsiTheme="minorHAnsi" w:cstheme="minorHAnsi"/>
          <w:spacing w:val="4"/>
          <w:w w:val="113"/>
          <w:position w:val="-9"/>
        </w:rPr>
        <w:t>e</w:t>
      </w:r>
      <w:r w:rsidRPr="00275D76">
        <w:rPr>
          <w:rFonts w:asciiTheme="minorHAnsi" w:eastAsia="Arial" w:hAnsiTheme="minorHAnsi" w:cstheme="minorHAnsi"/>
          <w:w w:val="67"/>
          <w:position w:val="-9"/>
        </w:rPr>
        <w:t>,</w:t>
      </w:r>
      <w:r w:rsidRPr="00275D76">
        <w:rPr>
          <w:rFonts w:asciiTheme="minorHAnsi" w:eastAsia="Arial" w:hAnsiTheme="minorHAnsi" w:cstheme="minorHAnsi"/>
          <w:position w:val="-9"/>
        </w:rPr>
        <w:t xml:space="preserve"> </w:t>
      </w:r>
      <w:r w:rsidRPr="00275D76">
        <w:rPr>
          <w:rFonts w:asciiTheme="minorHAnsi" w:eastAsia="Arial" w:hAnsiTheme="minorHAnsi" w:cstheme="minorHAnsi"/>
          <w:spacing w:val="-18"/>
          <w:position w:val="-9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position w:val="-9"/>
        </w:rPr>
        <w:t>g</w:t>
      </w:r>
      <w:r w:rsidRPr="00275D76">
        <w:rPr>
          <w:rFonts w:asciiTheme="minorHAnsi" w:eastAsia="Arial" w:hAnsiTheme="minorHAnsi" w:cstheme="minorHAnsi"/>
          <w:spacing w:val="4"/>
          <w:position w:val="-9"/>
        </w:rPr>
        <w:t>u</w:t>
      </w:r>
      <w:r w:rsidRPr="00275D76">
        <w:rPr>
          <w:rFonts w:asciiTheme="minorHAnsi" w:eastAsia="Arial" w:hAnsiTheme="minorHAnsi" w:cstheme="minorHAnsi"/>
          <w:spacing w:val="2"/>
          <w:position w:val="-9"/>
        </w:rPr>
        <w:t>i</w:t>
      </w:r>
      <w:r w:rsidRPr="00275D76">
        <w:rPr>
          <w:rFonts w:asciiTheme="minorHAnsi" w:eastAsia="Arial" w:hAnsiTheme="minorHAnsi" w:cstheme="minorHAnsi"/>
          <w:spacing w:val="4"/>
          <w:position w:val="-9"/>
        </w:rPr>
        <w:t>de</w:t>
      </w:r>
      <w:r w:rsidRPr="00275D76">
        <w:rPr>
          <w:rFonts w:asciiTheme="minorHAnsi" w:eastAsia="Arial" w:hAnsiTheme="minorHAnsi" w:cstheme="minorHAnsi"/>
          <w:position w:val="-9"/>
        </w:rPr>
        <w:t>s</w:t>
      </w:r>
      <w:r w:rsidRPr="00275D76">
        <w:rPr>
          <w:rFonts w:asciiTheme="minorHAnsi" w:eastAsia="Arial" w:hAnsiTheme="minorHAnsi" w:cstheme="minorHAnsi"/>
          <w:spacing w:val="24"/>
          <w:position w:val="-9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position w:val="-9"/>
        </w:rPr>
        <w:t>y</w:t>
      </w:r>
      <w:r w:rsidRPr="00275D76">
        <w:rPr>
          <w:rFonts w:asciiTheme="minorHAnsi" w:eastAsia="Arial" w:hAnsiTheme="minorHAnsi" w:cstheme="minorHAnsi"/>
          <w:spacing w:val="4"/>
          <w:position w:val="-9"/>
        </w:rPr>
        <w:t>o</w:t>
      </w:r>
      <w:r w:rsidRPr="00275D76">
        <w:rPr>
          <w:rFonts w:asciiTheme="minorHAnsi" w:eastAsia="Arial" w:hAnsiTheme="minorHAnsi" w:cstheme="minorHAnsi"/>
          <w:position w:val="-9"/>
        </w:rPr>
        <w:t>u</w:t>
      </w:r>
      <w:r w:rsidRPr="00275D76">
        <w:rPr>
          <w:rFonts w:asciiTheme="minorHAnsi" w:eastAsia="Arial" w:hAnsiTheme="minorHAnsi" w:cstheme="minorHAnsi"/>
          <w:spacing w:val="18"/>
          <w:position w:val="-9"/>
        </w:rPr>
        <w:t xml:space="preserve"> </w:t>
      </w:r>
      <w:r w:rsidRPr="00275D76">
        <w:rPr>
          <w:rFonts w:asciiTheme="minorHAnsi" w:eastAsia="Arial" w:hAnsiTheme="minorHAnsi" w:cstheme="minorHAnsi"/>
          <w:position w:val="-9"/>
        </w:rPr>
        <w:t>t</w:t>
      </w:r>
      <w:r w:rsidRPr="00275D76">
        <w:rPr>
          <w:rFonts w:asciiTheme="minorHAnsi" w:eastAsia="Arial" w:hAnsiTheme="minorHAnsi" w:cstheme="minorHAnsi"/>
          <w:spacing w:val="6"/>
          <w:position w:val="-9"/>
        </w:rPr>
        <w:t>h</w:t>
      </w:r>
      <w:r w:rsidRPr="00275D76">
        <w:rPr>
          <w:rFonts w:asciiTheme="minorHAnsi" w:eastAsia="Arial" w:hAnsiTheme="minorHAnsi" w:cstheme="minorHAnsi"/>
          <w:spacing w:val="3"/>
          <w:position w:val="-9"/>
        </w:rPr>
        <w:t>r</w:t>
      </w:r>
      <w:r w:rsidRPr="00275D76">
        <w:rPr>
          <w:rFonts w:asciiTheme="minorHAnsi" w:eastAsia="Arial" w:hAnsiTheme="minorHAnsi" w:cstheme="minorHAnsi"/>
          <w:spacing w:val="4"/>
          <w:position w:val="-9"/>
        </w:rPr>
        <w:t>oug</w:t>
      </w:r>
      <w:r w:rsidRPr="00275D76">
        <w:rPr>
          <w:rFonts w:asciiTheme="minorHAnsi" w:eastAsia="Arial" w:hAnsiTheme="minorHAnsi" w:cstheme="minorHAnsi"/>
          <w:position w:val="-9"/>
        </w:rPr>
        <w:t xml:space="preserve">h </w:t>
      </w:r>
      <w:r w:rsidRPr="00275D76">
        <w:rPr>
          <w:rFonts w:asciiTheme="minorHAnsi" w:eastAsia="Arial" w:hAnsiTheme="minorHAnsi" w:cstheme="minorHAnsi"/>
          <w:spacing w:val="2"/>
          <w:position w:val="-9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w w:val="93"/>
          <w:position w:val="-9"/>
        </w:rPr>
        <w:t>s</w:t>
      </w:r>
      <w:r w:rsidRPr="00275D76">
        <w:rPr>
          <w:rFonts w:asciiTheme="minorHAnsi" w:eastAsia="Arial" w:hAnsiTheme="minorHAnsi" w:cstheme="minorHAnsi"/>
          <w:spacing w:val="2"/>
          <w:w w:val="126"/>
          <w:position w:val="-9"/>
        </w:rPr>
        <w:t>t</w:t>
      </w:r>
      <w:r w:rsidRPr="00275D76">
        <w:rPr>
          <w:rFonts w:asciiTheme="minorHAnsi" w:eastAsia="Arial" w:hAnsiTheme="minorHAnsi" w:cstheme="minorHAnsi"/>
          <w:spacing w:val="4"/>
          <w:position w:val="-9"/>
        </w:rPr>
        <w:t>e</w:t>
      </w:r>
      <w:r w:rsidRPr="00275D76">
        <w:rPr>
          <w:rFonts w:asciiTheme="minorHAnsi" w:eastAsia="Arial" w:hAnsiTheme="minorHAnsi" w:cstheme="minorHAnsi"/>
          <w:spacing w:val="4"/>
          <w:w w:val="96"/>
          <w:position w:val="-9"/>
        </w:rPr>
        <w:t>p</w:t>
      </w:r>
      <w:r w:rsidRPr="00275D76">
        <w:rPr>
          <w:rFonts w:asciiTheme="minorHAnsi" w:eastAsia="Arial" w:hAnsiTheme="minorHAnsi" w:cstheme="minorHAnsi"/>
          <w:spacing w:val="3"/>
          <w:w w:val="125"/>
          <w:position w:val="-9"/>
        </w:rPr>
        <w:t>-</w:t>
      </w:r>
      <w:r w:rsidRPr="00275D76">
        <w:rPr>
          <w:rFonts w:asciiTheme="minorHAnsi" w:eastAsia="Arial" w:hAnsiTheme="minorHAnsi" w:cstheme="minorHAnsi"/>
          <w:spacing w:val="4"/>
          <w:w w:val="96"/>
          <w:position w:val="-9"/>
        </w:rPr>
        <w:t>b</w:t>
      </w:r>
      <w:r w:rsidRPr="00275D76">
        <w:rPr>
          <w:rFonts w:asciiTheme="minorHAnsi" w:eastAsia="Arial" w:hAnsiTheme="minorHAnsi" w:cstheme="minorHAnsi"/>
          <w:w w:val="109"/>
          <w:position w:val="-9"/>
        </w:rPr>
        <w:t>y</w:t>
      </w:r>
      <w:r w:rsidRPr="00275D76">
        <w:rPr>
          <w:rFonts w:asciiTheme="minorHAnsi" w:eastAsia="Arial" w:hAnsiTheme="minorHAnsi" w:cstheme="minorHAnsi"/>
          <w:spacing w:val="6"/>
          <w:w w:val="109"/>
          <w:position w:val="-9"/>
        </w:rPr>
        <w:t>-</w:t>
      </w:r>
      <w:r w:rsidRPr="00275D76">
        <w:rPr>
          <w:rFonts w:asciiTheme="minorHAnsi" w:eastAsia="Arial" w:hAnsiTheme="minorHAnsi" w:cstheme="minorHAnsi"/>
          <w:spacing w:val="3"/>
          <w:w w:val="107"/>
          <w:position w:val="-9"/>
        </w:rPr>
        <w:t>s</w:t>
      </w:r>
      <w:r w:rsidRPr="00275D76">
        <w:rPr>
          <w:rFonts w:asciiTheme="minorHAnsi" w:eastAsia="Arial" w:hAnsiTheme="minorHAnsi" w:cstheme="minorHAnsi"/>
          <w:spacing w:val="3"/>
          <w:w w:val="134"/>
          <w:position w:val="-9"/>
        </w:rPr>
        <w:t>t</w:t>
      </w:r>
      <w:r w:rsidRPr="00275D76">
        <w:rPr>
          <w:rFonts w:asciiTheme="minorHAnsi" w:eastAsia="Arial" w:hAnsiTheme="minorHAnsi" w:cstheme="minorHAnsi"/>
          <w:spacing w:val="4"/>
          <w:w w:val="96"/>
          <w:position w:val="-9"/>
        </w:rPr>
        <w:t>e</w:t>
      </w:r>
      <w:r w:rsidRPr="00275D76">
        <w:rPr>
          <w:rFonts w:asciiTheme="minorHAnsi" w:eastAsia="Arial" w:hAnsiTheme="minorHAnsi" w:cstheme="minorHAnsi"/>
          <w:w w:val="92"/>
          <w:position w:val="-9"/>
        </w:rPr>
        <w:t>p</w:t>
      </w:r>
    </w:p>
    <w:p w14:paraId="68502A36" w14:textId="77777777" w:rsidR="0049321E" w:rsidRPr="00275D76" w:rsidRDefault="00275D76">
      <w:pPr>
        <w:spacing w:line="200" w:lineRule="exact"/>
        <w:rPr>
          <w:rFonts w:asciiTheme="minorHAnsi" w:hAnsiTheme="minorHAnsi" w:cstheme="minorHAnsi"/>
        </w:rPr>
      </w:pPr>
      <w:r w:rsidRPr="00275D76">
        <w:rPr>
          <w:rFonts w:asciiTheme="minorHAnsi" w:hAnsiTheme="minorHAnsi" w:cstheme="minorHAnsi"/>
        </w:rPr>
        <w:br w:type="column"/>
      </w:r>
    </w:p>
    <w:p w14:paraId="66704BA8" w14:textId="77777777" w:rsidR="0049321E" w:rsidRPr="00275D76" w:rsidRDefault="0049321E">
      <w:pPr>
        <w:spacing w:line="200" w:lineRule="exact"/>
        <w:rPr>
          <w:rFonts w:asciiTheme="minorHAnsi" w:hAnsiTheme="minorHAnsi" w:cstheme="minorHAnsi"/>
        </w:rPr>
      </w:pPr>
    </w:p>
    <w:p w14:paraId="7D135766" w14:textId="77777777" w:rsidR="0049321E" w:rsidRPr="00275D76" w:rsidRDefault="0049321E">
      <w:pPr>
        <w:spacing w:line="200" w:lineRule="exact"/>
        <w:rPr>
          <w:rFonts w:asciiTheme="minorHAnsi" w:hAnsiTheme="minorHAnsi" w:cstheme="minorHAnsi"/>
        </w:rPr>
      </w:pPr>
    </w:p>
    <w:p w14:paraId="6A0CEF6B" w14:textId="77777777" w:rsidR="0049321E" w:rsidRPr="00275D76" w:rsidRDefault="0049321E">
      <w:pPr>
        <w:spacing w:before="8" w:line="240" w:lineRule="exact"/>
        <w:rPr>
          <w:rFonts w:asciiTheme="minorHAnsi" w:hAnsiTheme="minorHAnsi" w:cstheme="minorHAnsi"/>
          <w:sz w:val="24"/>
          <w:szCs w:val="24"/>
        </w:rPr>
      </w:pPr>
    </w:p>
    <w:p w14:paraId="0D49D662" w14:textId="77777777" w:rsidR="0049321E" w:rsidRPr="00275D76" w:rsidRDefault="00275D76">
      <w:pPr>
        <w:spacing w:line="360" w:lineRule="exact"/>
        <w:ind w:right="-131"/>
        <w:rPr>
          <w:rFonts w:asciiTheme="minorHAnsi" w:hAnsiTheme="minorHAnsi" w:cstheme="minorHAnsi"/>
          <w:sz w:val="74"/>
          <w:szCs w:val="74"/>
        </w:rPr>
      </w:pPr>
      <w:r w:rsidRPr="00275D76">
        <w:rPr>
          <w:rFonts w:asciiTheme="minorHAnsi" w:hAnsiTheme="minorHAnsi" w:cstheme="minorHAnsi"/>
          <w:w w:val="40"/>
          <w:position w:val="-40"/>
          <w:sz w:val="74"/>
          <w:szCs w:val="74"/>
        </w:rPr>
        <w:t>--</w:t>
      </w:r>
      <w:r w:rsidRPr="00275D76">
        <w:rPr>
          <w:rFonts w:asciiTheme="minorHAnsi" w:hAnsiTheme="minorHAnsi" w:cstheme="minorHAnsi"/>
          <w:w w:val="76"/>
          <w:position w:val="-40"/>
          <w:sz w:val="74"/>
          <w:szCs w:val="74"/>
        </w:rPr>
        <w:t>-</w:t>
      </w:r>
    </w:p>
    <w:p w14:paraId="64B22067" w14:textId="77777777" w:rsidR="0049321E" w:rsidRPr="00275D76" w:rsidRDefault="00275D76">
      <w:pPr>
        <w:spacing w:before="80" w:line="240" w:lineRule="exact"/>
        <w:ind w:left="981" w:right="771"/>
        <w:jc w:val="center"/>
        <w:rPr>
          <w:rFonts w:asciiTheme="minorHAnsi" w:eastAsia="Arial" w:hAnsiTheme="minorHAnsi" w:cstheme="minorHAnsi"/>
          <w:sz w:val="22"/>
          <w:szCs w:val="22"/>
        </w:rPr>
      </w:pPr>
      <w:r w:rsidRPr="00275D76">
        <w:rPr>
          <w:rFonts w:asciiTheme="minorHAnsi" w:hAnsiTheme="minorHAnsi" w:cstheme="minorHAnsi"/>
        </w:rPr>
        <w:br w:type="column"/>
      </w:r>
      <w:r w:rsidRPr="00275D76">
        <w:rPr>
          <w:rFonts w:asciiTheme="minorHAnsi" w:eastAsia="Arial" w:hAnsiTheme="minorHAnsi" w:cstheme="minorHAnsi"/>
          <w:b/>
          <w:spacing w:val="3"/>
          <w:w w:val="80"/>
          <w:position w:val="-1"/>
          <w:sz w:val="22"/>
          <w:szCs w:val="22"/>
        </w:rPr>
        <w:t>L</w:t>
      </w:r>
      <w:r w:rsidRPr="00275D76">
        <w:rPr>
          <w:rFonts w:asciiTheme="minorHAnsi" w:eastAsia="Arial" w:hAnsiTheme="minorHAnsi" w:cstheme="minorHAnsi"/>
          <w:b/>
          <w:spacing w:val="1"/>
          <w:w w:val="61"/>
          <w:position w:val="-1"/>
          <w:sz w:val="22"/>
          <w:szCs w:val="22"/>
        </w:rPr>
        <w:t>i</w:t>
      </w:r>
      <w:r w:rsidRPr="00275D76">
        <w:rPr>
          <w:rFonts w:asciiTheme="minorHAnsi" w:eastAsia="Arial" w:hAnsiTheme="minorHAnsi" w:cstheme="minorHAnsi"/>
          <w:b/>
          <w:spacing w:val="2"/>
          <w:position w:val="-1"/>
          <w:sz w:val="22"/>
          <w:szCs w:val="22"/>
        </w:rPr>
        <w:t>v</w:t>
      </w:r>
      <w:r w:rsidRPr="00275D76">
        <w:rPr>
          <w:rFonts w:asciiTheme="minorHAnsi" w:eastAsia="Arial" w:hAnsiTheme="minorHAnsi" w:cstheme="minorHAnsi"/>
          <w:b/>
          <w:w w:val="80"/>
          <w:position w:val="-1"/>
          <w:sz w:val="22"/>
          <w:szCs w:val="22"/>
        </w:rPr>
        <w:t>e</w:t>
      </w:r>
      <w:r w:rsidRPr="00275D76">
        <w:rPr>
          <w:rFonts w:asciiTheme="minorHAnsi" w:eastAsia="Arial" w:hAnsiTheme="minorHAnsi" w:cstheme="minorHAnsi"/>
          <w:b/>
          <w:spacing w:val="14"/>
          <w:position w:val="-1"/>
          <w:sz w:val="22"/>
          <w:szCs w:val="22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2"/>
          <w:w w:val="77"/>
          <w:position w:val="-1"/>
          <w:sz w:val="22"/>
          <w:szCs w:val="22"/>
        </w:rPr>
        <w:t>H</w:t>
      </w:r>
      <w:r w:rsidRPr="00275D76">
        <w:rPr>
          <w:rFonts w:asciiTheme="minorHAnsi" w:eastAsia="Arial" w:hAnsiTheme="minorHAnsi" w:cstheme="minorHAnsi"/>
          <w:b/>
          <w:spacing w:val="3"/>
          <w:w w:val="84"/>
          <w:position w:val="-1"/>
          <w:sz w:val="22"/>
          <w:szCs w:val="22"/>
        </w:rPr>
        <w:t>e</w:t>
      </w:r>
      <w:r w:rsidRPr="00275D76">
        <w:rPr>
          <w:rFonts w:asciiTheme="minorHAnsi" w:eastAsia="Arial" w:hAnsiTheme="minorHAnsi" w:cstheme="minorHAnsi"/>
          <w:b/>
          <w:spacing w:val="1"/>
          <w:position w:val="-1"/>
          <w:sz w:val="22"/>
          <w:szCs w:val="22"/>
        </w:rPr>
        <w:t>l</w:t>
      </w:r>
      <w:r w:rsidRPr="00275D76">
        <w:rPr>
          <w:rFonts w:asciiTheme="minorHAnsi" w:eastAsia="Arial" w:hAnsiTheme="minorHAnsi" w:cstheme="minorHAnsi"/>
          <w:b/>
          <w:w w:val="84"/>
          <w:position w:val="-1"/>
          <w:sz w:val="22"/>
          <w:szCs w:val="22"/>
        </w:rPr>
        <w:t>p</w:t>
      </w:r>
    </w:p>
    <w:p w14:paraId="2091EF1B" w14:textId="77777777" w:rsidR="0049321E" w:rsidRPr="00275D76" w:rsidRDefault="00275D76">
      <w:pPr>
        <w:spacing w:line="160" w:lineRule="exact"/>
        <w:ind w:left="1106" w:right="912"/>
        <w:jc w:val="center"/>
        <w:rPr>
          <w:rFonts w:asciiTheme="minorHAnsi" w:eastAsia="Arial" w:hAnsiTheme="minorHAnsi" w:cstheme="minorHAnsi"/>
          <w:sz w:val="16"/>
          <w:szCs w:val="16"/>
        </w:rPr>
      </w:pPr>
      <w:r w:rsidRPr="00275D76">
        <w:rPr>
          <w:rFonts w:asciiTheme="minorHAnsi" w:eastAsia="Arial" w:hAnsiTheme="minorHAnsi" w:cstheme="minorHAnsi"/>
          <w:b/>
          <w:w w:val="82"/>
          <w:sz w:val="16"/>
          <w:szCs w:val="16"/>
        </w:rPr>
        <w:t>c</w:t>
      </w:r>
      <w:r w:rsidRPr="00275D76">
        <w:rPr>
          <w:rFonts w:asciiTheme="minorHAnsi" w:eastAsia="Arial" w:hAnsiTheme="minorHAnsi" w:cstheme="minorHAnsi"/>
          <w:b/>
          <w:spacing w:val="1"/>
          <w:w w:val="82"/>
          <w:sz w:val="16"/>
          <w:szCs w:val="16"/>
        </w:rPr>
        <w:t>l</w:t>
      </w:r>
      <w:r w:rsidRPr="00275D76">
        <w:rPr>
          <w:rFonts w:asciiTheme="minorHAnsi" w:eastAsia="Arial" w:hAnsiTheme="minorHAnsi" w:cstheme="minorHAnsi"/>
          <w:b/>
          <w:w w:val="64"/>
          <w:sz w:val="16"/>
          <w:szCs w:val="16"/>
        </w:rPr>
        <w:t>i</w:t>
      </w:r>
      <w:r w:rsidRPr="00275D76">
        <w:rPr>
          <w:rFonts w:asciiTheme="minorHAnsi" w:eastAsia="Arial" w:hAnsiTheme="minorHAnsi" w:cstheme="minorHAnsi"/>
          <w:b/>
          <w:w w:val="80"/>
          <w:sz w:val="16"/>
          <w:szCs w:val="16"/>
        </w:rPr>
        <w:t>ck</w:t>
      </w:r>
      <w:r w:rsidRPr="00275D76">
        <w:rPr>
          <w:rFonts w:asciiTheme="minorHAnsi" w:eastAsia="Arial" w:hAnsiTheme="minorHAnsi" w:cstheme="minorHAnsi"/>
          <w:b/>
          <w:spacing w:val="1"/>
          <w:sz w:val="16"/>
          <w:szCs w:val="16"/>
        </w:rPr>
        <w:t xml:space="preserve"> </w:t>
      </w:r>
      <w:r w:rsidRPr="00275D76">
        <w:rPr>
          <w:rFonts w:asciiTheme="minorHAnsi" w:eastAsia="Arial" w:hAnsiTheme="minorHAnsi" w:cstheme="minorHAnsi"/>
          <w:b/>
          <w:w w:val="79"/>
          <w:sz w:val="16"/>
          <w:szCs w:val="16"/>
        </w:rPr>
        <w:t>he</w:t>
      </w:r>
      <w:r w:rsidRPr="00275D76">
        <w:rPr>
          <w:rFonts w:asciiTheme="minorHAnsi" w:eastAsia="Arial" w:hAnsiTheme="minorHAnsi" w:cstheme="minorHAnsi"/>
          <w:b/>
          <w:spacing w:val="-5"/>
          <w:w w:val="79"/>
          <w:sz w:val="16"/>
          <w:szCs w:val="16"/>
        </w:rPr>
        <w:t>r</w:t>
      </w:r>
      <w:r w:rsidRPr="00275D76">
        <w:rPr>
          <w:rFonts w:asciiTheme="minorHAnsi" w:eastAsia="Arial" w:hAnsiTheme="minorHAnsi" w:cstheme="minorHAnsi"/>
          <w:b/>
          <w:w w:val="86"/>
          <w:sz w:val="16"/>
          <w:szCs w:val="16"/>
        </w:rPr>
        <w:t>e</w:t>
      </w:r>
    </w:p>
    <w:p w14:paraId="198E9090" w14:textId="77777777" w:rsidR="0049321E" w:rsidRPr="00275D76" w:rsidRDefault="0049321E">
      <w:pPr>
        <w:spacing w:before="4" w:line="100" w:lineRule="exact"/>
        <w:rPr>
          <w:rFonts w:asciiTheme="minorHAnsi" w:hAnsiTheme="minorHAnsi" w:cstheme="minorHAnsi"/>
          <w:sz w:val="10"/>
          <w:szCs w:val="10"/>
        </w:rPr>
      </w:pPr>
    </w:p>
    <w:p w14:paraId="0D4CAF2B" w14:textId="77777777" w:rsidR="0049321E" w:rsidRPr="00275D76" w:rsidRDefault="00275D76">
      <w:pPr>
        <w:ind w:left="414" w:right="551"/>
        <w:jc w:val="center"/>
        <w:rPr>
          <w:rFonts w:asciiTheme="minorHAnsi" w:eastAsia="Arial" w:hAnsiTheme="minorHAnsi" w:cstheme="minorHAnsi"/>
          <w:sz w:val="16"/>
          <w:szCs w:val="16"/>
        </w:rPr>
      </w:pPr>
      <w:r w:rsidRPr="00275D76">
        <w:rPr>
          <w:rFonts w:asciiTheme="minorHAnsi" w:eastAsia="Arial" w:hAnsiTheme="minorHAnsi" w:cstheme="minorHAnsi"/>
          <w:spacing w:val="-4"/>
          <w:w w:val="80"/>
          <w:sz w:val="16"/>
          <w:szCs w:val="16"/>
        </w:rPr>
        <w:t>P</w:t>
      </w:r>
      <w:r w:rsidRPr="00275D76">
        <w:rPr>
          <w:rFonts w:asciiTheme="minorHAnsi" w:eastAsia="Arial" w:hAnsiTheme="minorHAnsi" w:cstheme="minorHAnsi"/>
          <w:spacing w:val="-4"/>
          <w:w w:val="107"/>
          <w:sz w:val="16"/>
          <w:szCs w:val="16"/>
        </w:rPr>
        <w:t>h</w:t>
      </w:r>
      <w:r w:rsidRPr="00275D76">
        <w:rPr>
          <w:rFonts w:asciiTheme="minorHAnsi" w:eastAsia="Arial" w:hAnsiTheme="minorHAnsi" w:cstheme="minorHAnsi"/>
          <w:spacing w:val="-4"/>
          <w:w w:val="102"/>
          <w:sz w:val="16"/>
          <w:szCs w:val="16"/>
        </w:rPr>
        <w:t>o</w:t>
      </w:r>
      <w:r w:rsidRPr="00275D76">
        <w:rPr>
          <w:rFonts w:asciiTheme="minorHAnsi" w:eastAsia="Arial" w:hAnsiTheme="minorHAnsi" w:cstheme="minorHAnsi"/>
          <w:spacing w:val="-4"/>
          <w:w w:val="107"/>
          <w:sz w:val="16"/>
          <w:szCs w:val="16"/>
        </w:rPr>
        <w:t>n</w:t>
      </w:r>
      <w:r w:rsidRPr="00275D76">
        <w:rPr>
          <w:rFonts w:asciiTheme="minorHAnsi" w:eastAsia="Arial" w:hAnsiTheme="minorHAnsi" w:cstheme="minorHAnsi"/>
          <w:w w:val="102"/>
          <w:sz w:val="16"/>
          <w:szCs w:val="16"/>
        </w:rPr>
        <w:t>e</w:t>
      </w:r>
      <w:r w:rsidRPr="00275D76">
        <w:rPr>
          <w:rFonts w:asciiTheme="minorHAnsi" w:eastAsia="Arial" w:hAnsiTheme="minorHAnsi" w:cstheme="minorHAnsi"/>
          <w:spacing w:val="9"/>
          <w:sz w:val="16"/>
          <w:szCs w:val="16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sz w:val="16"/>
          <w:szCs w:val="16"/>
        </w:rPr>
        <w:t>an</w:t>
      </w:r>
      <w:r w:rsidRPr="00275D76">
        <w:rPr>
          <w:rFonts w:asciiTheme="minorHAnsi" w:eastAsia="Arial" w:hAnsiTheme="minorHAnsi" w:cstheme="minorHAnsi"/>
          <w:sz w:val="16"/>
          <w:szCs w:val="16"/>
        </w:rPr>
        <w:t>d</w:t>
      </w:r>
      <w:r w:rsidRPr="00275D76">
        <w:rPr>
          <w:rFonts w:asciiTheme="minorHAnsi" w:eastAsia="Arial" w:hAnsiTheme="minorHAnsi" w:cstheme="minorHAnsi"/>
          <w:spacing w:val="13"/>
          <w:sz w:val="16"/>
          <w:szCs w:val="16"/>
        </w:rPr>
        <w:t xml:space="preserve"> </w:t>
      </w:r>
      <w:r w:rsidRPr="00275D76">
        <w:rPr>
          <w:rFonts w:asciiTheme="minorHAnsi" w:eastAsia="Arial" w:hAnsiTheme="minorHAnsi" w:cstheme="minorHAnsi"/>
          <w:spacing w:val="-5"/>
          <w:w w:val="83"/>
          <w:sz w:val="16"/>
          <w:szCs w:val="16"/>
        </w:rPr>
        <w:t>C</w:t>
      </w:r>
      <w:r w:rsidRPr="00275D76">
        <w:rPr>
          <w:rFonts w:asciiTheme="minorHAnsi" w:eastAsia="Arial" w:hAnsiTheme="minorHAnsi" w:cstheme="minorHAnsi"/>
          <w:spacing w:val="-4"/>
          <w:w w:val="107"/>
          <w:sz w:val="16"/>
          <w:szCs w:val="16"/>
        </w:rPr>
        <w:t>ha</w:t>
      </w:r>
      <w:r w:rsidRPr="00275D76">
        <w:rPr>
          <w:rFonts w:asciiTheme="minorHAnsi" w:eastAsia="Arial" w:hAnsiTheme="minorHAnsi" w:cstheme="minorHAnsi"/>
          <w:w w:val="125"/>
          <w:sz w:val="16"/>
          <w:szCs w:val="16"/>
        </w:rPr>
        <w:t>t</w:t>
      </w:r>
      <w:r w:rsidRPr="00275D76">
        <w:rPr>
          <w:rFonts w:asciiTheme="minorHAnsi" w:eastAsia="Arial" w:hAnsiTheme="minorHAnsi" w:cstheme="minorHAnsi"/>
          <w:spacing w:val="15"/>
          <w:sz w:val="16"/>
          <w:szCs w:val="16"/>
        </w:rPr>
        <w:t xml:space="preserve"> </w:t>
      </w:r>
      <w:r w:rsidRPr="00275D76">
        <w:rPr>
          <w:rFonts w:asciiTheme="minorHAnsi" w:eastAsia="Arial" w:hAnsiTheme="minorHAnsi" w:cstheme="minorHAnsi"/>
          <w:spacing w:val="-5"/>
          <w:w w:val="87"/>
          <w:sz w:val="16"/>
          <w:szCs w:val="16"/>
        </w:rPr>
        <w:t>H</w:t>
      </w:r>
      <w:r w:rsidRPr="00275D76">
        <w:rPr>
          <w:rFonts w:asciiTheme="minorHAnsi" w:eastAsia="Arial" w:hAnsiTheme="minorHAnsi" w:cstheme="minorHAnsi"/>
          <w:spacing w:val="-4"/>
          <w:w w:val="102"/>
          <w:sz w:val="16"/>
          <w:szCs w:val="16"/>
        </w:rPr>
        <w:t>o</w:t>
      </w:r>
      <w:r w:rsidRPr="00275D76">
        <w:rPr>
          <w:rFonts w:asciiTheme="minorHAnsi" w:eastAsia="Arial" w:hAnsiTheme="minorHAnsi" w:cstheme="minorHAnsi"/>
          <w:spacing w:val="-4"/>
          <w:w w:val="107"/>
          <w:sz w:val="16"/>
          <w:szCs w:val="16"/>
        </w:rPr>
        <w:t>u</w:t>
      </w:r>
      <w:r w:rsidRPr="00275D76">
        <w:rPr>
          <w:rFonts w:asciiTheme="minorHAnsi" w:eastAsia="Arial" w:hAnsiTheme="minorHAnsi" w:cstheme="minorHAnsi"/>
          <w:spacing w:val="-3"/>
          <w:w w:val="123"/>
          <w:sz w:val="16"/>
          <w:szCs w:val="16"/>
        </w:rPr>
        <w:t>r</w:t>
      </w:r>
      <w:r w:rsidRPr="00275D76">
        <w:rPr>
          <w:rFonts w:asciiTheme="minorHAnsi" w:eastAsia="Arial" w:hAnsiTheme="minorHAnsi" w:cstheme="minorHAnsi"/>
          <w:spacing w:val="-4"/>
          <w:w w:val="107"/>
          <w:sz w:val="16"/>
          <w:szCs w:val="16"/>
        </w:rPr>
        <w:t>s</w:t>
      </w:r>
      <w:r w:rsidRPr="00275D76">
        <w:rPr>
          <w:rFonts w:asciiTheme="minorHAnsi" w:eastAsia="Arial" w:hAnsiTheme="minorHAnsi" w:cstheme="minorHAnsi"/>
          <w:w w:val="68"/>
          <w:sz w:val="16"/>
          <w:szCs w:val="16"/>
        </w:rPr>
        <w:t>:</w:t>
      </w:r>
    </w:p>
    <w:p w14:paraId="51E8C9B4" w14:textId="77777777" w:rsidR="0049321E" w:rsidRPr="00275D76" w:rsidRDefault="00275D76">
      <w:pPr>
        <w:spacing w:before="8"/>
        <w:ind w:left="-32" w:right="82"/>
        <w:jc w:val="center"/>
        <w:rPr>
          <w:rFonts w:asciiTheme="minorHAnsi" w:eastAsia="Arial" w:hAnsiTheme="minorHAnsi" w:cstheme="minorHAnsi"/>
          <w:sz w:val="16"/>
          <w:szCs w:val="16"/>
        </w:rPr>
        <w:sectPr w:rsidR="0049321E" w:rsidRPr="00275D76">
          <w:type w:val="continuous"/>
          <w:pgSz w:w="15580" w:h="17440"/>
          <w:pgMar w:top="1300" w:right="620" w:bottom="280" w:left="660" w:header="720" w:footer="720" w:gutter="0"/>
          <w:cols w:num="3" w:space="720" w:equalWidth="0">
            <w:col w:w="6893" w:space="266"/>
            <w:col w:w="385" w:space="4079"/>
            <w:col w:w="2677"/>
          </w:cols>
        </w:sectPr>
      </w:pPr>
      <w:r w:rsidRPr="00275D76">
        <w:rPr>
          <w:rFonts w:asciiTheme="minorHAnsi" w:eastAsia="Arial" w:hAnsiTheme="minorHAnsi" w:cstheme="minorHAnsi"/>
          <w:sz w:val="16"/>
          <w:szCs w:val="16"/>
        </w:rPr>
        <w:t>7</w:t>
      </w:r>
      <w:r w:rsidRPr="00275D76">
        <w:rPr>
          <w:rFonts w:asciiTheme="minorHAnsi" w:eastAsia="Arial" w:hAnsiTheme="minorHAnsi" w:cstheme="minorHAnsi"/>
          <w:spacing w:val="1"/>
          <w:sz w:val="16"/>
          <w:szCs w:val="16"/>
        </w:rPr>
        <w:t xml:space="preserve"> </w:t>
      </w:r>
      <w:r w:rsidRPr="00275D76">
        <w:rPr>
          <w:rFonts w:asciiTheme="minorHAnsi" w:eastAsia="Arial" w:hAnsiTheme="minorHAnsi" w:cstheme="minorHAnsi"/>
          <w:spacing w:val="-5"/>
          <w:w w:val="98"/>
          <w:sz w:val="16"/>
          <w:szCs w:val="16"/>
        </w:rPr>
        <w:t>D</w:t>
      </w:r>
      <w:r w:rsidRPr="00275D76">
        <w:rPr>
          <w:rFonts w:asciiTheme="minorHAnsi" w:eastAsia="Arial" w:hAnsiTheme="minorHAnsi" w:cstheme="minorHAnsi"/>
          <w:spacing w:val="-4"/>
          <w:w w:val="98"/>
          <w:sz w:val="16"/>
          <w:szCs w:val="16"/>
        </w:rPr>
        <w:t>a</w:t>
      </w:r>
      <w:r w:rsidRPr="00275D76">
        <w:rPr>
          <w:rFonts w:asciiTheme="minorHAnsi" w:eastAsia="Arial" w:hAnsiTheme="minorHAnsi" w:cstheme="minorHAnsi"/>
          <w:spacing w:val="-5"/>
          <w:w w:val="98"/>
          <w:sz w:val="16"/>
          <w:szCs w:val="16"/>
        </w:rPr>
        <w:t>y</w:t>
      </w:r>
      <w:r w:rsidRPr="00275D76">
        <w:rPr>
          <w:rFonts w:asciiTheme="minorHAnsi" w:eastAsia="Arial" w:hAnsiTheme="minorHAnsi" w:cstheme="minorHAnsi"/>
          <w:w w:val="98"/>
          <w:sz w:val="16"/>
          <w:szCs w:val="16"/>
        </w:rPr>
        <w:t>s</w:t>
      </w:r>
      <w:r w:rsidRPr="00275D76">
        <w:rPr>
          <w:rFonts w:asciiTheme="minorHAnsi" w:eastAsia="Arial" w:hAnsiTheme="minorHAnsi" w:cstheme="minorHAnsi"/>
          <w:spacing w:val="16"/>
          <w:w w:val="98"/>
          <w:sz w:val="16"/>
          <w:szCs w:val="16"/>
        </w:rPr>
        <w:t xml:space="preserve"> </w:t>
      </w:r>
      <w:r w:rsidRPr="00275D76">
        <w:rPr>
          <w:rFonts w:asciiTheme="minorHAnsi" w:eastAsia="Arial" w:hAnsiTheme="minorHAnsi" w:cstheme="minorHAnsi"/>
          <w:sz w:val="16"/>
          <w:szCs w:val="16"/>
        </w:rPr>
        <w:t>a</w:t>
      </w:r>
      <w:r w:rsidRPr="00275D76">
        <w:rPr>
          <w:rFonts w:asciiTheme="minorHAnsi" w:eastAsia="Arial" w:hAnsiTheme="minorHAnsi" w:cstheme="minorHAnsi"/>
          <w:spacing w:val="1"/>
          <w:sz w:val="16"/>
          <w:szCs w:val="16"/>
        </w:rPr>
        <w:t xml:space="preserve"> </w:t>
      </w:r>
      <w:r w:rsidRPr="00275D76">
        <w:rPr>
          <w:rFonts w:asciiTheme="minorHAnsi" w:eastAsia="Arial" w:hAnsiTheme="minorHAnsi" w:cstheme="minorHAnsi"/>
          <w:spacing w:val="-7"/>
          <w:sz w:val="16"/>
          <w:szCs w:val="16"/>
        </w:rPr>
        <w:t>W</w:t>
      </w:r>
      <w:r w:rsidRPr="00275D76">
        <w:rPr>
          <w:rFonts w:asciiTheme="minorHAnsi" w:eastAsia="Arial" w:hAnsiTheme="minorHAnsi" w:cstheme="minorHAnsi"/>
          <w:spacing w:val="-4"/>
          <w:sz w:val="16"/>
          <w:szCs w:val="16"/>
        </w:rPr>
        <w:t>ee</w:t>
      </w:r>
      <w:r w:rsidRPr="00275D76">
        <w:rPr>
          <w:rFonts w:asciiTheme="minorHAnsi" w:eastAsia="Arial" w:hAnsiTheme="minorHAnsi" w:cstheme="minorHAnsi"/>
          <w:sz w:val="16"/>
          <w:szCs w:val="16"/>
        </w:rPr>
        <w:t>k</w:t>
      </w:r>
      <w:r w:rsidRPr="00275D76">
        <w:rPr>
          <w:rFonts w:asciiTheme="minorHAnsi" w:eastAsia="Arial" w:hAnsiTheme="minorHAnsi" w:cstheme="minorHAnsi"/>
          <w:spacing w:val="14"/>
          <w:sz w:val="16"/>
          <w:szCs w:val="16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sz w:val="16"/>
          <w:szCs w:val="16"/>
        </w:rPr>
        <w:t>6</w:t>
      </w:r>
      <w:r w:rsidRPr="00275D76">
        <w:rPr>
          <w:rFonts w:asciiTheme="minorHAnsi" w:eastAsia="Arial" w:hAnsiTheme="minorHAnsi" w:cstheme="minorHAnsi"/>
          <w:spacing w:val="-4"/>
          <w:sz w:val="16"/>
          <w:szCs w:val="16"/>
        </w:rPr>
        <w:t>a</w:t>
      </w:r>
      <w:r w:rsidRPr="00275D76">
        <w:rPr>
          <w:rFonts w:asciiTheme="minorHAnsi" w:eastAsia="Arial" w:hAnsiTheme="minorHAnsi" w:cstheme="minorHAnsi"/>
          <w:sz w:val="16"/>
          <w:szCs w:val="16"/>
        </w:rPr>
        <w:t>m</w:t>
      </w:r>
      <w:r w:rsidRPr="00275D76">
        <w:rPr>
          <w:rFonts w:asciiTheme="minorHAnsi" w:eastAsia="Arial" w:hAnsiTheme="minorHAnsi" w:cstheme="minorHAnsi"/>
          <w:spacing w:val="-7"/>
          <w:sz w:val="16"/>
          <w:szCs w:val="16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sz w:val="16"/>
          <w:szCs w:val="16"/>
        </w:rPr>
        <w:t>t</w:t>
      </w:r>
      <w:r w:rsidRPr="00275D76">
        <w:rPr>
          <w:rFonts w:asciiTheme="minorHAnsi" w:eastAsia="Arial" w:hAnsiTheme="minorHAnsi" w:cstheme="minorHAnsi"/>
          <w:sz w:val="16"/>
          <w:szCs w:val="16"/>
        </w:rPr>
        <w:t>o</w:t>
      </w:r>
      <w:r w:rsidRPr="00275D76">
        <w:rPr>
          <w:rFonts w:asciiTheme="minorHAnsi" w:eastAsia="Arial" w:hAnsiTheme="minorHAnsi" w:cstheme="minorHAnsi"/>
          <w:spacing w:val="22"/>
          <w:sz w:val="16"/>
          <w:szCs w:val="16"/>
        </w:rPr>
        <w:t xml:space="preserve"> </w:t>
      </w:r>
      <w:r w:rsidRPr="00275D76">
        <w:rPr>
          <w:rFonts w:asciiTheme="minorHAnsi" w:eastAsia="Arial" w:hAnsiTheme="minorHAnsi" w:cstheme="minorHAnsi"/>
          <w:w w:val="86"/>
          <w:sz w:val="16"/>
          <w:szCs w:val="16"/>
        </w:rPr>
        <w:t>m</w:t>
      </w:r>
      <w:r w:rsidRPr="00275D76">
        <w:rPr>
          <w:rFonts w:asciiTheme="minorHAnsi" w:eastAsia="Arial" w:hAnsiTheme="minorHAnsi" w:cstheme="minorHAnsi"/>
          <w:spacing w:val="-6"/>
          <w:w w:val="86"/>
          <w:sz w:val="16"/>
          <w:szCs w:val="16"/>
        </w:rPr>
        <w:t>i</w:t>
      </w:r>
      <w:r w:rsidRPr="00275D76">
        <w:rPr>
          <w:rFonts w:asciiTheme="minorHAnsi" w:eastAsia="Arial" w:hAnsiTheme="minorHAnsi" w:cstheme="minorHAnsi"/>
          <w:spacing w:val="-4"/>
          <w:w w:val="107"/>
          <w:sz w:val="16"/>
          <w:szCs w:val="16"/>
        </w:rPr>
        <w:t>dn</w:t>
      </w:r>
      <w:r w:rsidRPr="00275D76">
        <w:rPr>
          <w:rFonts w:asciiTheme="minorHAnsi" w:eastAsia="Arial" w:hAnsiTheme="minorHAnsi" w:cstheme="minorHAnsi"/>
          <w:spacing w:val="-1"/>
          <w:w w:val="85"/>
          <w:sz w:val="16"/>
          <w:szCs w:val="16"/>
        </w:rPr>
        <w:t>i</w:t>
      </w:r>
      <w:r w:rsidRPr="00275D76">
        <w:rPr>
          <w:rFonts w:asciiTheme="minorHAnsi" w:eastAsia="Arial" w:hAnsiTheme="minorHAnsi" w:cstheme="minorHAnsi"/>
          <w:spacing w:val="-4"/>
          <w:w w:val="107"/>
          <w:sz w:val="16"/>
          <w:szCs w:val="16"/>
        </w:rPr>
        <w:t>g</w:t>
      </w:r>
      <w:r w:rsidRPr="00275D76">
        <w:rPr>
          <w:rFonts w:asciiTheme="minorHAnsi" w:eastAsia="Arial" w:hAnsiTheme="minorHAnsi" w:cstheme="minorHAnsi"/>
          <w:spacing w:val="-4"/>
          <w:w w:val="102"/>
          <w:sz w:val="16"/>
          <w:szCs w:val="16"/>
        </w:rPr>
        <w:t>h</w:t>
      </w:r>
      <w:r w:rsidRPr="00275D76">
        <w:rPr>
          <w:rFonts w:asciiTheme="minorHAnsi" w:eastAsia="Arial" w:hAnsiTheme="minorHAnsi" w:cstheme="minorHAnsi"/>
          <w:w w:val="136"/>
          <w:sz w:val="16"/>
          <w:szCs w:val="16"/>
        </w:rPr>
        <w:t>t</w:t>
      </w:r>
      <w:r w:rsidRPr="00275D76">
        <w:rPr>
          <w:rFonts w:asciiTheme="minorHAnsi" w:eastAsia="Arial" w:hAnsiTheme="minorHAnsi" w:cstheme="minorHAnsi"/>
          <w:spacing w:val="11"/>
          <w:sz w:val="16"/>
          <w:szCs w:val="16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w w:val="80"/>
          <w:sz w:val="16"/>
          <w:szCs w:val="16"/>
        </w:rPr>
        <w:t>E</w:t>
      </w:r>
      <w:r w:rsidRPr="00275D76">
        <w:rPr>
          <w:rFonts w:asciiTheme="minorHAnsi" w:eastAsia="Arial" w:hAnsiTheme="minorHAnsi" w:cstheme="minorHAnsi"/>
          <w:spacing w:val="-5"/>
          <w:w w:val="90"/>
          <w:sz w:val="16"/>
          <w:szCs w:val="16"/>
        </w:rPr>
        <w:t>S</w:t>
      </w:r>
      <w:r w:rsidRPr="00275D76">
        <w:rPr>
          <w:rFonts w:asciiTheme="minorHAnsi" w:eastAsia="Arial" w:hAnsiTheme="minorHAnsi" w:cstheme="minorHAnsi"/>
          <w:w w:val="88"/>
          <w:sz w:val="16"/>
          <w:szCs w:val="16"/>
        </w:rPr>
        <w:t>T</w:t>
      </w:r>
    </w:p>
    <w:p w14:paraId="6A8EEA5C" w14:textId="77777777" w:rsidR="0049321E" w:rsidRPr="00275D76" w:rsidRDefault="0049321E">
      <w:pPr>
        <w:spacing w:before="5" w:line="120" w:lineRule="exact"/>
        <w:rPr>
          <w:rFonts w:asciiTheme="minorHAnsi" w:hAnsiTheme="minorHAnsi" w:cstheme="minorHAnsi"/>
          <w:sz w:val="13"/>
          <w:szCs w:val="13"/>
        </w:rPr>
      </w:pPr>
    </w:p>
    <w:p w14:paraId="07C1C1D0" w14:textId="77777777" w:rsidR="0049321E" w:rsidRPr="00275D76" w:rsidRDefault="0049321E">
      <w:pPr>
        <w:spacing w:line="200" w:lineRule="exact"/>
        <w:rPr>
          <w:rFonts w:asciiTheme="minorHAnsi" w:hAnsiTheme="minorHAnsi" w:cstheme="minorHAnsi"/>
        </w:rPr>
      </w:pPr>
    </w:p>
    <w:p w14:paraId="2F34FBBD" w14:textId="77777777" w:rsidR="0049321E" w:rsidRPr="00275D76" w:rsidRDefault="00275D76">
      <w:pPr>
        <w:spacing w:line="200" w:lineRule="exact"/>
        <w:ind w:left="146" w:right="-50"/>
        <w:rPr>
          <w:rFonts w:asciiTheme="minorHAnsi" w:eastAsia="Arial" w:hAnsiTheme="minorHAnsi" w:cstheme="minorHAnsi"/>
        </w:rPr>
      </w:pPr>
      <w:r w:rsidRPr="00275D76">
        <w:rPr>
          <w:rFonts w:asciiTheme="minorHAnsi" w:hAnsiTheme="minorHAnsi" w:cstheme="minorHAnsi"/>
          <w:spacing w:val="2"/>
          <w:w w:val="52"/>
          <w:position w:val="-2"/>
        </w:rPr>
        <w:t>?</w:t>
      </w:r>
      <w:r w:rsidRPr="00275D76">
        <w:rPr>
          <w:rFonts w:asciiTheme="minorHAnsi" w:hAnsiTheme="minorHAnsi" w:cstheme="minorHAnsi"/>
          <w:w w:val="83"/>
          <w:position w:val="-2"/>
        </w:rPr>
        <w:t>:</w:t>
      </w:r>
      <w:r w:rsidRPr="00275D76">
        <w:rPr>
          <w:rFonts w:asciiTheme="minorHAnsi" w:hAnsiTheme="minorHAnsi" w:cstheme="minorHAnsi"/>
          <w:position w:val="-2"/>
        </w:rPr>
        <w:t xml:space="preserve"> </w:t>
      </w:r>
      <w:r w:rsidRPr="00275D76">
        <w:rPr>
          <w:rFonts w:asciiTheme="minorHAnsi" w:hAnsiTheme="minorHAnsi" w:cstheme="minorHAnsi"/>
          <w:spacing w:val="17"/>
          <w:position w:val="-2"/>
        </w:rPr>
        <w:t xml:space="preserve"> </w:t>
      </w:r>
      <w:r w:rsidRPr="00275D76">
        <w:rPr>
          <w:rFonts w:asciiTheme="minorHAnsi" w:eastAsia="Arial" w:hAnsiTheme="minorHAnsi" w:cstheme="minorHAnsi"/>
          <w:spacing w:val="4"/>
          <w:position w:val="-2"/>
        </w:rPr>
        <w:t>Resu</w:t>
      </w:r>
      <w:r w:rsidRPr="00275D76">
        <w:rPr>
          <w:rFonts w:asciiTheme="minorHAnsi" w:eastAsia="Arial" w:hAnsiTheme="minorHAnsi" w:cstheme="minorHAnsi"/>
          <w:spacing w:val="7"/>
          <w:position w:val="-2"/>
        </w:rPr>
        <w:t>m</w:t>
      </w:r>
      <w:r w:rsidRPr="00275D76">
        <w:rPr>
          <w:rFonts w:asciiTheme="minorHAnsi" w:eastAsia="Arial" w:hAnsiTheme="minorHAnsi" w:cstheme="minorHAnsi"/>
          <w:position w:val="-2"/>
        </w:rPr>
        <w:t xml:space="preserve">e </w:t>
      </w:r>
      <w:r w:rsidRPr="00275D76">
        <w:rPr>
          <w:rFonts w:asciiTheme="minorHAnsi" w:eastAsia="Arial" w:hAnsiTheme="minorHAnsi" w:cstheme="minorHAnsi"/>
          <w:spacing w:val="4"/>
          <w:position w:val="-2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  <w:w w:val="117"/>
          <w:position w:val="-2"/>
        </w:rPr>
        <w:t>t</w:t>
      </w:r>
      <w:r w:rsidRPr="00275D76">
        <w:rPr>
          <w:rFonts w:asciiTheme="minorHAnsi" w:eastAsia="Arial" w:hAnsiTheme="minorHAnsi" w:cstheme="minorHAnsi"/>
          <w:spacing w:val="4"/>
          <w:position w:val="-2"/>
        </w:rPr>
        <w:t>e</w:t>
      </w:r>
      <w:r w:rsidRPr="00275D76">
        <w:rPr>
          <w:rFonts w:asciiTheme="minorHAnsi" w:eastAsia="Arial" w:hAnsiTheme="minorHAnsi" w:cstheme="minorHAnsi"/>
          <w:spacing w:val="7"/>
          <w:w w:val="111"/>
          <w:position w:val="-2"/>
        </w:rPr>
        <w:t>m</w:t>
      </w:r>
      <w:r w:rsidRPr="00275D76">
        <w:rPr>
          <w:rFonts w:asciiTheme="minorHAnsi" w:eastAsia="Arial" w:hAnsiTheme="minorHAnsi" w:cstheme="minorHAnsi"/>
          <w:spacing w:val="4"/>
          <w:w w:val="104"/>
          <w:position w:val="-2"/>
        </w:rPr>
        <w:t>p</w:t>
      </w:r>
      <w:r w:rsidRPr="00275D76">
        <w:rPr>
          <w:rFonts w:asciiTheme="minorHAnsi" w:eastAsia="Arial" w:hAnsiTheme="minorHAnsi" w:cstheme="minorHAnsi"/>
          <w:spacing w:val="1"/>
          <w:w w:val="94"/>
          <w:position w:val="-2"/>
        </w:rPr>
        <w:t>l</w:t>
      </w:r>
      <w:r w:rsidRPr="00275D76">
        <w:rPr>
          <w:rFonts w:asciiTheme="minorHAnsi" w:eastAsia="Arial" w:hAnsiTheme="minorHAnsi" w:cstheme="minorHAnsi"/>
          <w:spacing w:val="4"/>
          <w:position w:val="-2"/>
        </w:rPr>
        <w:t>a</w:t>
      </w:r>
      <w:r w:rsidRPr="00275D76">
        <w:rPr>
          <w:rFonts w:asciiTheme="minorHAnsi" w:eastAsia="Arial" w:hAnsiTheme="minorHAnsi" w:cstheme="minorHAnsi"/>
          <w:spacing w:val="2"/>
          <w:w w:val="126"/>
          <w:position w:val="-2"/>
        </w:rPr>
        <w:t>t</w:t>
      </w:r>
      <w:r w:rsidRPr="00275D76">
        <w:rPr>
          <w:rFonts w:asciiTheme="minorHAnsi" w:eastAsia="Arial" w:hAnsiTheme="minorHAnsi" w:cstheme="minorHAnsi"/>
          <w:spacing w:val="4"/>
          <w:position w:val="-2"/>
        </w:rPr>
        <w:t>e</w:t>
      </w:r>
      <w:r w:rsidRPr="00275D76">
        <w:rPr>
          <w:rFonts w:asciiTheme="minorHAnsi" w:eastAsia="Arial" w:hAnsiTheme="minorHAnsi" w:cstheme="minorHAnsi"/>
          <w:spacing w:val="4"/>
          <w:w w:val="121"/>
          <w:position w:val="-2"/>
        </w:rPr>
        <w:t>s</w:t>
      </w:r>
      <w:r w:rsidRPr="00275D76">
        <w:rPr>
          <w:rFonts w:asciiTheme="minorHAnsi" w:eastAsia="Arial" w:hAnsiTheme="minorHAnsi" w:cstheme="minorHAnsi"/>
          <w:w w:val="67"/>
          <w:position w:val="-2"/>
        </w:rPr>
        <w:t>,</w:t>
      </w:r>
      <w:r w:rsidRPr="00275D76">
        <w:rPr>
          <w:rFonts w:asciiTheme="minorHAnsi" w:eastAsia="Arial" w:hAnsiTheme="minorHAnsi" w:cstheme="minorHAnsi"/>
          <w:spacing w:val="23"/>
          <w:position w:val="-2"/>
        </w:rPr>
        <w:t xml:space="preserve"> </w:t>
      </w:r>
      <w:r w:rsidRPr="00275D76">
        <w:rPr>
          <w:rFonts w:asciiTheme="minorHAnsi" w:eastAsia="Arial" w:hAnsiTheme="minorHAnsi" w:cstheme="minorHAnsi"/>
          <w:w w:val="77"/>
          <w:position w:val="-2"/>
        </w:rPr>
        <w:t>w</w:t>
      </w:r>
      <w:r w:rsidRPr="00275D76">
        <w:rPr>
          <w:rFonts w:asciiTheme="minorHAnsi" w:eastAsia="Arial" w:hAnsiTheme="minorHAnsi" w:cstheme="minorHAnsi"/>
          <w:spacing w:val="6"/>
          <w:w w:val="77"/>
          <w:position w:val="-2"/>
        </w:rPr>
        <w:t>r</w:t>
      </w:r>
      <w:r w:rsidRPr="00275D76">
        <w:rPr>
          <w:rFonts w:asciiTheme="minorHAnsi" w:eastAsia="Arial" w:hAnsiTheme="minorHAnsi" w:cstheme="minorHAnsi"/>
          <w:spacing w:val="3"/>
          <w:w w:val="230"/>
          <w:position w:val="-2"/>
        </w:rPr>
        <w:t>i</w:t>
      </w:r>
      <w:r w:rsidRPr="00275D76">
        <w:rPr>
          <w:rFonts w:asciiTheme="minorHAnsi" w:eastAsia="Arial" w:hAnsiTheme="minorHAnsi" w:cstheme="minorHAnsi"/>
          <w:w w:val="112"/>
          <w:position w:val="-2"/>
        </w:rPr>
        <w:t>t</w:t>
      </w:r>
      <w:r w:rsidRPr="00275D76">
        <w:rPr>
          <w:rFonts w:asciiTheme="minorHAnsi" w:eastAsia="Arial" w:hAnsiTheme="minorHAnsi" w:cstheme="minorHAnsi"/>
          <w:spacing w:val="3"/>
          <w:w w:val="112"/>
          <w:position w:val="-2"/>
        </w:rPr>
        <w:t>i</w:t>
      </w:r>
      <w:r w:rsidRPr="00275D76">
        <w:rPr>
          <w:rFonts w:asciiTheme="minorHAnsi" w:eastAsia="Arial" w:hAnsiTheme="minorHAnsi" w:cstheme="minorHAnsi"/>
          <w:spacing w:val="4"/>
          <w:w w:val="104"/>
          <w:position w:val="-2"/>
        </w:rPr>
        <w:t>n</w:t>
      </w:r>
      <w:r w:rsidRPr="00275D76">
        <w:rPr>
          <w:rFonts w:asciiTheme="minorHAnsi" w:eastAsia="Arial" w:hAnsiTheme="minorHAnsi" w:cstheme="minorHAnsi"/>
          <w:w w:val="92"/>
          <w:position w:val="-2"/>
        </w:rPr>
        <w:t>g</w:t>
      </w:r>
      <w:r w:rsidRPr="00275D76">
        <w:rPr>
          <w:rFonts w:asciiTheme="minorHAnsi" w:eastAsia="Arial" w:hAnsiTheme="minorHAnsi" w:cstheme="minorHAnsi"/>
          <w:position w:val="-2"/>
        </w:rPr>
        <w:t xml:space="preserve"> </w:t>
      </w:r>
      <w:r w:rsidRPr="00275D76">
        <w:rPr>
          <w:rFonts w:asciiTheme="minorHAnsi" w:eastAsia="Arial" w:hAnsiTheme="minorHAnsi" w:cstheme="minorHAnsi"/>
          <w:spacing w:val="-16"/>
          <w:position w:val="-2"/>
        </w:rPr>
        <w:t xml:space="preserve"> </w:t>
      </w:r>
      <w:r w:rsidRPr="00275D76">
        <w:rPr>
          <w:rFonts w:asciiTheme="minorHAnsi" w:eastAsia="Arial" w:hAnsiTheme="minorHAnsi" w:cstheme="minorHAnsi"/>
          <w:spacing w:val="4"/>
          <w:position w:val="-2"/>
        </w:rPr>
        <w:t>sa</w:t>
      </w:r>
      <w:r w:rsidRPr="00275D76">
        <w:rPr>
          <w:rFonts w:asciiTheme="minorHAnsi" w:eastAsia="Arial" w:hAnsiTheme="minorHAnsi" w:cstheme="minorHAnsi"/>
          <w:spacing w:val="7"/>
          <w:position w:val="-2"/>
        </w:rPr>
        <w:t>m</w:t>
      </w:r>
      <w:r w:rsidRPr="00275D76">
        <w:rPr>
          <w:rFonts w:asciiTheme="minorHAnsi" w:eastAsia="Arial" w:hAnsiTheme="minorHAnsi" w:cstheme="minorHAnsi"/>
          <w:spacing w:val="4"/>
          <w:position w:val="-2"/>
        </w:rPr>
        <w:t>p</w:t>
      </w:r>
      <w:r w:rsidRPr="00275D76">
        <w:rPr>
          <w:rFonts w:asciiTheme="minorHAnsi" w:eastAsia="Arial" w:hAnsiTheme="minorHAnsi" w:cstheme="minorHAnsi"/>
          <w:spacing w:val="1"/>
          <w:position w:val="-2"/>
        </w:rPr>
        <w:t>l</w:t>
      </w:r>
      <w:r w:rsidRPr="00275D76">
        <w:rPr>
          <w:rFonts w:asciiTheme="minorHAnsi" w:eastAsia="Arial" w:hAnsiTheme="minorHAnsi" w:cstheme="minorHAnsi"/>
          <w:spacing w:val="4"/>
          <w:position w:val="-2"/>
        </w:rPr>
        <w:t>e</w:t>
      </w:r>
      <w:r w:rsidRPr="00275D76">
        <w:rPr>
          <w:rFonts w:asciiTheme="minorHAnsi" w:eastAsia="Arial" w:hAnsiTheme="minorHAnsi" w:cstheme="minorHAnsi"/>
          <w:position w:val="-2"/>
        </w:rPr>
        <w:t xml:space="preserve">s </w:t>
      </w:r>
      <w:r w:rsidRPr="00275D76">
        <w:rPr>
          <w:rFonts w:asciiTheme="minorHAnsi" w:eastAsia="Arial" w:hAnsiTheme="minorHAnsi" w:cstheme="minorHAnsi"/>
          <w:spacing w:val="17"/>
          <w:position w:val="-2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position w:val="-2"/>
        </w:rPr>
        <w:t>a</w:t>
      </w:r>
      <w:r w:rsidRPr="00275D76">
        <w:rPr>
          <w:rFonts w:asciiTheme="minorHAnsi" w:eastAsia="Arial" w:hAnsiTheme="minorHAnsi" w:cstheme="minorHAnsi"/>
          <w:spacing w:val="4"/>
          <w:position w:val="-2"/>
        </w:rPr>
        <w:t>n</w:t>
      </w:r>
      <w:r w:rsidRPr="00275D76">
        <w:rPr>
          <w:rFonts w:asciiTheme="minorHAnsi" w:eastAsia="Arial" w:hAnsiTheme="minorHAnsi" w:cstheme="minorHAnsi"/>
          <w:position w:val="-2"/>
        </w:rPr>
        <w:t>d</w:t>
      </w:r>
      <w:r w:rsidRPr="00275D76">
        <w:rPr>
          <w:rFonts w:asciiTheme="minorHAnsi" w:eastAsia="Arial" w:hAnsiTheme="minorHAnsi" w:cstheme="minorHAnsi"/>
          <w:spacing w:val="7"/>
          <w:position w:val="-2"/>
        </w:rPr>
        <w:t xml:space="preserve"> </w:t>
      </w:r>
      <w:r w:rsidRPr="00275D76">
        <w:rPr>
          <w:rFonts w:asciiTheme="minorHAnsi" w:eastAsia="Arial" w:hAnsiTheme="minorHAnsi" w:cstheme="minorHAnsi"/>
          <w:w w:val="102"/>
          <w:position w:val="-2"/>
        </w:rPr>
        <w:t>t</w:t>
      </w:r>
      <w:r w:rsidRPr="00275D76">
        <w:rPr>
          <w:rFonts w:asciiTheme="minorHAnsi" w:eastAsia="Arial" w:hAnsiTheme="minorHAnsi" w:cstheme="minorHAnsi"/>
          <w:spacing w:val="4"/>
          <w:w w:val="102"/>
          <w:position w:val="-2"/>
        </w:rPr>
        <w:t>i</w:t>
      </w:r>
      <w:r w:rsidRPr="00275D76">
        <w:rPr>
          <w:rFonts w:asciiTheme="minorHAnsi" w:eastAsia="Arial" w:hAnsiTheme="minorHAnsi" w:cstheme="minorHAnsi"/>
          <w:spacing w:val="4"/>
          <w:w w:val="104"/>
          <w:position w:val="-2"/>
        </w:rPr>
        <w:t>p</w:t>
      </w:r>
      <w:r w:rsidRPr="00275D76">
        <w:rPr>
          <w:rFonts w:asciiTheme="minorHAnsi" w:eastAsia="Arial" w:hAnsiTheme="minorHAnsi" w:cstheme="minorHAnsi"/>
          <w:w w:val="102"/>
          <w:position w:val="-2"/>
        </w:rPr>
        <w:t>s</w:t>
      </w:r>
    </w:p>
    <w:p w14:paraId="1EAA5DD3" w14:textId="77777777" w:rsidR="0049321E" w:rsidRPr="00275D76" w:rsidRDefault="00275D76">
      <w:pPr>
        <w:spacing w:line="540" w:lineRule="exact"/>
        <w:ind w:right="-104"/>
        <w:rPr>
          <w:rFonts w:asciiTheme="minorHAnsi" w:hAnsiTheme="minorHAnsi" w:cstheme="minorHAnsi"/>
          <w:sz w:val="56"/>
          <w:szCs w:val="56"/>
        </w:rPr>
      </w:pPr>
      <w:r w:rsidRPr="00275D76">
        <w:rPr>
          <w:rFonts w:asciiTheme="minorHAnsi" w:hAnsiTheme="minorHAnsi" w:cstheme="minorHAnsi"/>
        </w:rPr>
        <w:br w:type="column"/>
      </w:r>
      <w:r w:rsidRPr="00275D76">
        <w:rPr>
          <w:rFonts w:asciiTheme="minorHAnsi" w:hAnsiTheme="minorHAnsi" w:cstheme="minorHAnsi"/>
          <w:w w:val="175"/>
          <w:position w:val="11"/>
          <w:sz w:val="8"/>
          <w:szCs w:val="8"/>
        </w:rPr>
        <w:t>pt</w:t>
      </w:r>
      <w:r w:rsidRPr="00275D76">
        <w:rPr>
          <w:rFonts w:asciiTheme="minorHAnsi" w:hAnsiTheme="minorHAnsi" w:cstheme="minorHAnsi"/>
          <w:spacing w:val="-9"/>
          <w:position w:val="11"/>
          <w:sz w:val="8"/>
          <w:szCs w:val="8"/>
        </w:rPr>
        <w:t xml:space="preserve"> </w:t>
      </w:r>
      <w:r w:rsidRPr="00275D76">
        <w:rPr>
          <w:rFonts w:asciiTheme="minorHAnsi" w:hAnsiTheme="minorHAnsi" w:cstheme="minorHAnsi"/>
          <w:w w:val="600"/>
          <w:position w:val="11"/>
          <w:sz w:val="8"/>
          <w:szCs w:val="8"/>
        </w:rPr>
        <w:t>.</w:t>
      </w:r>
      <w:r w:rsidRPr="00275D76">
        <w:rPr>
          <w:rFonts w:asciiTheme="minorHAnsi" w:hAnsiTheme="minorHAnsi" w:cstheme="minorHAnsi"/>
          <w:spacing w:val="-106"/>
          <w:w w:val="600"/>
          <w:position w:val="11"/>
          <w:sz w:val="8"/>
          <w:szCs w:val="8"/>
        </w:rPr>
        <w:t xml:space="preserve"> </w:t>
      </w:r>
      <w:r w:rsidRPr="00275D76">
        <w:rPr>
          <w:rFonts w:asciiTheme="minorHAnsi" w:hAnsiTheme="minorHAnsi" w:cstheme="minorHAnsi"/>
          <w:w w:val="294"/>
          <w:position w:val="11"/>
          <w:sz w:val="8"/>
          <w:szCs w:val="8"/>
        </w:rPr>
        <w:t xml:space="preserve">L       </w:t>
      </w:r>
      <w:r w:rsidRPr="00275D76">
        <w:rPr>
          <w:rFonts w:asciiTheme="minorHAnsi" w:hAnsiTheme="minorHAnsi" w:cstheme="minorHAnsi"/>
          <w:spacing w:val="59"/>
          <w:w w:val="294"/>
          <w:position w:val="11"/>
          <w:sz w:val="8"/>
          <w:szCs w:val="8"/>
        </w:rPr>
        <w:t xml:space="preserve"> </w:t>
      </w:r>
      <w:r w:rsidRPr="00275D76">
        <w:rPr>
          <w:rFonts w:asciiTheme="minorHAnsi" w:hAnsiTheme="minorHAnsi" w:cstheme="minorHAnsi"/>
          <w:w w:val="294"/>
          <w:position w:val="11"/>
          <w:sz w:val="8"/>
          <w:szCs w:val="8"/>
        </w:rPr>
        <w:t>4</w:t>
      </w:r>
      <w:r w:rsidRPr="00275D76">
        <w:rPr>
          <w:rFonts w:asciiTheme="minorHAnsi" w:hAnsiTheme="minorHAnsi" w:cstheme="minorHAnsi"/>
          <w:spacing w:val="-47"/>
          <w:w w:val="294"/>
          <w:position w:val="11"/>
          <w:sz w:val="8"/>
          <w:szCs w:val="8"/>
        </w:rPr>
        <w:t xml:space="preserve"> </w:t>
      </w:r>
      <w:r w:rsidRPr="00275D76">
        <w:rPr>
          <w:rFonts w:asciiTheme="minorHAnsi" w:hAnsiTheme="minorHAnsi" w:cstheme="minorHAnsi"/>
          <w:spacing w:val="-92"/>
          <w:w w:val="327"/>
          <w:position w:val="11"/>
          <w:sz w:val="8"/>
          <w:szCs w:val="8"/>
        </w:rPr>
        <w:t>4</w:t>
      </w:r>
      <w:r w:rsidRPr="00275D76">
        <w:rPr>
          <w:rFonts w:asciiTheme="minorHAnsi" w:hAnsiTheme="minorHAnsi" w:cstheme="minorHAnsi"/>
          <w:spacing w:val="-113"/>
          <w:w w:val="156"/>
          <w:position w:val="-1"/>
          <w:sz w:val="56"/>
          <w:szCs w:val="56"/>
        </w:rPr>
        <w:t>.</w:t>
      </w:r>
      <w:r w:rsidRPr="00275D76">
        <w:rPr>
          <w:rFonts w:asciiTheme="minorHAnsi" w:hAnsiTheme="minorHAnsi" w:cstheme="minorHAnsi"/>
          <w:w w:val="399"/>
          <w:position w:val="11"/>
          <w:sz w:val="8"/>
          <w:szCs w:val="8"/>
        </w:rPr>
        <w:t>.</w:t>
      </w:r>
      <w:r w:rsidRPr="00275D76">
        <w:rPr>
          <w:rFonts w:asciiTheme="minorHAnsi" w:hAnsiTheme="minorHAnsi" w:cstheme="minorHAnsi"/>
          <w:spacing w:val="-129"/>
          <w:w w:val="399"/>
          <w:position w:val="11"/>
          <w:sz w:val="8"/>
          <w:szCs w:val="8"/>
        </w:rPr>
        <w:t>4</w:t>
      </w:r>
      <w:r w:rsidRPr="00275D76">
        <w:rPr>
          <w:rFonts w:asciiTheme="minorHAnsi" w:hAnsiTheme="minorHAnsi" w:cstheme="minorHAnsi"/>
          <w:spacing w:val="-75"/>
          <w:w w:val="163"/>
          <w:position w:val="-1"/>
          <w:sz w:val="56"/>
          <w:szCs w:val="56"/>
        </w:rPr>
        <w:t>.</w:t>
      </w:r>
      <w:r w:rsidRPr="00275D76">
        <w:rPr>
          <w:rFonts w:asciiTheme="minorHAnsi" w:hAnsiTheme="minorHAnsi" w:cstheme="minorHAnsi"/>
          <w:spacing w:val="-20"/>
          <w:w w:val="229"/>
          <w:position w:val="11"/>
          <w:sz w:val="8"/>
          <w:szCs w:val="8"/>
        </w:rPr>
        <w:t>4</w:t>
      </w:r>
      <w:r w:rsidRPr="00275D76">
        <w:rPr>
          <w:rFonts w:asciiTheme="minorHAnsi" w:hAnsiTheme="minorHAnsi" w:cstheme="minorHAnsi"/>
          <w:w w:val="131"/>
          <w:position w:val="-1"/>
          <w:sz w:val="56"/>
          <w:szCs w:val="56"/>
        </w:rPr>
        <w:t>t</w:t>
      </w:r>
    </w:p>
    <w:p w14:paraId="08DE2B2B" w14:textId="77777777" w:rsidR="0049321E" w:rsidRPr="00275D76" w:rsidRDefault="00275D76">
      <w:pPr>
        <w:spacing w:line="540" w:lineRule="exact"/>
        <w:ind w:right="-142"/>
        <w:rPr>
          <w:rFonts w:asciiTheme="minorHAnsi" w:eastAsia="Arial" w:hAnsiTheme="minorHAnsi" w:cstheme="minorHAnsi"/>
          <w:sz w:val="10"/>
          <w:szCs w:val="10"/>
        </w:rPr>
      </w:pPr>
      <w:r w:rsidRPr="00275D76">
        <w:rPr>
          <w:rFonts w:asciiTheme="minorHAnsi" w:hAnsiTheme="minorHAnsi" w:cstheme="minorHAnsi"/>
        </w:rPr>
        <w:br w:type="column"/>
      </w:r>
      <w:r w:rsidRPr="00275D76">
        <w:rPr>
          <w:rFonts w:asciiTheme="minorHAnsi" w:eastAsia="Arial" w:hAnsiTheme="minorHAnsi" w:cstheme="minorHAnsi"/>
          <w:w w:val="17"/>
          <w:position w:val="-29"/>
          <w:sz w:val="60"/>
          <w:szCs w:val="60"/>
        </w:rPr>
        <w:t xml:space="preserve">.     </w:t>
      </w:r>
      <w:r w:rsidRPr="00275D76">
        <w:rPr>
          <w:rFonts w:asciiTheme="minorHAnsi" w:eastAsia="Arial" w:hAnsiTheme="minorHAnsi" w:cstheme="minorHAnsi"/>
          <w:spacing w:val="9"/>
          <w:w w:val="17"/>
          <w:position w:val="-29"/>
          <w:sz w:val="60"/>
          <w:szCs w:val="60"/>
        </w:rPr>
        <w:t xml:space="preserve"> </w:t>
      </w:r>
      <w:r w:rsidRPr="00275D76">
        <w:rPr>
          <w:rFonts w:asciiTheme="minorHAnsi" w:eastAsia="Arial" w:hAnsiTheme="minorHAnsi" w:cstheme="minorHAnsi"/>
          <w:spacing w:val="-1"/>
          <w:w w:val="34"/>
          <w:position w:val="-29"/>
          <w:sz w:val="60"/>
          <w:szCs w:val="60"/>
        </w:rPr>
        <w:t>-</w:t>
      </w:r>
      <w:r w:rsidRPr="00275D76">
        <w:rPr>
          <w:rFonts w:asciiTheme="minorHAnsi" w:eastAsia="Arial" w:hAnsiTheme="minorHAnsi" w:cstheme="minorHAnsi"/>
          <w:spacing w:val="-188"/>
          <w:w w:val="62"/>
          <w:position w:val="-29"/>
          <w:sz w:val="60"/>
          <w:szCs w:val="60"/>
        </w:rPr>
        <w:t>=</w:t>
      </w:r>
      <w:r w:rsidRPr="00275D76">
        <w:rPr>
          <w:rFonts w:asciiTheme="minorHAnsi" w:eastAsia="Arial" w:hAnsiTheme="minorHAnsi" w:cstheme="minorHAnsi"/>
          <w:w w:val="82"/>
          <w:position w:val="-1"/>
          <w:sz w:val="10"/>
          <w:szCs w:val="10"/>
        </w:rPr>
        <w:t>•</w:t>
      </w:r>
      <w:r w:rsidRPr="00275D76">
        <w:rPr>
          <w:rFonts w:asciiTheme="minorHAnsi" w:eastAsia="Arial" w:hAnsiTheme="minorHAnsi" w:cstheme="minorHAnsi"/>
          <w:position w:val="-1"/>
          <w:sz w:val="10"/>
          <w:szCs w:val="10"/>
        </w:rPr>
        <w:t xml:space="preserve">  </w:t>
      </w:r>
      <w:r w:rsidRPr="00275D76">
        <w:rPr>
          <w:rFonts w:asciiTheme="minorHAnsi" w:eastAsia="Arial" w:hAnsiTheme="minorHAnsi" w:cstheme="minorHAnsi"/>
          <w:spacing w:val="-11"/>
          <w:position w:val="-1"/>
          <w:sz w:val="10"/>
          <w:szCs w:val="10"/>
        </w:rPr>
        <w:t xml:space="preserve"> </w:t>
      </w:r>
      <w:r w:rsidRPr="00275D76">
        <w:rPr>
          <w:rFonts w:asciiTheme="minorHAnsi" w:eastAsia="Arial" w:hAnsiTheme="minorHAnsi" w:cstheme="minorHAnsi"/>
          <w:spacing w:val="-9"/>
          <w:w w:val="172"/>
          <w:position w:val="-1"/>
          <w:sz w:val="10"/>
          <w:szCs w:val="10"/>
        </w:rPr>
        <w:t>£</w:t>
      </w:r>
      <w:r w:rsidRPr="00275D76">
        <w:rPr>
          <w:rFonts w:asciiTheme="minorHAnsi" w:eastAsia="Arial" w:hAnsiTheme="minorHAnsi" w:cstheme="minorHAnsi"/>
          <w:spacing w:val="-143"/>
          <w:w w:val="70"/>
          <w:position w:val="-29"/>
          <w:sz w:val="60"/>
          <w:szCs w:val="60"/>
        </w:rPr>
        <w:t>-</w:t>
      </w:r>
      <w:r w:rsidRPr="00275D76">
        <w:rPr>
          <w:rFonts w:asciiTheme="minorHAnsi" w:eastAsia="Arial" w:hAnsiTheme="minorHAnsi" w:cstheme="minorHAnsi"/>
          <w:spacing w:val="-19"/>
          <w:w w:val="189"/>
          <w:position w:val="-1"/>
          <w:sz w:val="10"/>
          <w:szCs w:val="10"/>
        </w:rPr>
        <w:t>«</w:t>
      </w:r>
      <w:r w:rsidRPr="00275D76">
        <w:rPr>
          <w:rFonts w:asciiTheme="minorHAnsi" w:eastAsia="Arial" w:hAnsiTheme="minorHAnsi" w:cstheme="minorHAnsi"/>
          <w:spacing w:val="-225"/>
          <w:w w:val="122"/>
          <w:position w:val="-29"/>
          <w:sz w:val="60"/>
          <w:szCs w:val="60"/>
        </w:rPr>
        <w:t>-</w:t>
      </w:r>
      <w:r w:rsidRPr="00275D76">
        <w:rPr>
          <w:rFonts w:asciiTheme="minorHAnsi" w:eastAsia="Arial" w:hAnsiTheme="minorHAnsi" w:cstheme="minorHAnsi"/>
          <w:spacing w:val="1"/>
          <w:w w:val="189"/>
          <w:position w:val="-1"/>
          <w:sz w:val="10"/>
          <w:szCs w:val="10"/>
        </w:rPr>
        <w:t>d</w:t>
      </w:r>
      <w:r w:rsidRPr="00275D76">
        <w:rPr>
          <w:rFonts w:asciiTheme="minorHAnsi" w:eastAsia="Arial" w:hAnsiTheme="minorHAnsi" w:cstheme="minorHAnsi"/>
          <w:spacing w:val="-24"/>
          <w:w w:val="379"/>
          <w:position w:val="-1"/>
          <w:sz w:val="10"/>
          <w:szCs w:val="10"/>
        </w:rPr>
        <w:t>e</w:t>
      </w:r>
      <w:r w:rsidRPr="00275D76">
        <w:rPr>
          <w:rFonts w:asciiTheme="minorHAnsi" w:eastAsia="Arial" w:hAnsiTheme="minorHAnsi" w:cstheme="minorHAnsi"/>
          <w:spacing w:val="-68"/>
          <w:w w:val="53"/>
          <w:position w:val="-1"/>
          <w:sz w:val="52"/>
          <w:szCs w:val="52"/>
        </w:rPr>
        <w:t>-</w:t>
      </w:r>
      <w:r w:rsidRPr="00275D76">
        <w:rPr>
          <w:rFonts w:asciiTheme="minorHAnsi" w:eastAsia="Arial" w:hAnsiTheme="minorHAnsi" w:cstheme="minorHAnsi"/>
          <w:w w:val="132"/>
          <w:position w:val="-1"/>
          <w:sz w:val="10"/>
          <w:szCs w:val="10"/>
        </w:rPr>
        <w:t>w</w:t>
      </w:r>
    </w:p>
    <w:p w14:paraId="4E2AB6FC" w14:textId="77777777" w:rsidR="0049321E" w:rsidRPr="00275D76" w:rsidRDefault="00275D76">
      <w:pPr>
        <w:spacing w:line="160" w:lineRule="exact"/>
        <w:rPr>
          <w:rFonts w:asciiTheme="minorHAnsi" w:hAnsiTheme="minorHAnsi" w:cstheme="minorHAnsi"/>
          <w:sz w:val="16"/>
          <w:szCs w:val="16"/>
        </w:rPr>
      </w:pPr>
      <w:r w:rsidRPr="00275D76">
        <w:rPr>
          <w:rFonts w:asciiTheme="minorHAnsi" w:hAnsiTheme="minorHAnsi" w:cstheme="minorHAnsi"/>
        </w:rPr>
        <w:br w:type="column"/>
      </w:r>
    </w:p>
    <w:p w14:paraId="57BABB63" w14:textId="77777777" w:rsidR="0049321E" w:rsidRPr="00275D76" w:rsidRDefault="00275D76">
      <w:pPr>
        <w:rPr>
          <w:rFonts w:asciiTheme="minorHAnsi" w:hAnsiTheme="minorHAnsi" w:cstheme="minorHAnsi"/>
          <w:sz w:val="28"/>
          <w:szCs w:val="28"/>
        </w:rPr>
        <w:sectPr w:rsidR="0049321E" w:rsidRPr="00275D76">
          <w:type w:val="continuous"/>
          <w:pgSz w:w="15580" w:h="17440"/>
          <w:pgMar w:top="1300" w:right="620" w:bottom="280" w:left="660" w:header="720" w:footer="720" w:gutter="0"/>
          <w:cols w:num="4" w:space="720" w:equalWidth="0">
            <w:col w:w="4655" w:space="2561"/>
            <w:col w:w="1754" w:space="2350"/>
            <w:col w:w="1017" w:space="1215"/>
            <w:col w:w="748"/>
          </w:cols>
        </w:sectPr>
      </w:pPr>
      <w:r w:rsidRPr="00275D76">
        <w:rPr>
          <w:rFonts w:asciiTheme="minorHAnsi" w:hAnsiTheme="minorHAnsi" w:cstheme="minorHAnsi"/>
          <w:b/>
          <w:i/>
          <w:w w:val="144"/>
          <w:sz w:val="28"/>
          <w:szCs w:val="28"/>
        </w:rPr>
        <w:t>a</w:t>
      </w:r>
      <w:r w:rsidRPr="00275D76">
        <w:rPr>
          <w:rFonts w:asciiTheme="minorHAnsi" w:hAnsiTheme="minorHAnsi" w:cstheme="minorHAnsi"/>
          <w:b/>
          <w:i/>
          <w:spacing w:val="1"/>
          <w:w w:val="92"/>
          <w:sz w:val="28"/>
          <w:szCs w:val="28"/>
        </w:rPr>
        <w:t>t</w:t>
      </w:r>
      <w:r w:rsidRPr="00275D76">
        <w:rPr>
          <w:rFonts w:asciiTheme="minorHAnsi" w:hAnsiTheme="minorHAnsi" w:cstheme="minorHAnsi"/>
          <w:b/>
          <w:i/>
          <w:w w:val="178"/>
          <w:sz w:val="28"/>
          <w:szCs w:val="28"/>
        </w:rPr>
        <w:t>e</w:t>
      </w:r>
    </w:p>
    <w:p w14:paraId="31B396A3" w14:textId="77777777" w:rsidR="0049321E" w:rsidRPr="00275D76" w:rsidRDefault="0049321E">
      <w:pPr>
        <w:spacing w:before="16" w:line="220" w:lineRule="exact"/>
        <w:rPr>
          <w:rFonts w:asciiTheme="minorHAnsi" w:hAnsiTheme="minorHAnsi" w:cstheme="minorHAnsi"/>
          <w:sz w:val="22"/>
          <w:szCs w:val="22"/>
        </w:rPr>
      </w:pPr>
    </w:p>
    <w:p w14:paraId="51A6C49B" w14:textId="77777777" w:rsidR="0049321E" w:rsidRPr="00275D76" w:rsidRDefault="00275D76">
      <w:pPr>
        <w:ind w:left="146" w:right="-53"/>
        <w:rPr>
          <w:rFonts w:asciiTheme="minorHAnsi" w:eastAsia="Arial" w:hAnsiTheme="minorHAnsi" w:cstheme="minorHAnsi"/>
        </w:rPr>
      </w:pPr>
      <w:r w:rsidRPr="00275D76">
        <w:rPr>
          <w:rFonts w:asciiTheme="minorHAnsi" w:hAnsiTheme="minorHAnsi" w:cstheme="minorHAnsi"/>
          <w:spacing w:val="-2"/>
          <w:w w:val="51"/>
          <w:sz w:val="22"/>
          <w:szCs w:val="22"/>
        </w:rPr>
        <w:t>?</w:t>
      </w:r>
      <w:r w:rsidRPr="00275D76">
        <w:rPr>
          <w:rFonts w:asciiTheme="minorHAnsi" w:hAnsiTheme="minorHAnsi" w:cstheme="minorHAnsi"/>
          <w:w w:val="98"/>
          <w:sz w:val="22"/>
          <w:szCs w:val="22"/>
        </w:rPr>
        <w:t>:</w:t>
      </w:r>
      <w:r w:rsidRPr="00275D76">
        <w:rPr>
          <w:rFonts w:asciiTheme="minorHAnsi" w:hAnsiTheme="minorHAnsi" w:cstheme="minorHAnsi"/>
          <w:sz w:val="22"/>
          <w:szCs w:val="22"/>
        </w:rPr>
        <w:t xml:space="preserve"> </w:t>
      </w:r>
      <w:r w:rsidRPr="00275D76">
        <w:rPr>
          <w:rFonts w:asciiTheme="minorHAnsi" w:hAnsiTheme="minorHAnsi" w:cstheme="minorHAnsi"/>
          <w:spacing w:val="-7"/>
          <w:sz w:val="22"/>
          <w:szCs w:val="22"/>
        </w:rPr>
        <w:t xml:space="preserve"> </w:t>
      </w:r>
      <w:r w:rsidRPr="00275D76">
        <w:rPr>
          <w:rFonts w:asciiTheme="minorHAnsi" w:eastAsia="Arial" w:hAnsiTheme="minorHAnsi" w:cstheme="minorHAnsi"/>
          <w:spacing w:val="6"/>
        </w:rPr>
        <w:t>O</w:t>
      </w:r>
      <w:r w:rsidRPr="00275D76">
        <w:rPr>
          <w:rFonts w:asciiTheme="minorHAnsi" w:eastAsia="Arial" w:hAnsiTheme="minorHAnsi" w:cstheme="minorHAnsi"/>
          <w:spacing w:val="4"/>
        </w:rPr>
        <w:t>ne</w:t>
      </w:r>
      <w:r w:rsidRPr="00275D76">
        <w:rPr>
          <w:rFonts w:asciiTheme="minorHAnsi" w:eastAsia="Arial" w:hAnsiTheme="minorHAnsi" w:cstheme="minorHAnsi"/>
          <w:spacing w:val="3"/>
        </w:rPr>
        <w:t>-</w:t>
      </w:r>
      <w:r w:rsidRPr="00275D76">
        <w:rPr>
          <w:rFonts w:asciiTheme="minorHAnsi" w:eastAsia="Arial" w:hAnsiTheme="minorHAnsi" w:cstheme="minorHAnsi"/>
        </w:rPr>
        <w:t>c</w:t>
      </w:r>
      <w:r w:rsidRPr="00275D76">
        <w:rPr>
          <w:rFonts w:asciiTheme="minorHAnsi" w:eastAsia="Arial" w:hAnsiTheme="minorHAnsi" w:cstheme="minorHAnsi"/>
          <w:spacing w:val="6"/>
        </w:rPr>
        <w:t>l</w:t>
      </w:r>
      <w:r w:rsidRPr="00275D76">
        <w:rPr>
          <w:rFonts w:asciiTheme="minorHAnsi" w:eastAsia="Arial" w:hAnsiTheme="minorHAnsi" w:cstheme="minorHAnsi"/>
          <w:spacing w:val="2"/>
        </w:rPr>
        <w:t>i</w:t>
      </w:r>
      <w:r w:rsidRPr="00275D76">
        <w:rPr>
          <w:rFonts w:asciiTheme="minorHAnsi" w:eastAsia="Arial" w:hAnsiTheme="minorHAnsi" w:cstheme="minorHAnsi"/>
        </w:rPr>
        <w:t xml:space="preserve">ck </w:t>
      </w:r>
      <w:r w:rsidRPr="00275D76">
        <w:rPr>
          <w:rFonts w:asciiTheme="minorHAnsi" w:eastAsia="Arial" w:hAnsiTheme="minorHAnsi" w:cstheme="minorHAnsi"/>
          <w:spacing w:val="20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d</w:t>
      </w:r>
      <w:r w:rsidRPr="00275D76">
        <w:rPr>
          <w:rFonts w:asciiTheme="minorHAnsi" w:eastAsia="Arial" w:hAnsiTheme="minorHAnsi" w:cstheme="minorHAnsi"/>
          <w:spacing w:val="4"/>
        </w:rPr>
        <w:t>es</w:t>
      </w:r>
      <w:r w:rsidRPr="00275D76">
        <w:rPr>
          <w:rFonts w:asciiTheme="minorHAnsi" w:eastAsia="Arial" w:hAnsiTheme="minorHAnsi" w:cstheme="minorHAnsi"/>
          <w:spacing w:val="1"/>
        </w:rPr>
        <w:t>i</w:t>
      </w:r>
      <w:r w:rsidRPr="00275D76">
        <w:rPr>
          <w:rFonts w:asciiTheme="minorHAnsi" w:eastAsia="Arial" w:hAnsiTheme="minorHAnsi" w:cstheme="minorHAnsi"/>
          <w:spacing w:val="4"/>
        </w:rPr>
        <w:t>gn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45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</w:rPr>
        <w:t>f</w:t>
      </w:r>
      <w:r w:rsidRPr="00275D76">
        <w:rPr>
          <w:rFonts w:asciiTheme="minorHAnsi" w:eastAsia="Arial" w:hAnsiTheme="minorHAnsi" w:cstheme="minorHAnsi"/>
          <w:spacing w:val="4"/>
        </w:rPr>
        <w:t>o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17"/>
        </w:rPr>
        <w:t xml:space="preserve"> </w:t>
      </w:r>
      <w:r w:rsidRPr="00275D76">
        <w:rPr>
          <w:rFonts w:asciiTheme="minorHAnsi" w:eastAsia="Arial" w:hAnsiTheme="minorHAnsi" w:cstheme="minorHAnsi"/>
        </w:rPr>
        <w:t>t</w:t>
      </w:r>
      <w:r w:rsidRPr="00275D76">
        <w:rPr>
          <w:rFonts w:asciiTheme="minorHAnsi" w:eastAsia="Arial" w:hAnsiTheme="minorHAnsi" w:cstheme="minorHAnsi"/>
          <w:spacing w:val="6"/>
        </w:rPr>
        <w:t>h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35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w w:val="92"/>
        </w:rPr>
        <w:t>p</w:t>
      </w:r>
      <w:r w:rsidRPr="00275D76">
        <w:rPr>
          <w:rFonts w:asciiTheme="minorHAnsi" w:eastAsia="Arial" w:hAnsiTheme="minorHAnsi" w:cstheme="minorHAnsi"/>
          <w:spacing w:val="3"/>
          <w:w w:val="118"/>
        </w:rPr>
        <w:t>r</w:t>
      </w:r>
      <w:r w:rsidRPr="00275D76">
        <w:rPr>
          <w:rFonts w:asciiTheme="minorHAnsi" w:eastAsia="Arial" w:hAnsiTheme="minorHAnsi" w:cstheme="minorHAnsi"/>
          <w:spacing w:val="3"/>
          <w:w w:val="92"/>
        </w:rPr>
        <w:t>o</w:t>
      </w:r>
      <w:r w:rsidRPr="00275D76">
        <w:rPr>
          <w:rFonts w:asciiTheme="minorHAnsi" w:eastAsia="Arial" w:hAnsiTheme="minorHAnsi" w:cstheme="minorHAnsi"/>
          <w:spacing w:val="2"/>
          <w:w w:val="126"/>
        </w:rPr>
        <w:t>f</w:t>
      </w:r>
      <w:r w:rsidRPr="00275D76">
        <w:rPr>
          <w:rFonts w:asciiTheme="minorHAnsi" w:eastAsia="Arial" w:hAnsiTheme="minorHAnsi" w:cstheme="minorHAnsi"/>
          <w:spacing w:val="4"/>
        </w:rPr>
        <w:t>e</w:t>
      </w:r>
      <w:r w:rsidRPr="00275D76">
        <w:rPr>
          <w:rFonts w:asciiTheme="minorHAnsi" w:eastAsia="Arial" w:hAnsiTheme="minorHAnsi" w:cstheme="minorHAnsi"/>
          <w:spacing w:val="4"/>
          <w:w w:val="116"/>
        </w:rPr>
        <w:t>ss</w:t>
      </w:r>
      <w:r w:rsidRPr="00275D76">
        <w:rPr>
          <w:rFonts w:asciiTheme="minorHAnsi" w:eastAsia="Arial" w:hAnsiTheme="minorHAnsi" w:cstheme="minorHAnsi"/>
          <w:spacing w:val="1"/>
          <w:w w:val="94"/>
        </w:rPr>
        <w:t>i</w:t>
      </w:r>
      <w:r w:rsidRPr="00275D76">
        <w:rPr>
          <w:rFonts w:asciiTheme="minorHAnsi" w:eastAsia="Arial" w:hAnsiTheme="minorHAnsi" w:cstheme="minorHAnsi"/>
          <w:spacing w:val="4"/>
          <w:w w:val="104"/>
        </w:rPr>
        <w:t>ona</w:t>
      </w:r>
      <w:r w:rsidRPr="00275D76">
        <w:rPr>
          <w:rFonts w:asciiTheme="minorHAnsi" w:eastAsia="Arial" w:hAnsiTheme="minorHAnsi" w:cstheme="minorHAnsi"/>
          <w:w w:val="62"/>
        </w:rPr>
        <w:t>l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8"/>
        </w:rPr>
        <w:t xml:space="preserve"> </w:t>
      </w:r>
      <w:r w:rsidRPr="00275D76">
        <w:rPr>
          <w:rFonts w:asciiTheme="minorHAnsi" w:eastAsia="Arial" w:hAnsiTheme="minorHAnsi" w:cstheme="minorHAnsi"/>
          <w:spacing w:val="1"/>
          <w:w w:val="62"/>
        </w:rPr>
        <w:t>l</w:t>
      </w:r>
      <w:r w:rsidRPr="00275D76">
        <w:rPr>
          <w:rFonts w:asciiTheme="minorHAnsi" w:eastAsia="Arial" w:hAnsiTheme="minorHAnsi" w:cstheme="minorHAnsi"/>
          <w:spacing w:val="4"/>
          <w:w w:val="104"/>
        </w:rPr>
        <w:t>o</w:t>
      </w:r>
      <w:r w:rsidRPr="00275D76">
        <w:rPr>
          <w:rFonts w:asciiTheme="minorHAnsi" w:eastAsia="Arial" w:hAnsiTheme="minorHAnsi" w:cstheme="minorHAnsi"/>
          <w:w w:val="103"/>
        </w:rPr>
        <w:t>ok</w:t>
      </w:r>
      <w:r w:rsidRPr="00275D76">
        <w:rPr>
          <w:rFonts w:asciiTheme="minorHAnsi" w:eastAsia="Arial" w:hAnsiTheme="minorHAnsi" w:cstheme="minorHAnsi"/>
          <w:spacing w:val="15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y</w:t>
      </w:r>
      <w:r w:rsidRPr="00275D76">
        <w:rPr>
          <w:rFonts w:asciiTheme="minorHAnsi" w:eastAsia="Arial" w:hAnsiTheme="minorHAnsi" w:cstheme="minorHAnsi"/>
          <w:spacing w:val="4"/>
        </w:rPr>
        <w:t>o</w:t>
      </w:r>
      <w:r w:rsidRPr="00275D76">
        <w:rPr>
          <w:rFonts w:asciiTheme="minorHAnsi" w:eastAsia="Arial" w:hAnsiTheme="minorHAnsi" w:cstheme="minorHAnsi"/>
        </w:rPr>
        <w:t>u</w:t>
      </w:r>
      <w:r w:rsidRPr="00275D76">
        <w:rPr>
          <w:rFonts w:asciiTheme="minorHAnsi" w:eastAsia="Arial" w:hAnsiTheme="minorHAnsi" w:cstheme="minorHAnsi"/>
          <w:spacing w:val="19"/>
        </w:rPr>
        <w:t xml:space="preserve"> </w:t>
      </w:r>
      <w:r w:rsidRPr="00275D76">
        <w:rPr>
          <w:rFonts w:asciiTheme="minorHAnsi" w:eastAsia="Arial" w:hAnsiTheme="minorHAnsi" w:cstheme="minorHAnsi"/>
          <w:spacing w:val="6"/>
          <w:w w:val="112"/>
        </w:rPr>
        <w:t>w</w:t>
      </w:r>
      <w:r w:rsidRPr="00275D76">
        <w:rPr>
          <w:rFonts w:asciiTheme="minorHAnsi" w:eastAsia="Arial" w:hAnsiTheme="minorHAnsi" w:cstheme="minorHAnsi"/>
          <w:spacing w:val="4"/>
        </w:rPr>
        <w:t>a</w:t>
      </w:r>
      <w:r w:rsidRPr="00275D76">
        <w:rPr>
          <w:rFonts w:asciiTheme="minorHAnsi" w:eastAsia="Arial" w:hAnsiTheme="minorHAnsi" w:cstheme="minorHAnsi"/>
          <w:spacing w:val="4"/>
          <w:w w:val="96"/>
        </w:rPr>
        <w:t>n</w:t>
      </w:r>
      <w:r w:rsidRPr="00275D76">
        <w:rPr>
          <w:rFonts w:asciiTheme="minorHAnsi" w:eastAsia="Arial" w:hAnsiTheme="minorHAnsi" w:cstheme="minorHAnsi"/>
          <w:w w:val="126"/>
        </w:rPr>
        <w:t>t</w:t>
      </w:r>
    </w:p>
    <w:p w14:paraId="05D13C8A" w14:textId="77777777" w:rsidR="0049321E" w:rsidRPr="00275D76" w:rsidRDefault="0049321E">
      <w:pPr>
        <w:spacing w:before="10" w:line="220" w:lineRule="exact"/>
        <w:rPr>
          <w:rFonts w:asciiTheme="minorHAnsi" w:hAnsiTheme="minorHAnsi" w:cstheme="minorHAnsi"/>
          <w:sz w:val="22"/>
          <w:szCs w:val="22"/>
        </w:rPr>
      </w:pPr>
    </w:p>
    <w:p w14:paraId="470C1F86" w14:textId="77777777" w:rsidR="0049321E" w:rsidRPr="00275D76" w:rsidRDefault="00275D76">
      <w:pPr>
        <w:spacing w:line="160" w:lineRule="exact"/>
        <w:ind w:left="132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spacing w:val="2"/>
          <w:position w:val="-5"/>
        </w:rPr>
        <w:t>:</w:t>
      </w:r>
      <w:r w:rsidRPr="00275D76">
        <w:rPr>
          <w:rFonts w:asciiTheme="minorHAnsi" w:eastAsia="Arial" w:hAnsiTheme="minorHAnsi" w:cstheme="minorHAnsi"/>
          <w:position w:val="-5"/>
        </w:rPr>
        <w:t xml:space="preserve">: </w:t>
      </w:r>
      <w:r w:rsidRPr="00275D76">
        <w:rPr>
          <w:rFonts w:asciiTheme="minorHAnsi" w:eastAsia="Arial" w:hAnsiTheme="minorHAnsi" w:cstheme="minorHAnsi"/>
          <w:spacing w:val="2"/>
          <w:position w:val="-5"/>
        </w:rPr>
        <w:t xml:space="preserve"> </w:t>
      </w:r>
      <w:r w:rsidRPr="00275D76">
        <w:rPr>
          <w:rFonts w:asciiTheme="minorHAnsi" w:eastAsia="Arial" w:hAnsiTheme="minorHAnsi" w:cstheme="minorHAnsi"/>
          <w:spacing w:val="5"/>
          <w:w w:val="90"/>
          <w:position w:val="-5"/>
        </w:rPr>
        <w:t>S</w:t>
      </w:r>
      <w:r w:rsidRPr="00275D76">
        <w:rPr>
          <w:rFonts w:asciiTheme="minorHAnsi" w:eastAsia="Arial" w:hAnsiTheme="minorHAnsi" w:cstheme="minorHAnsi"/>
          <w:spacing w:val="3"/>
          <w:w w:val="134"/>
          <w:position w:val="-5"/>
        </w:rPr>
        <w:t>t</w:t>
      </w:r>
      <w:r w:rsidRPr="00275D76">
        <w:rPr>
          <w:rFonts w:asciiTheme="minorHAnsi" w:eastAsia="Arial" w:hAnsiTheme="minorHAnsi" w:cstheme="minorHAnsi"/>
          <w:spacing w:val="4"/>
          <w:position w:val="-5"/>
        </w:rPr>
        <w:t>a</w:t>
      </w:r>
      <w:r w:rsidRPr="00275D76">
        <w:rPr>
          <w:rFonts w:asciiTheme="minorHAnsi" w:eastAsia="Arial" w:hAnsiTheme="minorHAnsi" w:cstheme="minorHAnsi"/>
          <w:w w:val="106"/>
          <w:position w:val="-5"/>
        </w:rPr>
        <w:t>rt</w:t>
      </w:r>
      <w:r w:rsidRPr="00275D76">
        <w:rPr>
          <w:rFonts w:asciiTheme="minorHAnsi" w:eastAsia="Arial" w:hAnsiTheme="minorHAnsi" w:cstheme="minorHAnsi"/>
          <w:spacing w:val="7"/>
          <w:position w:val="-5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  <w:position w:val="-5"/>
        </w:rPr>
        <w:t>f</w:t>
      </w:r>
      <w:r w:rsidRPr="00275D76">
        <w:rPr>
          <w:rFonts w:asciiTheme="minorHAnsi" w:eastAsia="Arial" w:hAnsiTheme="minorHAnsi" w:cstheme="minorHAnsi"/>
          <w:spacing w:val="3"/>
          <w:position w:val="-5"/>
        </w:rPr>
        <w:t>r</w:t>
      </w:r>
      <w:r w:rsidRPr="00275D76">
        <w:rPr>
          <w:rFonts w:asciiTheme="minorHAnsi" w:eastAsia="Arial" w:hAnsiTheme="minorHAnsi" w:cstheme="minorHAnsi"/>
          <w:spacing w:val="4"/>
          <w:position w:val="-5"/>
        </w:rPr>
        <w:t>o</w:t>
      </w:r>
      <w:r w:rsidRPr="00275D76">
        <w:rPr>
          <w:rFonts w:asciiTheme="minorHAnsi" w:eastAsia="Arial" w:hAnsiTheme="minorHAnsi" w:cstheme="minorHAnsi"/>
          <w:position w:val="-5"/>
        </w:rPr>
        <w:t xml:space="preserve">m </w:t>
      </w:r>
      <w:r w:rsidRPr="00275D76">
        <w:rPr>
          <w:rFonts w:asciiTheme="minorHAnsi" w:eastAsia="Arial" w:hAnsiTheme="minorHAnsi" w:cstheme="minorHAnsi"/>
          <w:spacing w:val="3"/>
          <w:position w:val="-5"/>
        </w:rPr>
        <w:t xml:space="preserve"> </w:t>
      </w:r>
      <w:r w:rsidRPr="00275D76">
        <w:rPr>
          <w:rFonts w:asciiTheme="minorHAnsi" w:eastAsia="Arial" w:hAnsiTheme="minorHAnsi" w:cstheme="minorHAnsi"/>
          <w:spacing w:val="4"/>
          <w:w w:val="105"/>
          <w:position w:val="-5"/>
        </w:rPr>
        <w:t>sc</w:t>
      </w:r>
      <w:r w:rsidRPr="00275D76">
        <w:rPr>
          <w:rFonts w:asciiTheme="minorHAnsi" w:eastAsia="Arial" w:hAnsiTheme="minorHAnsi" w:cstheme="minorHAnsi"/>
          <w:spacing w:val="3"/>
          <w:w w:val="105"/>
          <w:position w:val="-5"/>
        </w:rPr>
        <w:t>ra</w:t>
      </w:r>
      <w:r w:rsidRPr="00275D76">
        <w:rPr>
          <w:rFonts w:asciiTheme="minorHAnsi" w:eastAsia="Arial" w:hAnsiTheme="minorHAnsi" w:cstheme="minorHAnsi"/>
          <w:spacing w:val="2"/>
          <w:w w:val="105"/>
          <w:position w:val="-5"/>
        </w:rPr>
        <w:t>t</w:t>
      </w:r>
      <w:r w:rsidRPr="00275D76">
        <w:rPr>
          <w:rFonts w:asciiTheme="minorHAnsi" w:eastAsia="Arial" w:hAnsiTheme="minorHAnsi" w:cstheme="minorHAnsi"/>
          <w:spacing w:val="4"/>
          <w:w w:val="105"/>
          <w:position w:val="-5"/>
        </w:rPr>
        <w:t>c</w:t>
      </w:r>
      <w:r w:rsidRPr="00275D76">
        <w:rPr>
          <w:rFonts w:asciiTheme="minorHAnsi" w:eastAsia="Arial" w:hAnsiTheme="minorHAnsi" w:cstheme="minorHAnsi"/>
          <w:w w:val="105"/>
          <w:position w:val="-5"/>
        </w:rPr>
        <w:t>h</w:t>
      </w:r>
      <w:r w:rsidRPr="00275D76">
        <w:rPr>
          <w:rFonts w:asciiTheme="minorHAnsi" w:eastAsia="Arial" w:hAnsiTheme="minorHAnsi" w:cstheme="minorHAnsi"/>
          <w:spacing w:val="41"/>
          <w:w w:val="105"/>
          <w:position w:val="-5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position w:val="-5"/>
        </w:rPr>
        <w:t>o</w:t>
      </w:r>
      <w:r w:rsidRPr="00275D76">
        <w:rPr>
          <w:rFonts w:asciiTheme="minorHAnsi" w:eastAsia="Arial" w:hAnsiTheme="minorHAnsi" w:cstheme="minorHAnsi"/>
          <w:position w:val="-5"/>
        </w:rPr>
        <w:t>r</w:t>
      </w:r>
      <w:r w:rsidRPr="00275D76">
        <w:rPr>
          <w:rFonts w:asciiTheme="minorHAnsi" w:eastAsia="Arial" w:hAnsiTheme="minorHAnsi" w:cstheme="minorHAnsi"/>
          <w:spacing w:val="18"/>
          <w:position w:val="-5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position w:val="-5"/>
        </w:rPr>
        <w:t>u</w:t>
      </w:r>
      <w:r w:rsidRPr="00275D76">
        <w:rPr>
          <w:rFonts w:asciiTheme="minorHAnsi" w:eastAsia="Arial" w:hAnsiTheme="minorHAnsi" w:cstheme="minorHAnsi"/>
          <w:position w:val="-5"/>
        </w:rPr>
        <w:t>p</w:t>
      </w:r>
      <w:r w:rsidRPr="00275D76">
        <w:rPr>
          <w:rFonts w:asciiTheme="minorHAnsi" w:eastAsia="Arial" w:hAnsiTheme="minorHAnsi" w:cstheme="minorHAnsi"/>
          <w:spacing w:val="6"/>
          <w:position w:val="-5"/>
        </w:rPr>
        <w:t>l</w:t>
      </w:r>
      <w:r w:rsidRPr="00275D76">
        <w:rPr>
          <w:rFonts w:asciiTheme="minorHAnsi" w:eastAsia="Arial" w:hAnsiTheme="minorHAnsi" w:cstheme="minorHAnsi"/>
          <w:spacing w:val="4"/>
          <w:position w:val="-5"/>
        </w:rPr>
        <w:t>oa</w:t>
      </w:r>
      <w:r w:rsidRPr="00275D76">
        <w:rPr>
          <w:rFonts w:asciiTheme="minorHAnsi" w:eastAsia="Arial" w:hAnsiTheme="minorHAnsi" w:cstheme="minorHAnsi"/>
          <w:position w:val="-5"/>
        </w:rPr>
        <w:t>d</w:t>
      </w:r>
      <w:r w:rsidRPr="00275D76">
        <w:rPr>
          <w:rFonts w:asciiTheme="minorHAnsi" w:eastAsia="Arial" w:hAnsiTheme="minorHAnsi" w:cstheme="minorHAnsi"/>
          <w:spacing w:val="13"/>
          <w:position w:val="-5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position w:val="-5"/>
        </w:rPr>
        <w:t>y</w:t>
      </w:r>
      <w:r w:rsidRPr="00275D76">
        <w:rPr>
          <w:rFonts w:asciiTheme="minorHAnsi" w:eastAsia="Arial" w:hAnsiTheme="minorHAnsi" w:cstheme="minorHAnsi"/>
          <w:spacing w:val="4"/>
          <w:position w:val="-5"/>
        </w:rPr>
        <w:t>ou</w:t>
      </w:r>
      <w:r w:rsidRPr="00275D76">
        <w:rPr>
          <w:rFonts w:asciiTheme="minorHAnsi" w:eastAsia="Arial" w:hAnsiTheme="minorHAnsi" w:cstheme="minorHAnsi"/>
          <w:position w:val="-5"/>
        </w:rPr>
        <w:t>r</w:t>
      </w:r>
      <w:r w:rsidRPr="00275D76">
        <w:rPr>
          <w:rFonts w:asciiTheme="minorHAnsi" w:eastAsia="Arial" w:hAnsiTheme="minorHAnsi" w:cstheme="minorHAnsi"/>
          <w:spacing w:val="38"/>
          <w:position w:val="-5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w w:val="97"/>
          <w:position w:val="-5"/>
        </w:rPr>
        <w:t>r</w:t>
      </w:r>
      <w:r w:rsidRPr="00275D76">
        <w:rPr>
          <w:rFonts w:asciiTheme="minorHAnsi" w:eastAsia="Arial" w:hAnsiTheme="minorHAnsi" w:cstheme="minorHAnsi"/>
          <w:spacing w:val="4"/>
          <w:position w:val="-5"/>
        </w:rPr>
        <w:t>e</w:t>
      </w:r>
      <w:r w:rsidRPr="00275D76">
        <w:rPr>
          <w:rFonts w:asciiTheme="minorHAnsi" w:eastAsia="Arial" w:hAnsiTheme="minorHAnsi" w:cstheme="minorHAnsi"/>
          <w:spacing w:val="4"/>
          <w:w w:val="116"/>
          <w:position w:val="-5"/>
        </w:rPr>
        <w:t>s</w:t>
      </w:r>
      <w:r w:rsidRPr="00275D76">
        <w:rPr>
          <w:rFonts w:asciiTheme="minorHAnsi" w:eastAsia="Arial" w:hAnsiTheme="minorHAnsi" w:cstheme="minorHAnsi"/>
          <w:spacing w:val="4"/>
          <w:w w:val="104"/>
          <w:position w:val="-5"/>
        </w:rPr>
        <w:t>u</w:t>
      </w:r>
      <w:r w:rsidRPr="00275D76">
        <w:rPr>
          <w:rFonts w:asciiTheme="minorHAnsi" w:eastAsia="Arial" w:hAnsiTheme="minorHAnsi" w:cstheme="minorHAnsi"/>
          <w:spacing w:val="7"/>
          <w:w w:val="111"/>
          <w:position w:val="-5"/>
        </w:rPr>
        <w:t>m</w:t>
      </w:r>
      <w:r w:rsidRPr="00275D76">
        <w:rPr>
          <w:rFonts w:asciiTheme="minorHAnsi" w:eastAsia="Arial" w:hAnsiTheme="minorHAnsi" w:cstheme="minorHAnsi"/>
          <w:w w:val="92"/>
          <w:position w:val="-5"/>
        </w:rPr>
        <w:t>e</w:t>
      </w:r>
    </w:p>
    <w:p w14:paraId="372223A8" w14:textId="77777777" w:rsidR="0049321E" w:rsidRPr="00275D76" w:rsidRDefault="00275D76">
      <w:pPr>
        <w:spacing w:line="200" w:lineRule="exact"/>
        <w:rPr>
          <w:rFonts w:asciiTheme="minorHAnsi" w:hAnsiTheme="minorHAnsi" w:cstheme="minorHAnsi"/>
        </w:rPr>
      </w:pPr>
      <w:r w:rsidRPr="00275D76">
        <w:rPr>
          <w:rFonts w:asciiTheme="minorHAnsi" w:hAnsiTheme="minorHAnsi" w:cstheme="minorHAnsi"/>
        </w:rPr>
        <w:br w:type="column"/>
      </w:r>
    </w:p>
    <w:p w14:paraId="33BEC4EA" w14:textId="77777777" w:rsidR="0049321E" w:rsidRPr="00275D76" w:rsidRDefault="0049321E">
      <w:pPr>
        <w:spacing w:line="200" w:lineRule="exact"/>
        <w:rPr>
          <w:rFonts w:asciiTheme="minorHAnsi" w:hAnsiTheme="minorHAnsi" w:cstheme="minorHAnsi"/>
        </w:rPr>
      </w:pPr>
    </w:p>
    <w:p w14:paraId="38951987" w14:textId="77777777" w:rsidR="0049321E" w:rsidRPr="00275D76" w:rsidRDefault="0049321E">
      <w:pPr>
        <w:spacing w:line="200" w:lineRule="exact"/>
        <w:rPr>
          <w:rFonts w:asciiTheme="minorHAnsi" w:hAnsiTheme="minorHAnsi" w:cstheme="minorHAnsi"/>
        </w:rPr>
      </w:pPr>
    </w:p>
    <w:p w14:paraId="4B0125B0" w14:textId="77777777" w:rsidR="0049321E" w:rsidRPr="00275D76" w:rsidRDefault="0049321E">
      <w:pPr>
        <w:spacing w:before="3" w:line="200" w:lineRule="exact"/>
        <w:rPr>
          <w:rFonts w:asciiTheme="minorHAnsi" w:hAnsiTheme="minorHAnsi" w:cstheme="minorHAnsi"/>
        </w:rPr>
      </w:pPr>
    </w:p>
    <w:p w14:paraId="060F9C05" w14:textId="77777777" w:rsidR="0049321E" w:rsidRPr="00275D76" w:rsidRDefault="00275D76">
      <w:pPr>
        <w:spacing w:line="80" w:lineRule="exact"/>
        <w:ind w:right="-35"/>
        <w:rPr>
          <w:rFonts w:asciiTheme="minorHAnsi" w:eastAsia="Arial" w:hAnsiTheme="minorHAnsi" w:cstheme="minorHAnsi"/>
          <w:sz w:val="10"/>
          <w:szCs w:val="10"/>
        </w:rPr>
      </w:pPr>
      <w:r w:rsidRPr="00275D76">
        <w:rPr>
          <w:rFonts w:asciiTheme="minorHAnsi" w:eastAsia="Arial" w:hAnsiTheme="minorHAnsi" w:cstheme="minorHAnsi"/>
          <w:w w:val="600"/>
          <w:position w:val="-2"/>
          <w:sz w:val="10"/>
          <w:szCs w:val="10"/>
        </w:rPr>
        <w:t xml:space="preserve">e   </w:t>
      </w:r>
      <w:r w:rsidRPr="00275D76">
        <w:rPr>
          <w:rFonts w:asciiTheme="minorHAnsi" w:eastAsia="Arial" w:hAnsiTheme="minorHAnsi" w:cstheme="minorHAnsi"/>
          <w:spacing w:val="76"/>
          <w:w w:val="600"/>
          <w:position w:val="-2"/>
          <w:sz w:val="10"/>
          <w:szCs w:val="10"/>
        </w:rPr>
        <w:t xml:space="preserve"> </w:t>
      </w:r>
      <w:r w:rsidRPr="00275D76">
        <w:rPr>
          <w:rFonts w:asciiTheme="minorHAnsi" w:hAnsiTheme="minorHAnsi" w:cstheme="minorHAnsi"/>
          <w:spacing w:val="2"/>
          <w:w w:val="141"/>
          <w:position w:val="-2"/>
          <w:sz w:val="8"/>
          <w:szCs w:val="8"/>
        </w:rPr>
        <w:t>i</w:t>
      </w:r>
      <w:r w:rsidRPr="00275D76">
        <w:rPr>
          <w:rFonts w:asciiTheme="minorHAnsi" w:hAnsiTheme="minorHAnsi" w:cstheme="minorHAnsi"/>
          <w:w w:val="234"/>
          <w:position w:val="-2"/>
          <w:sz w:val="8"/>
          <w:szCs w:val="8"/>
        </w:rPr>
        <w:t>d</w:t>
      </w:r>
      <w:r w:rsidRPr="00275D76">
        <w:rPr>
          <w:rFonts w:asciiTheme="minorHAnsi" w:hAnsiTheme="minorHAnsi" w:cstheme="minorHAnsi"/>
          <w:position w:val="-2"/>
          <w:sz w:val="8"/>
          <w:szCs w:val="8"/>
        </w:rPr>
        <w:t xml:space="preserve"> </w:t>
      </w:r>
      <w:r w:rsidRPr="00275D76">
        <w:rPr>
          <w:rFonts w:asciiTheme="minorHAnsi" w:hAnsiTheme="minorHAnsi" w:cstheme="minorHAnsi"/>
          <w:spacing w:val="-4"/>
          <w:position w:val="-2"/>
          <w:sz w:val="8"/>
          <w:szCs w:val="8"/>
        </w:rPr>
        <w:t xml:space="preserve"> </w:t>
      </w:r>
      <w:r w:rsidRPr="00275D76">
        <w:rPr>
          <w:rFonts w:asciiTheme="minorHAnsi" w:eastAsia="Arial" w:hAnsiTheme="minorHAnsi" w:cstheme="minorHAnsi"/>
          <w:w w:val="289"/>
          <w:position w:val="-2"/>
          <w:sz w:val="10"/>
          <w:szCs w:val="10"/>
        </w:rPr>
        <w:t>l</w:t>
      </w:r>
      <w:r w:rsidRPr="00275D76">
        <w:rPr>
          <w:rFonts w:asciiTheme="minorHAnsi" w:eastAsia="Arial" w:hAnsiTheme="minorHAnsi" w:cstheme="minorHAnsi"/>
          <w:spacing w:val="-9"/>
          <w:w w:val="289"/>
          <w:position w:val="-2"/>
          <w:sz w:val="10"/>
          <w:szCs w:val="10"/>
        </w:rPr>
        <w:t>e</w:t>
      </w:r>
      <w:r w:rsidRPr="00275D76">
        <w:rPr>
          <w:rFonts w:asciiTheme="minorHAnsi" w:eastAsia="Arial" w:hAnsiTheme="minorHAnsi" w:cstheme="minorHAnsi"/>
          <w:w w:val="308"/>
          <w:position w:val="-2"/>
          <w:sz w:val="10"/>
          <w:szCs w:val="10"/>
        </w:rPr>
        <w:t>.le</w:t>
      </w:r>
    </w:p>
    <w:p w14:paraId="1FE11F72" w14:textId="77777777" w:rsidR="0049321E" w:rsidRPr="00275D76" w:rsidRDefault="00275D76">
      <w:pPr>
        <w:spacing w:line="700" w:lineRule="exact"/>
        <w:rPr>
          <w:rFonts w:asciiTheme="minorHAnsi" w:hAnsiTheme="minorHAnsi" w:cstheme="minorHAnsi"/>
          <w:sz w:val="62"/>
          <w:szCs w:val="62"/>
        </w:rPr>
        <w:sectPr w:rsidR="0049321E" w:rsidRPr="00275D76">
          <w:type w:val="continuous"/>
          <w:pgSz w:w="15580" w:h="17440"/>
          <w:pgMar w:top="1300" w:right="620" w:bottom="280" w:left="660" w:header="720" w:footer="720" w:gutter="0"/>
          <w:cols w:num="3" w:space="720" w:equalWidth="0">
            <w:col w:w="5391" w:space="2843"/>
            <w:col w:w="1785" w:space="1273"/>
            <w:col w:w="3008"/>
          </w:cols>
        </w:sectPr>
      </w:pPr>
      <w:r w:rsidRPr="00275D76">
        <w:rPr>
          <w:rFonts w:asciiTheme="minorHAnsi" w:hAnsiTheme="minorHAnsi" w:cstheme="minorHAnsi"/>
        </w:rPr>
        <w:br w:type="column"/>
      </w:r>
      <w:r w:rsidRPr="00275D76">
        <w:rPr>
          <w:rFonts w:asciiTheme="minorHAnsi" w:eastAsia="Arial" w:hAnsiTheme="minorHAnsi" w:cstheme="minorHAnsi"/>
          <w:w w:val="26"/>
          <w:position w:val="7"/>
          <w:sz w:val="60"/>
          <w:szCs w:val="60"/>
        </w:rPr>
        <w:t xml:space="preserve">~  </w:t>
      </w:r>
      <w:r w:rsidRPr="00275D76">
        <w:rPr>
          <w:rFonts w:asciiTheme="minorHAnsi" w:eastAsia="Arial" w:hAnsiTheme="minorHAnsi" w:cstheme="minorHAnsi"/>
          <w:spacing w:val="20"/>
          <w:w w:val="26"/>
          <w:position w:val="7"/>
          <w:sz w:val="60"/>
          <w:szCs w:val="60"/>
        </w:rPr>
        <w:t xml:space="preserve"> </w:t>
      </w:r>
      <w:r w:rsidRPr="00275D76">
        <w:rPr>
          <w:rFonts w:asciiTheme="minorHAnsi" w:hAnsiTheme="minorHAnsi" w:cstheme="minorHAnsi"/>
          <w:spacing w:val="-47"/>
          <w:w w:val="33"/>
          <w:position w:val="11"/>
          <w:sz w:val="56"/>
          <w:szCs w:val="56"/>
        </w:rPr>
        <w:t>-</w:t>
      </w:r>
      <w:r w:rsidRPr="00275D76">
        <w:rPr>
          <w:rFonts w:asciiTheme="minorHAnsi" w:hAnsiTheme="minorHAnsi" w:cstheme="minorHAnsi"/>
          <w:emboss/>
          <w:w w:val="299"/>
          <w:sz w:val="62"/>
          <w:szCs w:val="62"/>
        </w:rPr>
        <w:t>-</w:t>
      </w:r>
    </w:p>
    <w:p w14:paraId="1A8011A9" w14:textId="77777777" w:rsidR="0049321E" w:rsidRPr="00275D76" w:rsidRDefault="00275D76">
      <w:pPr>
        <w:spacing w:line="300" w:lineRule="exact"/>
        <w:jc w:val="right"/>
        <w:rPr>
          <w:rFonts w:asciiTheme="minorHAnsi" w:hAnsiTheme="minorHAnsi" w:cstheme="minorHAnsi"/>
          <w:sz w:val="36"/>
          <w:szCs w:val="36"/>
        </w:rPr>
      </w:pPr>
      <w:r w:rsidRPr="00275D76">
        <w:rPr>
          <w:rFonts w:asciiTheme="minorHAnsi" w:eastAsia="Arial" w:hAnsiTheme="minorHAnsi" w:cstheme="minorHAnsi"/>
          <w:spacing w:val="-132"/>
          <w:w w:val="154"/>
          <w:position w:val="11"/>
          <w:sz w:val="16"/>
          <w:szCs w:val="16"/>
        </w:rPr>
        <w:t>L</w:t>
      </w:r>
      <w:r w:rsidRPr="00275D76">
        <w:rPr>
          <w:rFonts w:asciiTheme="minorHAnsi" w:eastAsia="Arial" w:hAnsiTheme="minorHAnsi" w:cstheme="minorHAnsi"/>
          <w:spacing w:val="-415"/>
          <w:w w:val="494"/>
          <w:position w:val="-2"/>
          <w:sz w:val="24"/>
          <w:szCs w:val="24"/>
        </w:rPr>
        <w:t>•</w:t>
      </w:r>
      <w:r w:rsidRPr="00275D76">
        <w:rPr>
          <w:rFonts w:asciiTheme="minorHAnsi" w:eastAsia="Arial" w:hAnsiTheme="minorHAnsi" w:cstheme="minorHAnsi"/>
          <w:spacing w:val="-187"/>
          <w:w w:val="89"/>
          <w:position w:val="-5"/>
          <w:sz w:val="36"/>
          <w:szCs w:val="36"/>
        </w:rPr>
        <w:t>~</w:t>
      </w:r>
      <w:r w:rsidRPr="00275D76">
        <w:rPr>
          <w:rFonts w:asciiTheme="minorHAnsi" w:eastAsia="Arial" w:hAnsiTheme="minorHAnsi" w:cstheme="minorHAnsi"/>
          <w:spacing w:val="-64"/>
          <w:w w:val="282"/>
          <w:position w:val="11"/>
          <w:sz w:val="16"/>
          <w:szCs w:val="16"/>
        </w:rPr>
        <w:t>L</w:t>
      </w:r>
      <w:r w:rsidRPr="00275D76">
        <w:rPr>
          <w:rFonts w:asciiTheme="minorHAnsi" w:eastAsia="Arial" w:hAnsiTheme="minorHAnsi" w:cstheme="minorHAnsi"/>
          <w:spacing w:val="-1"/>
          <w:w w:val="54"/>
          <w:position w:val="-5"/>
          <w:sz w:val="36"/>
          <w:szCs w:val="36"/>
        </w:rPr>
        <w:t>-</w:t>
      </w:r>
      <w:r w:rsidRPr="00275D76">
        <w:rPr>
          <w:rFonts w:asciiTheme="minorHAnsi" w:eastAsia="Arial" w:hAnsiTheme="minorHAnsi" w:cstheme="minorHAnsi"/>
          <w:spacing w:val="-250"/>
          <w:w w:val="282"/>
          <w:position w:val="11"/>
          <w:sz w:val="16"/>
          <w:szCs w:val="16"/>
        </w:rPr>
        <w:t>L</w:t>
      </w:r>
      <w:r w:rsidRPr="00275D76">
        <w:rPr>
          <w:rFonts w:asciiTheme="minorHAnsi" w:eastAsia="Arial" w:hAnsiTheme="minorHAnsi" w:cstheme="minorHAnsi"/>
          <w:spacing w:val="15"/>
          <w:w w:val="54"/>
          <w:position w:val="-5"/>
          <w:sz w:val="36"/>
          <w:szCs w:val="36"/>
        </w:rPr>
        <w:t>-</w:t>
      </w:r>
      <w:r w:rsidRPr="00275D76">
        <w:rPr>
          <w:rFonts w:asciiTheme="minorHAnsi" w:hAnsiTheme="minorHAnsi" w:cstheme="minorHAnsi"/>
          <w:w w:val="50"/>
          <w:position w:val="-5"/>
          <w:sz w:val="36"/>
          <w:szCs w:val="36"/>
        </w:rPr>
        <w:t>.......</w:t>
      </w:r>
      <w:r w:rsidRPr="00275D76">
        <w:rPr>
          <w:rFonts w:asciiTheme="minorHAnsi" w:hAnsiTheme="minorHAnsi" w:cstheme="minorHAnsi"/>
          <w:spacing w:val="-5"/>
          <w:w w:val="50"/>
          <w:position w:val="-5"/>
          <w:sz w:val="36"/>
          <w:szCs w:val="36"/>
        </w:rPr>
        <w:t>.</w:t>
      </w:r>
      <w:r w:rsidRPr="00275D76">
        <w:rPr>
          <w:rFonts w:asciiTheme="minorHAnsi" w:hAnsiTheme="minorHAnsi" w:cstheme="minorHAnsi"/>
          <w:w w:val="46"/>
          <w:position w:val="-5"/>
          <w:sz w:val="36"/>
          <w:szCs w:val="36"/>
        </w:rPr>
        <w:t>..</w:t>
      </w:r>
    </w:p>
    <w:p w14:paraId="3E32518B" w14:textId="77777777" w:rsidR="0049321E" w:rsidRPr="00275D76" w:rsidRDefault="00275D76">
      <w:pPr>
        <w:spacing w:before="17"/>
        <w:ind w:right="-38"/>
        <w:rPr>
          <w:rFonts w:asciiTheme="minorHAnsi" w:eastAsia="Arial" w:hAnsiTheme="minorHAnsi" w:cstheme="minorHAnsi"/>
          <w:sz w:val="12"/>
          <w:szCs w:val="12"/>
        </w:rPr>
      </w:pPr>
      <w:r w:rsidRPr="00275D76">
        <w:rPr>
          <w:rFonts w:asciiTheme="minorHAnsi" w:hAnsiTheme="minorHAnsi" w:cstheme="minorHAnsi"/>
        </w:rPr>
        <w:br w:type="column"/>
      </w:r>
      <w:r w:rsidRPr="00275D76">
        <w:rPr>
          <w:rFonts w:asciiTheme="minorHAnsi" w:eastAsia="Arial" w:hAnsiTheme="minorHAnsi" w:cstheme="minorHAnsi"/>
          <w:w w:val="600"/>
          <w:sz w:val="12"/>
          <w:szCs w:val="12"/>
        </w:rPr>
        <w:t>s</w:t>
      </w:r>
      <w:r w:rsidRPr="00275D76">
        <w:rPr>
          <w:rFonts w:asciiTheme="minorHAnsi" w:eastAsia="Arial" w:hAnsiTheme="minorHAnsi" w:cstheme="minorHAnsi"/>
          <w:spacing w:val="-171"/>
          <w:w w:val="600"/>
          <w:sz w:val="12"/>
          <w:szCs w:val="12"/>
        </w:rPr>
        <w:t xml:space="preserve"> </w:t>
      </w:r>
      <w:r w:rsidRPr="00275D76">
        <w:rPr>
          <w:rFonts w:asciiTheme="minorHAnsi" w:eastAsia="Arial" w:hAnsiTheme="minorHAnsi" w:cstheme="minorHAnsi"/>
          <w:w w:val="286"/>
          <w:sz w:val="12"/>
          <w:szCs w:val="12"/>
        </w:rPr>
        <w:t>ad</w:t>
      </w:r>
      <w:r w:rsidRPr="00275D76">
        <w:rPr>
          <w:rFonts w:asciiTheme="minorHAnsi" w:eastAsia="Arial" w:hAnsiTheme="minorHAnsi" w:cstheme="minorHAnsi"/>
          <w:spacing w:val="-69"/>
          <w:w w:val="286"/>
          <w:sz w:val="12"/>
          <w:szCs w:val="12"/>
        </w:rPr>
        <w:t xml:space="preserve"> </w:t>
      </w:r>
      <w:r w:rsidRPr="00275D76">
        <w:rPr>
          <w:rFonts w:asciiTheme="minorHAnsi" w:eastAsia="Arial" w:hAnsiTheme="minorHAnsi" w:cstheme="minorHAnsi"/>
          <w:w w:val="600"/>
          <w:sz w:val="12"/>
          <w:szCs w:val="12"/>
        </w:rPr>
        <w:t>·</w:t>
      </w:r>
      <w:r w:rsidRPr="00275D76">
        <w:rPr>
          <w:rFonts w:asciiTheme="minorHAnsi" w:eastAsia="Arial" w:hAnsiTheme="minorHAnsi" w:cstheme="minorHAnsi"/>
          <w:spacing w:val="-179"/>
          <w:w w:val="600"/>
          <w:sz w:val="12"/>
          <w:szCs w:val="12"/>
        </w:rPr>
        <w:t xml:space="preserve"> </w:t>
      </w:r>
      <w:r w:rsidRPr="00275D76">
        <w:rPr>
          <w:rFonts w:asciiTheme="minorHAnsi" w:eastAsia="Arial" w:hAnsiTheme="minorHAnsi" w:cstheme="minorHAnsi"/>
          <w:w w:val="600"/>
          <w:sz w:val="12"/>
          <w:szCs w:val="12"/>
        </w:rPr>
        <w:t>i</w:t>
      </w:r>
      <w:r w:rsidRPr="00275D76">
        <w:rPr>
          <w:rFonts w:asciiTheme="minorHAnsi" w:eastAsia="Arial" w:hAnsiTheme="minorHAnsi" w:cstheme="minorHAnsi"/>
          <w:spacing w:val="-178"/>
          <w:w w:val="600"/>
          <w:sz w:val="12"/>
          <w:szCs w:val="12"/>
        </w:rPr>
        <w:t xml:space="preserve"> </w:t>
      </w:r>
      <w:r w:rsidRPr="00275D76">
        <w:rPr>
          <w:rFonts w:asciiTheme="minorHAnsi" w:eastAsia="Arial" w:hAnsiTheme="minorHAnsi" w:cstheme="minorHAnsi"/>
          <w:w w:val="212"/>
          <w:sz w:val="12"/>
          <w:szCs w:val="12"/>
        </w:rPr>
        <w:t>=</w:t>
      </w:r>
    </w:p>
    <w:p w14:paraId="2B6F1079" w14:textId="77777777" w:rsidR="0049321E" w:rsidRPr="00275D76" w:rsidRDefault="00275D76">
      <w:pPr>
        <w:spacing w:line="140" w:lineRule="exact"/>
        <w:rPr>
          <w:rFonts w:asciiTheme="minorHAnsi" w:eastAsia="Arial" w:hAnsiTheme="minorHAnsi" w:cstheme="minorHAnsi"/>
          <w:sz w:val="8"/>
          <w:szCs w:val="8"/>
        </w:rPr>
        <w:sectPr w:rsidR="0049321E" w:rsidRPr="00275D76">
          <w:type w:val="continuous"/>
          <w:pgSz w:w="15580" w:h="17440"/>
          <w:pgMar w:top="1300" w:right="620" w:bottom="280" w:left="660" w:header="720" w:footer="720" w:gutter="0"/>
          <w:cols w:num="3" w:space="720" w:equalWidth="0">
            <w:col w:w="9004" w:space="762"/>
            <w:col w:w="1666" w:space="1690"/>
            <w:col w:w="1178"/>
          </w:cols>
        </w:sectPr>
      </w:pPr>
      <w:r w:rsidRPr="00275D76">
        <w:rPr>
          <w:rFonts w:asciiTheme="minorHAnsi" w:hAnsiTheme="minorHAnsi" w:cstheme="minorHAnsi"/>
        </w:rPr>
        <w:br w:type="column"/>
      </w:r>
      <w:r w:rsidRPr="00275D76">
        <w:rPr>
          <w:rFonts w:asciiTheme="minorHAnsi" w:hAnsiTheme="minorHAnsi" w:cstheme="minorHAnsi"/>
          <w:spacing w:val="2"/>
          <w:w w:val="206"/>
          <w:sz w:val="6"/>
          <w:szCs w:val="6"/>
        </w:rPr>
        <w:t>+</w:t>
      </w:r>
      <w:r w:rsidRPr="00275D76">
        <w:rPr>
          <w:rFonts w:asciiTheme="minorHAnsi" w:hAnsiTheme="minorHAnsi" w:cstheme="minorHAnsi"/>
          <w:b/>
          <w:w w:val="251"/>
          <w:sz w:val="14"/>
          <w:szCs w:val="14"/>
        </w:rPr>
        <w:t>.</w:t>
      </w:r>
      <w:r w:rsidRPr="00275D76">
        <w:rPr>
          <w:rFonts w:asciiTheme="minorHAnsi" w:hAnsiTheme="minorHAnsi" w:cstheme="minorHAnsi"/>
          <w:b/>
          <w:spacing w:val="-19"/>
          <w:w w:val="251"/>
          <w:sz w:val="14"/>
          <w:szCs w:val="14"/>
        </w:rPr>
        <w:t>d</w:t>
      </w:r>
      <w:r w:rsidRPr="00275D76">
        <w:rPr>
          <w:rFonts w:asciiTheme="minorHAnsi" w:eastAsia="Arial" w:hAnsiTheme="minorHAnsi" w:cstheme="minorHAnsi"/>
          <w:w w:val="467"/>
          <w:sz w:val="8"/>
          <w:szCs w:val="8"/>
        </w:rPr>
        <w:t>.</w:t>
      </w:r>
      <w:r w:rsidRPr="00275D76">
        <w:rPr>
          <w:rFonts w:asciiTheme="minorHAnsi" w:eastAsia="Arial" w:hAnsiTheme="minorHAnsi" w:cstheme="minorHAnsi"/>
          <w:spacing w:val="-23"/>
          <w:w w:val="467"/>
          <w:sz w:val="8"/>
          <w:szCs w:val="8"/>
        </w:rPr>
        <w:t>i</w:t>
      </w:r>
      <w:r w:rsidRPr="00275D76">
        <w:rPr>
          <w:rFonts w:asciiTheme="minorHAnsi" w:eastAsia="Arial" w:hAnsiTheme="minorHAnsi" w:cstheme="minorHAnsi"/>
          <w:w w:val="600"/>
          <w:sz w:val="8"/>
          <w:szCs w:val="8"/>
        </w:rPr>
        <w:t>i</w:t>
      </w:r>
    </w:p>
    <w:p w14:paraId="5ED7B6AA" w14:textId="77777777" w:rsidR="0049321E" w:rsidRPr="00275D76" w:rsidRDefault="00275D76">
      <w:pPr>
        <w:spacing w:line="720" w:lineRule="exact"/>
        <w:ind w:left="1826" w:right="-236"/>
        <w:rPr>
          <w:rFonts w:asciiTheme="minorHAnsi" w:hAnsiTheme="minorHAnsi" w:cstheme="minorHAnsi"/>
          <w:sz w:val="144"/>
          <w:szCs w:val="144"/>
        </w:rPr>
      </w:pPr>
      <w:r w:rsidRPr="00275D76">
        <w:rPr>
          <w:rFonts w:asciiTheme="minorHAnsi" w:hAnsiTheme="minorHAnsi" w:cstheme="minorHAnsi"/>
          <w:b/>
          <w:w w:val="226"/>
          <w:position w:val="-58"/>
          <w:sz w:val="144"/>
          <w:szCs w:val="144"/>
        </w:rPr>
        <w:t>«</w:t>
      </w:r>
      <w:r w:rsidRPr="00275D76">
        <w:rPr>
          <w:rFonts w:asciiTheme="minorHAnsi" w:hAnsiTheme="minorHAnsi" w:cstheme="minorHAnsi"/>
          <w:b/>
          <w:w w:val="89"/>
          <w:position w:val="-58"/>
          <w:sz w:val="144"/>
          <w:szCs w:val="144"/>
        </w:rPr>
        <w:t>La.</w:t>
      </w:r>
    </w:p>
    <w:p w14:paraId="14878741" w14:textId="77777777" w:rsidR="0049321E" w:rsidRPr="00275D76" w:rsidRDefault="00275D76">
      <w:pPr>
        <w:spacing w:before="56" w:line="60" w:lineRule="exact"/>
        <w:rPr>
          <w:rFonts w:asciiTheme="minorHAnsi" w:eastAsia="Arial" w:hAnsiTheme="minorHAnsi" w:cstheme="minorHAnsi"/>
          <w:sz w:val="6"/>
          <w:szCs w:val="6"/>
        </w:rPr>
      </w:pPr>
      <w:r w:rsidRPr="00275D76">
        <w:rPr>
          <w:rFonts w:asciiTheme="minorHAnsi" w:hAnsiTheme="minorHAnsi" w:cstheme="minorHAnsi"/>
        </w:rPr>
        <w:br w:type="column"/>
      </w:r>
      <w:r w:rsidRPr="00275D76">
        <w:rPr>
          <w:rFonts w:asciiTheme="minorHAnsi" w:eastAsia="Arial" w:hAnsiTheme="minorHAnsi" w:cstheme="minorHAnsi"/>
          <w:w w:val="600"/>
          <w:position w:val="-1"/>
          <w:sz w:val="6"/>
          <w:szCs w:val="6"/>
        </w:rPr>
        <w:t>i</w:t>
      </w:r>
      <w:r w:rsidRPr="00275D76">
        <w:rPr>
          <w:rFonts w:asciiTheme="minorHAnsi" w:eastAsia="Arial" w:hAnsiTheme="minorHAnsi" w:cstheme="minorHAnsi"/>
          <w:spacing w:val="-89"/>
          <w:w w:val="600"/>
          <w:position w:val="-1"/>
          <w:sz w:val="6"/>
          <w:szCs w:val="6"/>
        </w:rPr>
        <w:t xml:space="preserve"> </w:t>
      </w:r>
      <w:r w:rsidRPr="00275D76">
        <w:rPr>
          <w:rFonts w:asciiTheme="minorHAnsi" w:eastAsia="Arial" w:hAnsiTheme="minorHAnsi" w:cstheme="minorHAnsi"/>
          <w:w w:val="600"/>
          <w:position w:val="-1"/>
          <w:sz w:val="6"/>
          <w:szCs w:val="6"/>
        </w:rPr>
        <w:t>t</w:t>
      </w:r>
      <w:r w:rsidRPr="00275D76">
        <w:rPr>
          <w:rFonts w:asciiTheme="minorHAnsi" w:eastAsia="Arial" w:hAnsiTheme="minorHAnsi" w:cstheme="minorHAnsi"/>
          <w:spacing w:val="-73"/>
          <w:w w:val="600"/>
          <w:position w:val="-1"/>
          <w:sz w:val="6"/>
          <w:szCs w:val="6"/>
        </w:rPr>
        <w:t xml:space="preserve"> </w:t>
      </w:r>
      <w:r w:rsidRPr="00275D76">
        <w:rPr>
          <w:rFonts w:asciiTheme="minorHAnsi" w:eastAsia="Arial" w:hAnsiTheme="minorHAnsi" w:cstheme="minorHAnsi"/>
          <w:w w:val="600"/>
          <w:position w:val="-1"/>
          <w:sz w:val="6"/>
          <w:szCs w:val="6"/>
        </w:rPr>
        <w:t>"</w:t>
      </w:r>
    </w:p>
    <w:p w14:paraId="2E5C86E1" w14:textId="77777777" w:rsidR="0049321E" w:rsidRPr="00275D76" w:rsidRDefault="00275D76">
      <w:pPr>
        <w:spacing w:line="100" w:lineRule="exact"/>
        <w:ind w:left="1291"/>
        <w:rPr>
          <w:rFonts w:asciiTheme="minorHAnsi" w:hAnsiTheme="minorHAnsi" w:cstheme="minorHAnsi"/>
          <w:sz w:val="12"/>
          <w:szCs w:val="12"/>
        </w:rPr>
      </w:pPr>
      <w:r w:rsidRPr="00275D76">
        <w:rPr>
          <w:rFonts w:asciiTheme="minorHAnsi" w:eastAsia="Arial" w:hAnsiTheme="minorHAnsi" w:cstheme="minorHAnsi"/>
          <w:b/>
          <w:w w:val="85"/>
          <w:sz w:val="12"/>
          <w:szCs w:val="12"/>
        </w:rPr>
        <w:t>Chert</w:t>
      </w:r>
      <w:r w:rsidRPr="00275D76">
        <w:rPr>
          <w:rFonts w:asciiTheme="minorHAnsi" w:eastAsia="Arial" w:hAnsiTheme="minorHAnsi" w:cstheme="minorHAnsi"/>
          <w:b/>
          <w:spacing w:val="3"/>
          <w:w w:val="85"/>
          <w:sz w:val="12"/>
          <w:szCs w:val="12"/>
        </w:rPr>
        <w:t xml:space="preserve"> </w:t>
      </w:r>
      <w:r w:rsidRPr="00275D76">
        <w:rPr>
          <w:rFonts w:asciiTheme="minorHAnsi" w:hAnsiTheme="minorHAnsi" w:cstheme="minorHAnsi"/>
          <w:b/>
          <w:spacing w:val="4"/>
          <w:w w:val="106"/>
          <w:sz w:val="12"/>
          <w:szCs w:val="12"/>
        </w:rPr>
        <w:t>J</w:t>
      </w:r>
      <w:r w:rsidRPr="00275D76">
        <w:rPr>
          <w:rFonts w:asciiTheme="minorHAnsi" w:hAnsiTheme="minorHAnsi" w:cstheme="minorHAnsi"/>
          <w:b/>
          <w:w w:val="101"/>
          <w:sz w:val="12"/>
          <w:szCs w:val="12"/>
        </w:rPr>
        <w:t>o</w:t>
      </w:r>
      <w:r w:rsidRPr="00275D76">
        <w:rPr>
          <w:rFonts w:asciiTheme="minorHAnsi" w:hAnsiTheme="minorHAnsi" w:cstheme="minorHAnsi"/>
          <w:b/>
          <w:spacing w:val="6"/>
          <w:w w:val="101"/>
          <w:sz w:val="12"/>
          <w:szCs w:val="12"/>
        </w:rPr>
        <w:t>h</w:t>
      </w:r>
      <w:r w:rsidRPr="00275D76">
        <w:rPr>
          <w:rFonts w:asciiTheme="minorHAnsi" w:hAnsiTheme="minorHAnsi" w:cstheme="minorHAnsi"/>
          <w:b/>
          <w:w w:val="104"/>
          <w:sz w:val="12"/>
          <w:szCs w:val="12"/>
        </w:rPr>
        <w:t>nson</w:t>
      </w:r>
    </w:p>
    <w:p w14:paraId="2EAF3D68" w14:textId="77777777" w:rsidR="0049321E" w:rsidRPr="00275D76" w:rsidRDefault="0049321E">
      <w:pPr>
        <w:spacing w:before="9" w:line="180" w:lineRule="exact"/>
        <w:rPr>
          <w:rFonts w:asciiTheme="minorHAnsi" w:hAnsiTheme="minorHAnsi" w:cstheme="minorHAnsi"/>
          <w:sz w:val="18"/>
          <w:szCs w:val="18"/>
        </w:rPr>
      </w:pPr>
    </w:p>
    <w:p w14:paraId="13D38631" w14:textId="77777777" w:rsidR="0049321E" w:rsidRPr="00275D76" w:rsidRDefault="0049321E">
      <w:pPr>
        <w:spacing w:line="200" w:lineRule="exact"/>
        <w:rPr>
          <w:rFonts w:asciiTheme="minorHAnsi" w:hAnsiTheme="minorHAnsi" w:cstheme="minorHAnsi"/>
        </w:rPr>
      </w:pPr>
    </w:p>
    <w:p w14:paraId="34CFBD40" w14:textId="77777777" w:rsidR="0049321E" w:rsidRPr="00275D76" w:rsidRDefault="00275D76">
      <w:pPr>
        <w:spacing w:line="80" w:lineRule="exact"/>
        <w:ind w:left="1747"/>
        <w:rPr>
          <w:rFonts w:asciiTheme="minorHAnsi" w:hAnsiTheme="minorHAnsi" w:cstheme="minorHAnsi"/>
          <w:sz w:val="10"/>
          <w:szCs w:val="10"/>
        </w:rPr>
        <w:sectPr w:rsidR="0049321E" w:rsidRPr="00275D76">
          <w:type w:val="continuous"/>
          <w:pgSz w:w="15580" w:h="17440"/>
          <w:pgMar w:top="1300" w:right="620" w:bottom="280" w:left="660" w:header="720" w:footer="720" w:gutter="0"/>
          <w:cols w:num="2" w:space="720" w:equalWidth="0">
            <w:col w:w="5269" w:space="3071"/>
            <w:col w:w="5960"/>
          </w:cols>
        </w:sectPr>
      </w:pPr>
      <w:r w:rsidRPr="00275D76">
        <w:rPr>
          <w:rFonts w:asciiTheme="minorHAnsi" w:hAnsiTheme="minorHAnsi" w:cstheme="minorHAnsi"/>
          <w:spacing w:val="-19"/>
          <w:w w:val="600"/>
          <w:position w:val="-1"/>
          <w:sz w:val="10"/>
          <w:szCs w:val="10"/>
        </w:rPr>
        <w:t>t</w:t>
      </w:r>
      <w:r w:rsidRPr="00275D76">
        <w:rPr>
          <w:rFonts w:asciiTheme="minorHAnsi" w:hAnsiTheme="minorHAnsi" w:cstheme="minorHAnsi"/>
          <w:spacing w:val="-37"/>
          <w:w w:val="600"/>
          <w:position w:val="-1"/>
          <w:sz w:val="10"/>
          <w:szCs w:val="10"/>
        </w:rPr>
        <w:t>.</w:t>
      </w:r>
      <w:r w:rsidRPr="00275D76">
        <w:rPr>
          <w:rFonts w:asciiTheme="minorHAnsi" w:hAnsiTheme="minorHAnsi" w:cstheme="minorHAnsi"/>
          <w:spacing w:val="-26"/>
          <w:w w:val="600"/>
          <w:position w:val="-1"/>
          <w:sz w:val="10"/>
          <w:szCs w:val="10"/>
        </w:rPr>
        <w:t>l</w:t>
      </w:r>
      <w:r w:rsidRPr="00275D76">
        <w:rPr>
          <w:rFonts w:asciiTheme="minorHAnsi" w:hAnsiTheme="minorHAnsi" w:cstheme="minorHAnsi"/>
          <w:spacing w:val="-15"/>
          <w:w w:val="587"/>
          <w:position w:val="-1"/>
          <w:sz w:val="10"/>
          <w:szCs w:val="10"/>
        </w:rPr>
        <w:t>e</w:t>
      </w:r>
      <w:r w:rsidRPr="00275D76">
        <w:rPr>
          <w:rFonts w:asciiTheme="minorHAnsi" w:hAnsiTheme="minorHAnsi" w:cstheme="minorHAnsi"/>
          <w:w w:val="594"/>
          <w:position w:val="-1"/>
          <w:sz w:val="10"/>
          <w:szCs w:val="10"/>
        </w:rPr>
        <w:t>..</w:t>
      </w:r>
      <w:r w:rsidRPr="00275D76">
        <w:rPr>
          <w:rFonts w:asciiTheme="minorHAnsi" w:hAnsiTheme="minorHAnsi" w:cstheme="minorHAnsi"/>
          <w:spacing w:val="-29"/>
          <w:w w:val="594"/>
          <w:position w:val="-1"/>
          <w:sz w:val="10"/>
          <w:szCs w:val="10"/>
        </w:rPr>
        <w:t>f</w:t>
      </w:r>
      <w:r w:rsidRPr="00275D76">
        <w:rPr>
          <w:rFonts w:asciiTheme="minorHAnsi" w:hAnsiTheme="minorHAnsi" w:cstheme="minorHAnsi"/>
          <w:w w:val="247"/>
          <w:position w:val="-1"/>
          <w:sz w:val="10"/>
          <w:szCs w:val="10"/>
        </w:rPr>
        <w:t>l.g</w:t>
      </w:r>
      <w:r w:rsidRPr="00275D76">
        <w:rPr>
          <w:rFonts w:asciiTheme="minorHAnsi" w:hAnsiTheme="minorHAnsi" w:cstheme="minorHAnsi"/>
          <w:spacing w:val="-19"/>
          <w:w w:val="247"/>
          <w:position w:val="-1"/>
          <w:sz w:val="10"/>
          <w:szCs w:val="10"/>
        </w:rPr>
        <w:t>r</w:t>
      </w:r>
      <w:r w:rsidRPr="00275D76">
        <w:rPr>
          <w:rFonts w:asciiTheme="minorHAnsi" w:hAnsiTheme="minorHAnsi" w:cstheme="minorHAnsi"/>
          <w:w w:val="285"/>
          <w:position w:val="-1"/>
          <w:sz w:val="10"/>
          <w:szCs w:val="10"/>
        </w:rPr>
        <w:t>.</w:t>
      </w:r>
    </w:p>
    <w:p w14:paraId="209C039D" w14:textId="77777777" w:rsidR="0049321E" w:rsidRPr="00275D76" w:rsidRDefault="0049321E">
      <w:pPr>
        <w:spacing w:before="3" w:line="180" w:lineRule="exact"/>
        <w:rPr>
          <w:rFonts w:asciiTheme="minorHAnsi" w:hAnsiTheme="minorHAnsi" w:cstheme="minorHAnsi"/>
          <w:sz w:val="19"/>
          <w:szCs w:val="19"/>
        </w:rPr>
      </w:pPr>
    </w:p>
    <w:p w14:paraId="1C435CD4" w14:textId="77777777" w:rsidR="0049321E" w:rsidRPr="00275D76" w:rsidRDefault="0049321E">
      <w:pPr>
        <w:spacing w:line="200" w:lineRule="exact"/>
        <w:rPr>
          <w:rFonts w:asciiTheme="minorHAnsi" w:hAnsiTheme="minorHAnsi" w:cstheme="minorHAnsi"/>
        </w:rPr>
      </w:pPr>
    </w:p>
    <w:p w14:paraId="5F4CECBB" w14:textId="77777777" w:rsidR="0049321E" w:rsidRPr="00275D76" w:rsidRDefault="0049321E">
      <w:pPr>
        <w:spacing w:line="200" w:lineRule="exact"/>
        <w:rPr>
          <w:rFonts w:asciiTheme="minorHAnsi" w:hAnsiTheme="minorHAnsi" w:cstheme="minorHAnsi"/>
        </w:rPr>
      </w:pPr>
    </w:p>
    <w:p w14:paraId="2522B939" w14:textId="77777777" w:rsidR="0049321E" w:rsidRPr="00275D76" w:rsidRDefault="00275D76">
      <w:pPr>
        <w:ind w:left="2604" w:right="-44"/>
        <w:rPr>
          <w:rFonts w:asciiTheme="minorHAnsi" w:eastAsia="Arial" w:hAnsiTheme="minorHAnsi" w:cstheme="minorHAnsi"/>
          <w:sz w:val="16"/>
          <w:szCs w:val="16"/>
        </w:rPr>
      </w:pPr>
      <w:r w:rsidRPr="00275D76">
        <w:rPr>
          <w:rFonts w:asciiTheme="minorHAnsi" w:eastAsia="Arial" w:hAnsiTheme="minorHAnsi" w:cstheme="minorHAnsi"/>
          <w:sz w:val="16"/>
          <w:szCs w:val="16"/>
        </w:rPr>
        <w:t>A</w:t>
      </w:r>
      <w:r w:rsidRPr="00275D76">
        <w:rPr>
          <w:rFonts w:asciiTheme="minorHAnsi" w:eastAsia="Arial" w:hAnsiTheme="minorHAnsi" w:cstheme="minorHAnsi"/>
          <w:spacing w:val="-1"/>
          <w:sz w:val="16"/>
          <w:szCs w:val="16"/>
        </w:rPr>
        <w:t>l</w:t>
      </w:r>
      <w:r w:rsidRPr="00275D76">
        <w:rPr>
          <w:rFonts w:asciiTheme="minorHAnsi" w:eastAsia="Arial" w:hAnsiTheme="minorHAnsi" w:cstheme="minorHAnsi"/>
          <w:sz w:val="16"/>
          <w:szCs w:val="16"/>
        </w:rPr>
        <w:t>re</w:t>
      </w:r>
      <w:r w:rsidRPr="00275D76">
        <w:rPr>
          <w:rFonts w:asciiTheme="minorHAnsi" w:eastAsia="Arial" w:hAnsiTheme="minorHAnsi" w:cstheme="minorHAnsi"/>
          <w:spacing w:val="-1"/>
          <w:sz w:val="16"/>
          <w:szCs w:val="16"/>
        </w:rPr>
        <w:t>a</w:t>
      </w:r>
      <w:r w:rsidRPr="00275D76">
        <w:rPr>
          <w:rFonts w:asciiTheme="minorHAnsi" w:eastAsia="Arial" w:hAnsiTheme="minorHAnsi" w:cstheme="minorHAnsi"/>
          <w:sz w:val="16"/>
          <w:szCs w:val="16"/>
        </w:rPr>
        <w:t>dy</w:t>
      </w:r>
      <w:r w:rsidRPr="00275D76">
        <w:rPr>
          <w:rFonts w:asciiTheme="minorHAnsi" w:eastAsia="Arial" w:hAnsiTheme="minorHAnsi" w:cstheme="minorHAnsi"/>
          <w:spacing w:val="31"/>
          <w:sz w:val="16"/>
          <w:szCs w:val="16"/>
        </w:rPr>
        <w:t xml:space="preserve"> </w:t>
      </w:r>
      <w:r w:rsidRPr="00275D76">
        <w:rPr>
          <w:rFonts w:asciiTheme="minorHAnsi" w:eastAsia="Arial" w:hAnsiTheme="minorHAnsi" w:cstheme="minorHAnsi"/>
          <w:sz w:val="16"/>
          <w:szCs w:val="16"/>
        </w:rPr>
        <w:t>ha</w:t>
      </w:r>
      <w:r w:rsidRPr="00275D76">
        <w:rPr>
          <w:rFonts w:asciiTheme="minorHAnsi" w:eastAsia="Arial" w:hAnsiTheme="minorHAnsi" w:cstheme="minorHAnsi"/>
          <w:spacing w:val="-1"/>
          <w:sz w:val="16"/>
          <w:szCs w:val="16"/>
        </w:rPr>
        <w:t>v</w:t>
      </w:r>
      <w:r w:rsidRPr="00275D76">
        <w:rPr>
          <w:rFonts w:asciiTheme="minorHAnsi" w:eastAsia="Arial" w:hAnsiTheme="minorHAnsi" w:cstheme="minorHAnsi"/>
          <w:sz w:val="16"/>
          <w:szCs w:val="16"/>
        </w:rPr>
        <w:t>e</w:t>
      </w:r>
      <w:r w:rsidRPr="00275D76">
        <w:rPr>
          <w:rFonts w:asciiTheme="minorHAnsi" w:eastAsia="Arial" w:hAnsiTheme="minorHAnsi" w:cstheme="minorHAnsi"/>
          <w:spacing w:val="13"/>
          <w:sz w:val="16"/>
          <w:szCs w:val="16"/>
        </w:rPr>
        <w:t xml:space="preserve"> </w:t>
      </w:r>
      <w:r w:rsidRPr="00275D76">
        <w:rPr>
          <w:rFonts w:asciiTheme="minorHAnsi" w:eastAsia="Arial" w:hAnsiTheme="minorHAnsi" w:cstheme="minorHAnsi"/>
          <w:sz w:val="16"/>
          <w:szCs w:val="16"/>
        </w:rPr>
        <w:t>an</w:t>
      </w:r>
      <w:r w:rsidRPr="00275D76">
        <w:rPr>
          <w:rFonts w:asciiTheme="minorHAnsi" w:eastAsia="Arial" w:hAnsiTheme="minorHAnsi" w:cstheme="minorHAnsi"/>
          <w:spacing w:val="3"/>
          <w:sz w:val="16"/>
          <w:szCs w:val="16"/>
        </w:rPr>
        <w:t xml:space="preserve"> </w:t>
      </w:r>
      <w:r w:rsidRPr="00275D76">
        <w:rPr>
          <w:rFonts w:asciiTheme="minorHAnsi" w:eastAsia="Arial" w:hAnsiTheme="minorHAnsi" w:cstheme="minorHAnsi"/>
          <w:w w:val="92"/>
          <w:sz w:val="16"/>
          <w:szCs w:val="16"/>
        </w:rPr>
        <w:t>a</w:t>
      </w:r>
      <w:r w:rsidRPr="00275D76">
        <w:rPr>
          <w:rFonts w:asciiTheme="minorHAnsi" w:eastAsia="Arial" w:hAnsiTheme="minorHAnsi" w:cstheme="minorHAnsi"/>
          <w:spacing w:val="-1"/>
          <w:w w:val="115"/>
          <w:sz w:val="16"/>
          <w:szCs w:val="16"/>
        </w:rPr>
        <w:t>c</w:t>
      </w:r>
      <w:r w:rsidRPr="00275D76">
        <w:rPr>
          <w:rFonts w:asciiTheme="minorHAnsi" w:eastAsia="Arial" w:hAnsiTheme="minorHAnsi" w:cstheme="minorHAnsi"/>
          <w:spacing w:val="-1"/>
          <w:w w:val="109"/>
          <w:sz w:val="16"/>
          <w:szCs w:val="16"/>
        </w:rPr>
        <w:t>c</w:t>
      </w:r>
      <w:r w:rsidRPr="00275D76">
        <w:rPr>
          <w:rFonts w:asciiTheme="minorHAnsi" w:eastAsia="Arial" w:hAnsiTheme="minorHAnsi" w:cstheme="minorHAnsi"/>
          <w:w w:val="103"/>
          <w:sz w:val="16"/>
          <w:szCs w:val="16"/>
        </w:rPr>
        <w:t>o</w:t>
      </w:r>
      <w:r w:rsidRPr="00275D76">
        <w:rPr>
          <w:rFonts w:asciiTheme="minorHAnsi" w:eastAsia="Arial" w:hAnsiTheme="minorHAnsi" w:cstheme="minorHAnsi"/>
          <w:spacing w:val="-1"/>
          <w:w w:val="103"/>
          <w:sz w:val="16"/>
          <w:szCs w:val="16"/>
        </w:rPr>
        <w:t>u</w:t>
      </w:r>
      <w:r w:rsidRPr="00275D76">
        <w:rPr>
          <w:rFonts w:asciiTheme="minorHAnsi" w:eastAsia="Arial" w:hAnsiTheme="minorHAnsi" w:cstheme="minorHAnsi"/>
          <w:w w:val="102"/>
          <w:sz w:val="16"/>
          <w:szCs w:val="16"/>
        </w:rPr>
        <w:t>n</w:t>
      </w:r>
      <w:r w:rsidRPr="00275D76">
        <w:rPr>
          <w:rFonts w:asciiTheme="minorHAnsi" w:eastAsia="Arial" w:hAnsiTheme="minorHAnsi" w:cstheme="minorHAnsi"/>
          <w:spacing w:val="-2"/>
          <w:w w:val="102"/>
          <w:sz w:val="16"/>
          <w:szCs w:val="16"/>
        </w:rPr>
        <w:t>t</w:t>
      </w:r>
      <w:r w:rsidRPr="00275D76">
        <w:rPr>
          <w:rFonts w:asciiTheme="minorHAnsi" w:eastAsia="Arial" w:hAnsiTheme="minorHAnsi" w:cstheme="minorHAnsi"/>
          <w:w w:val="92"/>
          <w:sz w:val="16"/>
          <w:szCs w:val="16"/>
        </w:rPr>
        <w:t>?</w:t>
      </w:r>
    </w:p>
    <w:p w14:paraId="402879C7" w14:textId="77777777" w:rsidR="0049321E" w:rsidRPr="00275D76" w:rsidRDefault="00275D76">
      <w:pPr>
        <w:spacing w:line="100" w:lineRule="exact"/>
        <w:ind w:left="-28" w:right="4323"/>
        <w:jc w:val="center"/>
        <w:rPr>
          <w:rFonts w:asciiTheme="minorHAnsi" w:hAnsiTheme="minorHAnsi" w:cstheme="minorHAnsi"/>
          <w:sz w:val="8"/>
          <w:szCs w:val="8"/>
        </w:rPr>
      </w:pPr>
      <w:r w:rsidRPr="00275D76">
        <w:rPr>
          <w:rFonts w:asciiTheme="minorHAnsi" w:hAnsiTheme="minorHAnsi" w:cstheme="minorHAnsi"/>
        </w:rPr>
        <w:br w:type="column"/>
      </w:r>
      <w:r w:rsidRPr="00275D76">
        <w:rPr>
          <w:rFonts w:asciiTheme="minorHAnsi" w:hAnsiTheme="minorHAnsi" w:cstheme="minorHAnsi"/>
          <w:w w:val="164"/>
          <w:sz w:val="10"/>
          <w:szCs w:val="10"/>
        </w:rPr>
        <w:t>«t</w:t>
      </w:r>
      <w:r w:rsidRPr="00275D76">
        <w:rPr>
          <w:rFonts w:asciiTheme="minorHAnsi" w:hAnsiTheme="minorHAnsi" w:cstheme="minorHAnsi"/>
          <w:spacing w:val="5"/>
          <w:w w:val="164"/>
          <w:sz w:val="10"/>
          <w:szCs w:val="10"/>
        </w:rPr>
        <w:t>r</w:t>
      </w:r>
      <w:r w:rsidRPr="00275D76">
        <w:rPr>
          <w:rFonts w:asciiTheme="minorHAnsi" w:hAnsiTheme="minorHAnsi" w:cstheme="minorHAnsi"/>
          <w:spacing w:val="2"/>
          <w:sz w:val="8"/>
          <w:szCs w:val="8"/>
        </w:rPr>
        <w:t>t</w:t>
      </w:r>
      <w:r w:rsidRPr="00275D76">
        <w:rPr>
          <w:rFonts w:asciiTheme="minorHAnsi" w:hAnsiTheme="minorHAnsi" w:cstheme="minorHAnsi"/>
          <w:w w:val="419"/>
          <w:sz w:val="8"/>
          <w:szCs w:val="8"/>
        </w:rPr>
        <w:t>r</w:t>
      </w:r>
    </w:p>
    <w:p w14:paraId="6BD4985D" w14:textId="77777777" w:rsidR="0049321E" w:rsidRPr="00275D76" w:rsidRDefault="00275D76">
      <w:pPr>
        <w:spacing w:before="52" w:line="120" w:lineRule="atLeast"/>
        <w:ind w:left="197" w:right="3383" w:hanging="197"/>
        <w:rPr>
          <w:rFonts w:asciiTheme="minorHAnsi" w:eastAsia="Arial" w:hAnsiTheme="minorHAnsi" w:cstheme="minorHAnsi"/>
          <w:sz w:val="10"/>
          <w:szCs w:val="10"/>
        </w:rPr>
      </w:pPr>
      <w:r w:rsidRPr="00275D76">
        <w:rPr>
          <w:rFonts w:asciiTheme="minorHAnsi" w:eastAsia="Arial" w:hAnsiTheme="minorHAnsi" w:cstheme="minorHAnsi"/>
          <w:w w:val="164"/>
          <w:sz w:val="10"/>
          <w:szCs w:val="10"/>
        </w:rPr>
        <w:t>f</w:t>
      </w:r>
      <w:r w:rsidRPr="00275D76">
        <w:rPr>
          <w:rFonts w:asciiTheme="minorHAnsi" w:eastAsia="Arial" w:hAnsiTheme="minorHAnsi" w:cstheme="minorHAnsi"/>
          <w:spacing w:val="4"/>
          <w:w w:val="164"/>
          <w:sz w:val="10"/>
          <w:szCs w:val="10"/>
        </w:rPr>
        <w:t>w</w:t>
      </w:r>
      <w:r w:rsidRPr="00275D76">
        <w:rPr>
          <w:rFonts w:asciiTheme="minorHAnsi" w:eastAsia="Arial" w:hAnsiTheme="minorHAnsi" w:cstheme="minorHAnsi"/>
          <w:w w:val="600"/>
          <w:sz w:val="10"/>
          <w:szCs w:val="10"/>
        </w:rPr>
        <w:t xml:space="preserve">d </w:t>
      </w:r>
      <w:r w:rsidRPr="00275D76">
        <w:rPr>
          <w:rFonts w:asciiTheme="minorHAnsi" w:eastAsia="Arial" w:hAnsiTheme="minorHAnsi" w:cstheme="minorHAnsi"/>
          <w:w w:val="258"/>
          <w:sz w:val="10"/>
          <w:szCs w:val="10"/>
        </w:rPr>
        <w:t>i</w:t>
      </w:r>
      <w:r w:rsidRPr="00275D76">
        <w:rPr>
          <w:rFonts w:asciiTheme="minorHAnsi" w:eastAsia="Arial" w:hAnsiTheme="minorHAnsi" w:cstheme="minorHAnsi"/>
          <w:spacing w:val="-4"/>
          <w:w w:val="258"/>
          <w:sz w:val="10"/>
          <w:szCs w:val="10"/>
        </w:rPr>
        <w:t>n</w:t>
      </w:r>
      <w:r w:rsidRPr="00275D76">
        <w:rPr>
          <w:rFonts w:asciiTheme="minorHAnsi" w:eastAsia="Arial" w:hAnsiTheme="minorHAnsi" w:cstheme="minorHAnsi"/>
          <w:spacing w:val="-7"/>
          <w:w w:val="600"/>
          <w:sz w:val="10"/>
          <w:szCs w:val="10"/>
        </w:rPr>
        <w:t>t</w:t>
      </w:r>
      <w:r w:rsidRPr="00275D76">
        <w:rPr>
          <w:rFonts w:asciiTheme="minorHAnsi" w:eastAsia="Arial" w:hAnsiTheme="minorHAnsi" w:cstheme="minorHAnsi"/>
          <w:w w:val="600"/>
          <w:sz w:val="10"/>
          <w:szCs w:val="10"/>
        </w:rPr>
        <w:t>i</w:t>
      </w:r>
    </w:p>
    <w:p w14:paraId="55E61627" w14:textId="77777777" w:rsidR="0049321E" w:rsidRPr="00275D76" w:rsidRDefault="00275D76">
      <w:pPr>
        <w:spacing w:line="80" w:lineRule="exact"/>
        <w:ind w:left="197"/>
        <w:rPr>
          <w:rFonts w:asciiTheme="minorHAnsi" w:hAnsiTheme="minorHAnsi" w:cstheme="minorHAnsi"/>
          <w:sz w:val="10"/>
          <w:szCs w:val="10"/>
        </w:rPr>
      </w:pPr>
      <w:r w:rsidRPr="00275D76">
        <w:rPr>
          <w:rFonts w:asciiTheme="minorHAnsi" w:hAnsiTheme="minorHAnsi" w:cstheme="minorHAnsi"/>
          <w:w w:val="301"/>
          <w:sz w:val="10"/>
          <w:szCs w:val="10"/>
        </w:rPr>
        <w:t>t</w:t>
      </w:r>
    </w:p>
    <w:p w14:paraId="76ECC56F" w14:textId="77777777" w:rsidR="0049321E" w:rsidRPr="00275D76" w:rsidRDefault="00275D76">
      <w:pPr>
        <w:spacing w:line="60" w:lineRule="exact"/>
        <w:ind w:left="192"/>
        <w:rPr>
          <w:rFonts w:asciiTheme="minorHAnsi" w:hAnsiTheme="minorHAnsi" w:cstheme="minorHAnsi"/>
          <w:sz w:val="8"/>
          <w:szCs w:val="8"/>
        </w:rPr>
        <w:sectPr w:rsidR="0049321E" w:rsidRPr="00275D76">
          <w:type w:val="continuous"/>
          <w:pgSz w:w="15580" w:h="17440"/>
          <w:pgMar w:top="1300" w:right="620" w:bottom="280" w:left="660" w:header="720" w:footer="720" w:gutter="0"/>
          <w:cols w:num="2" w:space="720" w:equalWidth="0">
            <w:col w:w="4506" w:space="5121"/>
            <w:col w:w="4673"/>
          </w:cols>
        </w:sectPr>
      </w:pPr>
      <w:r w:rsidRPr="00275D76">
        <w:rPr>
          <w:rFonts w:asciiTheme="minorHAnsi" w:hAnsiTheme="minorHAnsi" w:cstheme="minorHAnsi"/>
          <w:w w:val="562"/>
          <w:sz w:val="8"/>
          <w:szCs w:val="8"/>
        </w:rPr>
        <w:t>L</w:t>
      </w:r>
      <w:r w:rsidRPr="00275D76">
        <w:rPr>
          <w:rFonts w:asciiTheme="minorHAnsi" w:hAnsiTheme="minorHAnsi" w:cstheme="minorHAnsi"/>
          <w:spacing w:val="-98"/>
          <w:w w:val="562"/>
          <w:sz w:val="8"/>
          <w:szCs w:val="8"/>
        </w:rPr>
        <w:t xml:space="preserve"> </w:t>
      </w:r>
      <w:r w:rsidRPr="00275D76">
        <w:rPr>
          <w:rFonts w:asciiTheme="minorHAnsi" w:hAnsiTheme="minorHAnsi" w:cstheme="minorHAnsi"/>
          <w:w w:val="251"/>
          <w:sz w:val="8"/>
          <w:szCs w:val="8"/>
        </w:rPr>
        <w:t>o</w:t>
      </w:r>
    </w:p>
    <w:p w14:paraId="745F2969" w14:textId="77777777" w:rsidR="0049321E" w:rsidRPr="00275D76" w:rsidRDefault="0049321E">
      <w:pPr>
        <w:spacing w:before="12" w:line="220" w:lineRule="exact"/>
        <w:rPr>
          <w:rFonts w:asciiTheme="minorHAnsi" w:hAnsiTheme="minorHAnsi" w:cstheme="minorHAnsi"/>
          <w:sz w:val="22"/>
          <w:szCs w:val="22"/>
        </w:rPr>
        <w:sectPr w:rsidR="0049321E" w:rsidRPr="00275D76">
          <w:type w:val="continuous"/>
          <w:pgSz w:w="15580" w:h="17440"/>
          <w:pgMar w:top="1300" w:right="620" w:bottom="280" w:left="660" w:header="720" w:footer="720" w:gutter="0"/>
          <w:cols w:space="720"/>
        </w:sectPr>
      </w:pPr>
    </w:p>
    <w:p w14:paraId="01C4852E" w14:textId="77777777" w:rsidR="0049321E" w:rsidRPr="00275D76" w:rsidRDefault="0049321E">
      <w:pPr>
        <w:spacing w:before="6" w:line="100" w:lineRule="exact"/>
        <w:rPr>
          <w:rFonts w:asciiTheme="minorHAnsi" w:hAnsiTheme="minorHAnsi" w:cstheme="minorHAnsi"/>
          <w:sz w:val="10"/>
          <w:szCs w:val="10"/>
        </w:rPr>
      </w:pPr>
    </w:p>
    <w:p w14:paraId="6B35D5B4" w14:textId="77777777" w:rsidR="0049321E" w:rsidRPr="00275D76" w:rsidRDefault="00275D76">
      <w:pPr>
        <w:ind w:left="451" w:right="503"/>
        <w:jc w:val="center"/>
        <w:rPr>
          <w:rFonts w:asciiTheme="minorHAnsi" w:hAnsiTheme="minorHAnsi" w:cstheme="minorHAnsi"/>
          <w:sz w:val="28"/>
          <w:szCs w:val="28"/>
        </w:rPr>
      </w:pPr>
      <w:r w:rsidRPr="00275D76">
        <w:rPr>
          <w:rFonts w:asciiTheme="minorHAnsi" w:hAnsiTheme="minorHAnsi" w:cstheme="minorHAnsi"/>
        </w:rPr>
        <w:pict w14:anchorId="2CB58E6E">
          <v:shape id="_x0000_s1028" type="#_x0000_t202" style="position:absolute;left:0;text-align:left;margin-left:50.15pt;margin-top:6.8pt;width:37.55pt;height:37pt;z-index:-251657216;mso-position-horizontal-relative:page" filled="f" stroked="f">
            <v:textbox inset="0,0,0,0">
              <w:txbxContent>
                <w:p w14:paraId="424D78EE" w14:textId="77777777" w:rsidR="0049321E" w:rsidRDefault="00275D76">
                  <w:pPr>
                    <w:spacing w:line="740" w:lineRule="exact"/>
                    <w:ind w:right="-131"/>
                    <w:rPr>
                      <w:sz w:val="74"/>
                      <w:szCs w:val="74"/>
                    </w:rPr>
                  </w:pPr>
                  <w:r>
                    <w:rPr>
                      <w:color w:val="7C90AA"/>
                      <w:spacing w:val="-118"/>
                      <w:w w:val="79"/>
                      <w:sz w:val="74"/>
                      <w:szCs w:val="74"/>
                    </w:rPr>
                    <w:t>·</w:t>
                  </w:r>
                  <w:r>
                    <w:rPr>
                      <w:color w:val="909091"/>
                      <w:spacing w:val="-34"/>
                      <w:w w:val="117"/>
                      <w:sz w:val="74"/>
                      <w:szCs w:val="74"/>
                    </w:rPr>
                    <w:t>#</w:t>
                  </w:r>
                  <w:r>
                    <w:rPr>
                      <w:color w:val="44566B"/>
                      <w:w w:val="84"/>
                      <w:sz w:val="74"/>
                      <w:szCs w:val="74"/>
                    </w:rPr>
                    <w:t>a</w:t>
                  </w:r>
                </w:p>
              </w:txbxContent>
            </v:textbox>
            <w10:wrap anchorx="page"/>
          </v:shape>
        </w:pict>
      </w:r>
      <w:r w:rsidRPr="00275D76">
        <w:rPr>
          <w:rFonts w:asciiTheme="minorHAnsi" w:hAnsiTheme="minorHAnsi" w:cstheme="minorHAnsi"/>
          <w:b/>
          <w:w w:val="238"/>
          <w:sz w:val="28"/>
          <w:szCs w:val="28"/>
        </w:rPr>
        <w:t>z</w:t>
      </w:r>
    </w:p>
    <w:p w14:paraId="0B5449BD" w14:textId="77777777" w:rsidR="0049321E" w:rsidRPr="00275D76" w:rsidRDefault="0049321E">
      <w:pPr>
        <w:spacing w:line="200" w:lineRule="exact"/>
        <w:rPr>
          <w:rFonts w:asciiTheme="minorHAnsi" w:hAnsiTheme="minorHAnsi" w:cstheme="minorHAnsi"/>
        </w:rPr>
      </w:pPr>
    </w:p>
    <w:p w14:paraId="3B9D9F11" w14:textId="77777777" w:rsidR="0049321E" w:rsidRPr="00275D76" w:rsidRDefault="0049321E">
      <w:pPr>
        <w:spacing w:before="13" w:line="220" w:lineRule="exact"/>
        <w:rPr>
          <w:rFonts w:asciiTheme="minorHAnsi" w:hAnsiTheme="minorHAnsi" w:cstheme="minorHAnsi"/>
          <w:sz w:val="22"/>
          <w:szCs w:val="22"/>
        </w:rPr>
      </w:pPr>
    </w:p>
    <w:p w14:paraId="28EC2CFD" w14:textId="77777777" w:rsidR="0049321E" w:rsidRPr="00275D76" w:rsidRDefault="00275D76">
      <w:pPr>
        <w:ind w:left="252" w:right="-44"/>
        <w:rPr>
          <w:rFonts w:asciiTheme="minorHAnsi" w:eastAsia="Arial" w:hAnsiTheme="minorHAnsi" w:cstheme="minorHAnsi"/>
          <w:sz w:val="16"/>
          <w:szCs w:val="16"/>
        </w:rPr>
      </w:pPr>
      <w:r w:rsidRPr="00275D76">
        <w:rPr>
          <w:rFonts w:asciiTheme="minorHAnsi" w:eastAsia="Arial" w:hAnsiTheme="minorHAnsi" w:cstheme="minorHAnsi"/>
          <w:b/>
          <w:spacing w:val="1"/>
          <w:w w:val="82"/>
          <w:sz w:val="16"/>
          <w:szCs w:val="16"/>
        </w:rPr>
        <w:t>M</w:t>
      </w:r>
      <w:r w:rsidRPr="00275D76">
        <w:rPr>
          <w:rFonts w:asciiTheme="minorHAnsi" w:eastAsia="Arial" w:hAnsiTheme="minorHAnsi" w:cstheme="minorHAnsi"/>
          <w:b/>
          <w:w w:val="61"/>
          <w:sz w:val="16"/>
          <w:szCs w:val="16"/>
        </w:rPr>
        <w:t>ulti</w:t>
      </w:r>
      <w:r w:rsidRPr="00275D76">
        <w:rPr>
          <w:rFonts w:asciiTheme="minorHAnsi" w:eastAsia="Arial" w:hAnsiTheme="minorHAnsi" w:cstheme="minorHAnsi"/>
          <w:b/>
          <w:spacing w:val="1"/>
          <w:w w:val="61"/>
          <w:sz w:val="16"/>
          <w:szCs w:val="16"/>
        </w:rPr>
        <w:t>p</w:t>
      </w:r>
      <w:r w:rsidRPr="00275D76">
        <w:rPr>
          <w:rFonts w:asciiTheme="minorHAnsi" w:eastAsia="Arial" w:hAnsiTheme="minorHAnsi" w:cstheme="minorHAnsi"/>
          <w:b/>
          <w:w w:val="144"/>
          <w:sz w:val="16"/>
          <w:szCs w:val="16"/>
        </w:rPr>
        <w:t>le</w:t>
      </w:r>
      <w:r w:rsidRPr="00275D76">
        <w:rPr>
          <w:rFonts w:asciiTheme="minorHAnsi" w:eastAsia="Arial" w:hAnsiTheme="minorHAnsi" w:cstheme="minorHAnsi"/>
          <w:b/>
          <w:spacing w:val="4"/>
          <w:sz w:val="16"/>
          <w:szCs w:val="16"/>
        </w:rPr>
        <w:t xml:space="preserve"> </w:t>
      </w:r>
      <w:r w:rsidRPr="00275D76">
        <w:rPr>
          <w:rFonts w:asciiTheme="minorHAnsi" w:eastAsia="Arial" w:hAnsiTheme="minorHAnsi" w:cstheme="minorHAnsi"/>
          <w:b/>
          <w:w w:val="79"/>
          <w:sz w:val="16"/>
          <w:szCs w:val="16"/>
        </w:rPr>
        <w:t>For</w:t>
      </w:r>
      <w:r w:rsidRPr="00275D76">
        <w:rPr>
          <w:rFonts w:asciiTheme="minorHAnsi" w:eastAsia="Arial" w:hAnsiTheme="minorHAnsi" w:cstheme="minorHAnsi"/>
          <w:b/>
          <w:spacing w:val="1"/>
          <w:w w:val="79"/>
          <w:sz w:val="16"/>
          <w:szCs w:val="16"/>
        </w:rPr>
        <w:t>m</w:t>
      </w:r>
      <w:r w:rsidRPr="00275D76">
        <w:rPr>
          <w:rFonts w:asciiTheme="minorHAnsi" w:eastAsia="Arial" w:hAnsiTheme="minorHAnsi" w:cstheme="minorHAnsi"/>
          <w:b/>
          <w:w w:val="89"/>
          <w:sz w:val="16"/>
          <w:szCs w:val="16"/>
        </w:rPr>
        <w:t>ats</w:t>
      </w:r>
    </w:p>
    <w:p w14:paraId="0786A946" w14:textId="77777777" w:rsidR="0049321E" w:rsidRPr="00275D76" w:rsidRDefault="00275D76">
      <w:pPr>
        <w:spacing w:before="3" w:line="140" w:lineRule="exact"/>
        <w:rPr>
          <w:rFonts w:asciiTheme="minorHAnsi" w:hAnsiTheme="minorHAnsi" w:cstheme="minorHAnsi"/>
          <w:sz w:val="15"/>
          <w:szCs w:val="15"/>
        </w:rPr>
      </w:pPr>
      <w:r w:rsidRPr="00275D76">
        <w:rPr>
          <w:rFonts w:asciiTheme="minorHAnsi" w:hAnsiTheme="minorHAnsi" w:cstheme="minorHAnsi"/>
        </w:rPr>
        <w:br w:type="column"/>
      </w:r>
    </w:p>
    <w:p w14:paraId="5418A138" w14:textId="77777777" w:rsidR="0049321E" w:rsidRPr="00275D76" w:rsidRDefault="0049321E">
      <w:pPr>
        <w:spacing w:line="200" w:lineRule="exact"/>
        <w:rPr>
          <w:rFonts w:asciiTheme="minorHAnsi" w:hAnsiTheme="minorHAnsi" w:cstheme="minorHAnsi"/>
        </w:rPr>
      </w:pPr>
    </w:p>
    <w:p w14:paraId="4FEDC36D" w14:textId="77777777" w:rsidR="0049321E" w:rsidRPr="00275D76" w:rsidRDefault="00275D76">
      <w:pPr>
        <w:rPr>
          <w:rFonts w:asciiTheme="minorHAnsi" w:eastAsia="Arial" w:hAnsiTheme="minorHAnsi" w:cstheme="minorHAnsi"/>
          <w:sz w:val="42"/>
          <w:szCs w:val="42"/>
        </w:rPr>
      </w:pPr>
      <w:r w:rsidRPr="00275D76">
        <w:rPr>
          <w:rFonts w:asciiTheme="minorHAnsi" w:eastAsia="Arial" w:hAnsiTheme="minorHAnsi" w:cstheme="minorHAnsi"/>
          <w:w w:val="180"/>
          <w:sz w:val="42"/>
          <w:szCs w:val="42"/>
        </w:rPr>
        <w:t>t</w:t>
      </w:r>
      <w:r w:rsidRPr="00275D76">
        <w:rPr>
          <w:rFonts w:asciiTheme="minorHAnsi" w:eastAsia="Arial" w:hAnsiTheme="minorHAnsi" w:cstheme="minorHAnsi"/>
          <w:spacing w:val="-11"/>
          <w:w w:val="180"/>
          <w:sz w:val="42"/>
          <w:szCs w:val="42"/>
        </w:rPr>
        <w:t>e</w:t>
      </w:r>
      <w:r w:rsidRPr="00275D76">
        <w:rPr>
          <w:rFonts w:asciiTheme="minorHAnsi" w:eastAsia="Arial" w:hAnsiTheme="minorHAnsi" w:cstheme="minorHAnsi"/>
          <w:spacing w:val="-4"/>
          <w:w w:val="153"/>
          <w:sz w:val="42"/>
          <w:szCs w:val="42"/>
        </w:rPr>
        <w:t>s</w:t>
      </w:r>
      <w:r w:rsidRPr="00275D76">
        <w:rPr>
          <w:rFonts w:asciiTheme="minorHAnsi" w:eastAsia="Arial" w:hAnsiTheme="minorHAnsi" w:cstheme="minorHAnsi"/>
          <w:w w:val="62"/>
          <w:sz w:val="42"/>
          <w:szCs w:val="42"/>
        </w:rPr>
        <w:t>u</w:t>
      </w:r>
    </w:p>
    <w:p w14:paraId="6F6EFD85" w14:textId="77777777" w:rsidR="0049321E" w:rsidRPr="00275D76" w:rsidRDefault="00275D76">
      <w:pPr>
        <w:spacing w:before="6"/>
        <w:ind w:left="149" w:right="-47"/>
        <w:rPr>
          <w:rFonts w:asciiTheme="minorHAnsi" w:eastAsia="Arial" w:hAnsiTheme="minorHAnsi" w:cstheme="minorHAnsi"/>
          <w:sz w:val="16"/>
          <w:szCs w:val="16"/>
        </w:rPr>
      </w:pPr>
      <w:r w:rsidRPr="00275D76">
        <w:rPr>
          <w:rFonts w:asciiTheme="minorHAnsi" w:eastAsia="Arial" w:hAnsiTheme="minorHAnsi" w:cstheme="minorHAnsi"/>
          <w:b/>
          <w:spacing w:val="4"/>
          <w:w w:val="79"/>
          <w:sz w:val="18"/>
          <w:szCs w:val="18"/>
        </w:rPr>
        <w:t>N</w:t>
      </w:r>
      <w:r w:rsidRPr="00275D76">
        <w:rPr>
          <w:rFonts w:asciiTheme="minorHAnsi" w:eastAsia="Arial" w:hAnsiTheme="minorHAnsi" w:cstheme="minorHAnsi"/>
          <w:b/>
          <w:w w:val="79"/>
          <w:sz w:val="18"/>
          <w:szCs w:val="18"/>
        </w:rPr>
        <w:t>o</w:t>
      </w:r>
      <w:r w:rsidRPr="00275D76">
        <w:rPr>
          <w:rFonts w:asciiTheme="minorHAnsi" w:eastAsia="Arial" w:hAnsiTheme="minorHAnsi" w:cstheme="minorHAnsi"/>
          <w:b/>
          <w:spacing w:val="-7"/>
          <w:w w:val="79"/>
          <w:sz w:val="18"/>
          <w:szCs w:val="18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1"/>
          <w:w w:val="79"/>
          <w:sz w:val="16"/>
          <w:szCs w:val="16"/>
        </w:rPr>
        <w:t>M</w:t>
      </w:r>
      <w:r w:rsidRPr="00275D76">
        <w:rPr>
          <w:rFonts w:asciiTheme="minorHAnsi" w:eastAsia="Arial" w:hAnsiTheme="minorHAnsi" w:cstheme="minorHAnsi"/>
          <w:b/>
          <w:w w:val="79"/>
          <w:sz w:val="16"/>
          <w:szCs w:val="16"/>
        </w:rPr>
        <w:t>ore</w:t>
      </w:r>
      <w:r w:rsidRPr="00275D76">
        <w:rPr>
          <w:rFonts w:asciiTheme="minorHAnsi" w:eastAsia="Arial" w:hAnsiTheme="minorHAnsi" w:cstheme="minorHAnsi"/>
          <w:b/>
          <w:spacing w:val="18"/>
          <w:w w:val="79"/>
          <w:sz w:val="16"/>
          <w:szCs w:val="16"/>
        </w:rPr>
        <w:t xml:space="preserve"> </w:t>
      </w:r>
      <w:r w:rsidRPr="00275D76">
        <w:rPr>
          <w:rFonts w:asciiTheme="minorHAnsi" w:eastAsia="Arial" w:hAnsiTheme="minorHAnsi" w:cstheme="minorHAnsi"/>
          <w:b/>
          <w:w w:val="79"/>
          <w:sz w:val="16"/>
          <w:szCs w:val="16"/>
        </w:rPr>
        <w:t xml:space="preserve">Writer's </w:t>
      </w:r>
      <w:r w:rsidRPr="00275D76">
        <w:rPr>
          <w:rFonts w:asciiTheme="minorHAnsi" w:eastAsia="Arial" w:hAnsiTheme="minorHAnsi" w:cstheme="minorHAnsi"/>
          <w:b/>
          <w:spacing w:val="7"/>
          <w:w w:val="79"/>
          <w:sz w:val="16"/>
          <w:szCs w:val="16"/>
        </w:rPr>
        <w:t xml:space="preserve"> </w:t>
      </w:r>
      <w:r w:rsidRPr="00275D76">
        <w:rPr>
          <w:rFonts w:asciiTheme="minorHAnsi" w:eastAsia="Arial" w:hAnsiTheme="minorHAnsi" w:cstheme="minorHAnsi"/>
          <w:b/>
          <w:w w:val="63"/>
          <w:sz w:val="16"/>
          <w:szCs w:val="16"/>
        </w:rPr>
        <w:t>Bl</w:t>
      </w:r>
      <w:r w:rsidRPr="00275D76">
        <w:rPr>
          <w:rFonts w:asciiTheme="minorHAnsi" w:eastAsia="Arial" w:hAnsiTheme="minorHAnsi" w:cstheme="minorHAnsi"/>
          <w:b/>
          <w:w w:val="88"/>
          <w:sz w:val="16"/>
          <w:szCs w:val="16"/>
        </w:rPr>
        <w:t>ock</w:t>
      </w:r>
    </w:p>
    <w:p w14:paraId="1000B7C1" w14:textId="77777777" w:rsidR="0049321E" w:rsidRPr="00275D76" w:rsidRDefault="00275D76">
      <w:pPr>
        <w:spacing w:before="14" w:line="200" w:lineRule="exact"/>
        <w:rPr>
          <w:rFonts w:asciiTheme="minorHAnsi" w:hAnsiTheme="minorHAnsi" w:cstheme="minorHAnsi"/>
        </w:rPr>
      </w:pPr>
      <w:r w:rsidRPr="00275D76">
        <w:rPr>
          <w:rFonts w:asciiTheme="minorHAnsi" w:hAnsiTheme="minorHAnsi" w:cstheme="minorHAnsi"/>
        </w:rPr>
        <w:br w:type="column"/>
      </w:r>
    </w:p>
    <w:p w14:paraId="069611E7" w14:textId="77777777" w:rsidR="0049321E" w:rsidRPr="00275D76" w:rsidRDefault="00275D76">
      <w:pPr>
        <w:spacing w:line="440" w:lineRule="exact"/>
        <w:ind w:left="475"/>
        <w:rPr>
          <w:rFonts w:asciiTheme="minorHAnsi" w:eastAsia="Arial" w:hAnsiTheme="minorHAnsi" w:cstheme="minorHAnsi"/>
          <w:sz w:val="44"/>
          <w:szCs w:val="44"/>
        </w:rPr>
      </w:pPr>
      <w:r w:rsidRPr="00275D76">
        <w:rPr>
          <w:rFonts w:asciiTheme="minorHAnsi" w:eastAsia="Arial" w:hAnsiTheme="minorHAnsi" w:cstheme="minorHAnsi"/>
          <w:b/>
          <w:w w:val="175"/>
          <w:position w:val="-5"/>
          <w:sz w:val="44"/>
          <w:szCs w:val="44"/>
        </w:rPr>
        <w:t>6</w:t>
      </w:r>
    </w:p>
    <w:p w14:paraId="46397387" w14:textId="77777777" w:rsidR="0049321E" w:rsidRPr="00275D76" w:rsidRDefault="00275D76">
      <w:pPr>
        <w:spacing w:line="460" w:lineRule="exact"/>
        <w:ind w:right="-98"/>
        <w:rPr>
          <w:rFonts w:asciiTheme="minorHAnsi" w:hAnsiTheme="minorHAnsi" w:cstheme="minorHAnsi"/>
          <w:sz w:val="14"/>
          <w:szCs w:val="14"/>
        </w:rPr>
      </w:pPr>
      <w:r w:rsidRPr="00275D76">
        <w:rPr>
          <w:rFonts w:asciiTheme="minorHAnsi" w:hAnsiTheme="minorHAnsi" w:cstheme="minorHAnsi"/>
          <w:b/>
          <w:spacing w:val="-4"/>
          <w:w w:val="82"/>
          <w:position w:val="2"/>
          <w:sz w:val="18"/>
          <w:szCs w:val="18"/>
        </w:rPr>
        <w:t>O</w:t>
      </w:r>
      <w:r w:rsidRPr="00275D76">
        <w:rPr>
          <w:rFonts w:asciiTheme="minorHAnsi" w:hAnsiTheme="minorHAnsi" w:cstheme="minorHAnsi"/>
          <w:b/>
          <w:w w:val="92"/>
          <w:position w:val="2"/>
          <w:sz w:val="18"/>
          <w:szCs w:val="18"/>
        </w:rPr>
        <w:t>ne</w:t>
      </w:r>
      <w:r w:rsidRPr="00275D76">
        <w:rPr>
          <w:rFonts w:asciiTheme="minorHAnsi" w:hAnsiTheme="minorHAnsi" w:cstheme="minorHAnsi"/>
          <w:b/>
          <w:spacing w:val="-38"/>
          <w:w w:val="92"/>
          <w:position w:val="2"/>
          <w:sz w:val="18"/>
          <w:szCs w:val="18"/>
        </w:rPr>
        <w:t>-</w:t>
      </w:r>
      <w:r w:rsidRPr="00275D76">
        <w:rPr>
          <w:rFonts w:asciiTheme="minorHAnsi" w:hAnsiTheme="minorHAnsi" w:cstheme="minorHAnsi"/>
          <w:b/>
          <w:w w:val="86"/>
          <w:position w:val="2"/>
          <w:sz w:val="18"/>
          <w:szCs w:val="18"/>
        </w:rPr>
        <w:t>C</w:t>
      </w:r>
      <w:r w:rsidRPr="00275D76">
        <w:rPr>
          <w:rFonts w:asciiTheme="minorHAnsi" w:hAnsiTheme="minorHAnsi" w:cstheme="minorHAnsi"/>
          <w:b/>
          <w:spacing w:val="-6"/>
          <w:w w:val="86"/>
          <w:position w:val="2"/>
          <w:sz w:val="18"/>
          <w:szCs w:val="18"/>
        </w:rPr>
        <w:t>l</w:t>
      </w:r>
      <w:r w:rsidRPr="00275D76">
        <w:rPr>
          <w:rFonts w:asciiTheme="minorHAnsi" w:hAnsiTheme="minorHAnsi" w:cstheme="minorHAnsi"/>
          <w:b/>
          <w:spacing w:val="-30"/>
          <w:w w:val="80"/>
          <w:position w:val="2"/>
          <w:sz w:val="18"/>
          <w:szCs w:val="18"/>
        </w:rPr>
        <w:t>i</w:t>
      </w:r>
      <w:r w:rsidRPr="00275D76">
        <w:rPr>
          <w:rFonts w:asciiTheme="minorHAnsi" w:eastAsia="Arial" w:hAnsiTheme="minorHAnsi" w:cstheme="minorHAnsi"/>
          <w:spacing w:val="-234"/>
          <w:w w:val="266"/>
          <w:position w:val="1"/>
          <w:sz w:val="52"/>
          <w:szCs w:val="52"/>
        </w:rPr>
        <w:t>'</w:t>
      </w:r>
      <w:r w:rsidRPr="00275D76">
        <w:rPr>
          <w:rFonts w:asciiTheme="minorHAnsi" w:hAnsiTheme="minorHAnsi" w:cstheme="minorHAnsi"/>
          <w:b/>
          <w:w w:val="86"/>
          <w:position w:val="2"/>
          <w:sz w:val="18"/>
          <w:szCs w:val="18"/>
        </w:rPr>
        <w:t>ck</w:t>
      </w:r>
      <w:r w:rsidRPr="00275D76">
        <w:rPr>
          <w:rFonts w:asciiTheme="minorHAnsi" w:hAnsiTheme="minorHAnsi" w:cstheme="minorHAnsi"/>
          <w:b/>
          <w:spacing w:val="-3"/>
          <w:position w:val="2"/>
          <w:sz w:val="18"/>
          <w:szCs w:val="18"/>
        </w:rPr>
        <w:t xml:space="preserve"> </w:t>
      </w:r>
      <w:r w:rsidRPr="00275D76">
        <w:rPr>
          <w:rFonts w:asciiTheme="minorHAnsi" w:hAnsiTheme="minorHAnsi" w:cstheme="minorHAnsi"/>
          <w:b/>
          <w:w w:val="86"/>
          <w:position w:val="2"/>
          <w:sz w:val="14"/>
          <w:szCs w:val="14"/>
        </w:rPr>
        <w:t>Desi</w:t>
      </w:r>
      <w:r w:rsidRPr="00275D76">
        <w:rPr>
          <w:rFonts w:asciiTheme="minorHAnsi" w:hAnsiTheme="minorHAnsi" w:cstheme="minorHAnsi"/>
          <w:b/>
          <w:spacing w:val="-12"/>
          <w:w w:val="86"/>
          <w:position w:val="2"/>
          <w:sz w:val="14"/>
          <w:szCs w:val="14"/>
        </w:rPr>
        <w:t>g</w:t>
      </w:r>
      <w:r w:rsidRPr="00275D76">
        <w:rPr>
          <w:rFonts w:asciiTheme="minorHAnsi" w:hAnsiTheme="minorHAnsi" w:cstheme="minorHAnsi"/>
          <w:b/>
          <w:w w:val="175"/>
          <w:position w:val="2"/>
          <w:sz w:val="14"/>
          <w:szCs w:val="14"/>
        </w:rPr>
        <w:t>ns</w:t>
      </w:r>
    </w:p>
    <w:p w14:paraId="2511ED1E" w14:textId="77777777" w:rsidR="0049321E" w:rsidRPr="00275D76" w:rsidRDefault="00275D76">
      <w:pPr>
        <w:spacing w:before="44"/>
        <w:ind w:left="211" w:right="3307"/>
        <w:jc w:val="center"/>
        <w:rPr>
          <w:rFonts w:asciiTheme="minorHAnsi" w:hAnsiTheme="minorHAnsi" w:cstheme="minorHAnsi"/>
          <w:sz w:val="12"/>
          <w:szCs w:val="12"/>
        </w:rPr>
      </w:pPr>
      <w:r w:rsidRPr="00275D76">
        <w:rPr>
          <w:rFonts w:asciiTheme="minorHAnsi" w:hAnsiTheme="minorHAnsi" w:cstheme="minorHAnsi"/>
        </w:rPr>
        <w:br w:type="column"/>
      </w:r>
      <w:r w:rsidRPr="00275D76">
        <w:rPr>
          <w:rFonts w:asciiTheme="minorHAnsi" w:hAnsiTheme="minorHAnsi" w:cstheme="minorHAnsi"/>
          <w:spacing w:val="-13"/>
          <w:w w:val="600"/>
          <w:sz w:val="12"/>
          <w:szCs w:val="12"/>
        </w:rPr>
        <w:t>t</w:t>
      </w:r>
      <w:r w:rsidRPr="00275D76">
        <w:rPr>
          <w:rFonts w:asciiTheme="minorHAnsi" w:hAnsiTheme="minorHAnsi" w:cstheme="minorHAnsi"/>
          <w:w w:val="191"/>
          <w:sz w:val="12"/>
          <w:szCs w:val="12"/>
        </w:rPr>
        <w:t>or</w:t>
      </w:r>
      <w:r w:rsidRPr="00275D76">
        <w:rPr>
          <w:rFonts w:asciiTheme="minorHAnsi" w:hAnsiTheme="minorHAnsi" w:cstheme="minorHAnsi"/>
          <w:spacing w:val="-8"/>
          <w:w w:val="191"/>
          <w:sz w:val="12"/>
          <w:szCs w:val="12"/>
        </w:rPr>
        <w:t>r</w:t>
      </w:r>
      <w:r w:rsidRPr="00275D76">
        <w:rPr>
          <w:rFonts w:asciiTheme="minorHAnsi" w:hAnsiTheme="minorHAnsi" w:cstheme="minorHAnsi"/>
          <w:spacing w:val="-5"/>
          <w:w w:val="562"/>
          <w:sz w:val="12"/>
          <w:szCs w:val="12"/>
        </w:rPr>
        <w:t>.</w:t>
      </w:r>
      <w:r w:rsidRPr="00275D76">
        <w:rPr>
          <w:rFonts w:asciiTheme="minorHAnsi" w:hAnsiTheme="minorHAnsi" w:cstheme="minorHAnsi"/>
          <w:w w:val="120"/>
          <w:sz w:val="12"/>
          <w:szCs w:val="12"/>
        </w:rPr>
        <w:t>A</w:t>
      </w:r>
    </w:p>
    <w:p w14:paraId="3BC26107" w14:textId="77777777" w:rsidR="0049321E" w:rsidRPr="00275D76" w:rsidRDefault="00275D76">
      <w:pPr>
        <w:spacing w:before="19" w:line="190" w:lineRule="auto"/>
        <w:ind w:right="1744" w:firstLine="43"/>
        <w:rPr>
          <w:rFonts w:asciiTheme="minorHAnsi" w:hAnsiTheme="minorHAnsi" w:cstheme="minorHAnsi"/>
          <w:sz w:val="10"/>
          <w:szCs w:val="10"/>
        </w:rPr>
      </w:pPr>
      <w:r w:rsidRPr="00275D76">
        <w:rPr>
          <w:rFonts w:asciiTheme="minorHAnsi" w:hAnsiTheme="minorHAnsi" w:cstheme="minorHAnsi"/>
        </w:rPr>
        <w:pict w14:anchorId="4C25EF05">
          <v:shape id="_x0000_s1027" type="#_x0000_t202" style="position:absolute;left:0;text-align:left;margin-left:689.75pt;margin-top:-55.6pt;width:33.2pt;height:60pt;z-index:-251656192;mso-position-horizontal-relative:page" filled="f" stroked="f">
            <v:textbox inset="0,0,0,0">
              <w:txbxContent>
                <w:p w14:paraId="7520A5A5" w14:textId="77777777" w:rsidR="0049321E" w:rsidRDefault="00275D76">
                  <w:pPr>
                    <w:spacing w:line="1200" w:lineRule="exact"/>
                    <w:ind w:right="-200"/>
                    <w:rPr>
                      <w:sz w:val="120"/>
                      <w:szCs w:val="120"/>
                    </w:rPr>
                  </w:pPr>
                  <w:r>
                    <w:rPr>
                      <w:color w:val="BABDC1"/>
                      <w:w w:val="125"/>
                      <w:position w:val="-1"/>
                      <w:sz w:val="120"/>
                      <w:szCs w:val="120"/>
                    </w:rPr>
                    <w:t>z</w:t>
                  </w:r>
                </w:p>
              </w:txbxContent>
            </v:textbox>
            <w10:wrap anchorx="page"/>
          </v:shape>
        </w:pict>
      </w:r>
      <w:r w:rsidRPr="00275D76">
        <w:rPr>
          <w:rFonts w:asciiTheme="minorHAnsi" w:eastAsia="Arial" w:hAnsiTheme="minorHAnsi" w:cstheme="minorHAnsi"/>
          <w:w w:val="600"/>
          <w:sz w:val="10"/>
          <w:szCs w:val="10"/>
        </w:rPr>
        <w:t>•</w:t>
      </w:r>
      <w:r w:rsidRPr="00275D76">
        <w:rPr>
          <w:rFonts w:asciiTheme="minorHAnsi" w:eastAsia="Arial" w:hAnsiTheme="minorHAnsi" w:cstheme="minorHAnsi"/>
          <w:spacing w:val="136"/>
          <w:w w:val="600"/>
          <w:sz w:val="10"/>
          <w:szCs w:val="10"/>
        </w:rPr>
        <w:t xml:space="preserve"> </w:t>
      </w:r>
      <w:r w:rsidRPr="00275D76">
        <w:rPr>
          <w:rFonts w:asciiTheme="minorHAnsi" w:eastAsia="Arial" w:hAnsiTheme="minorHAnsi" w:cstheme="minorHAnsi"/>
          <w:spacing w:val="-9"/>
          <w:w w:val="600"/>
          <w:sz w:val="10"/>
          <w:szCs w:val="10"/>
        </w:rPr>
        <w:t>4</w:t>
      </w:r>
      <w:r w:rsidRPr="00275D76">
        <w:rPr>
          <w:rFonts w:asciiTheme="minorHAnsi" w:eastAsia="Arial" w:hAnsiTheme="minorHAnsi" w:cstheme="minorHAnsi"/>
          <w:spacing w:val="-7"/>
          <w:w w:val="600"/>
          <w:sz w:val="10"/>
          <w:szCs w:val="10"/>
        </w:rPr>
        <w:t>f</w:t>
      </w:r>
      <w:r w:rsidRPr="00275D76">
        <w:rPr>
          <w:rFonts w:asciiTheme="minorHAnsi" w:eastAsia="Arial" w:hAnsiTheme="minorHAnsi" w:cstheme="minorHAnsi"/>
          <w:w w:val="382"/>
          <w:sz w:val="10"/>
          <w:szCs w:val="10"/>
        </w:rPr>
        <w:t>r</w:t>
      </w:r>
      <w:r w:rsidRPr="00275D76">
        <w:rPr>
          <w:rFonts w:asciiTheme="minorHAnsi" w:eastAsia="Arial" w:hAnsiTheme="minorHAnsi" w:cstheme="minorHAnsi"/>
          <w:sz w:val="10"/>
          <w:szCs w:val="10"/>
        </w:rPr>
        <w:t xml:space="preserve">       </w:t>
      </w:r>
      <w:r w:rsidRPr="00275D76">
        <w:rPr>
          <w:rFonts w:asciiTheme="minorHAnsi" w:eastAsia="Arial" w:hAnsiTheme="minorHAnsi" w:cstheme="minorHAnsi"/>
          <w:spacing w:val="-3"/>
          <w:sz w:val="10"/>
          <w:szCs w:val="10"/>
        </w:rPr>
        <w:t xml:space="preserve"> </w:t>
      </w:r>
      <w:r w:rsidRPr="00275D76">
        <w:rPr>
          <w:rFonts w:asciiTheme="minorHAnsi" w:hAnsiTheme="minorHAnsi" w:cstheme="minorHAnsi"/>
          <w:w w:val="345"/>
          <w:sz w:val="10"/>
          <w:szCs w:val="10"/>
        </w:rPr>
        <w:t xml:space="preserve">le </w:t>
      </w:r>
      <w:r w:rsidRPr="00275D76">
        <w:rPr>
          <w:rFonts w:asciiTheme="minorHAnsi" w:hAnsiTheme="minorHAnsi" w:cstheme="minorHAnsi"/>
          <w:spacing w:val="5"/>
          <w:w w:val="310"/>
          <w:sz w:val="10"/>
          <w:szCs w:val="10"/>
        </w:rPr>
        <w:t>i</w:t>
      </w:r>
      <w:r w:rsidRPr="00275D76">
        <w:rPr>
          <w:rFonts w:asciiTheme="minorHAnsi" w:hAnsiTheme="minorHAnsi" w:cstheme="minorHAnsi"/>
          <w:w w:val="226"/>
          <w:sz w:val="10"/>
          <w:szCs w:val="10"/>
        </w:rPr>
        <w:t>d</w:t>
      </w:r>
      <w:r w:rsidRPr="00275D76">
        <w:rPr>
          <w:rFonts w:asciiTheme="minorHAnsi" w:hAnsiTheme="minorHAnsi" w:cstheme="minorHAnsi"/>
          <w:spacing w:val="11"/>
          <w:sz w:val="10"/>
          <w:szCs w:val="10"/>
        </w:rPr>
        <w:t xml:space="preserve"> </w:t>
      </w:r>
      <w:r w:rsidRPr="00275D76">
        <w:rPr>
          <w:rFonts w:asciiTheme="minorHAnsi" w:hAnsiTheme="minorHAnsi" w:cstheme="minorHAnsi"/>
          <w:w w:val="600"/>
          <w:sz w:val="10"/>
          <w:szCs w:val="10"/>
        </w:rPr>
        <w:t>i</w:t>
      </w:r>
    </w:p>
    <w:p w14:paraId="2B112E2C" w14:textId="77777777" w:rsidR="0049321E" w:rsidRPr="00275D76" w:rsidRDefault="00275D76">
      <w:pPr>
        <w:spacing w:line="60" w:lineRule="exact"/>
        <w:rPr>
          <w:rFonts w:asciiTheme="minorHAnsi" w:hAnsiTheme="minorHAnsi" w:cstheme="minorHAnsi"/>
          <w:sz w:val="10"/>
          <w:szCs w:val="10"/>
        </w:rPr>
      </w:pPr>
      <w:r w:rsidRPr="00275D76">
        <w:rPr>
          <w:rFonts w:asciiTheme="minorHAnsi" w:hAnsiTheme="minorHAnsi" w:cstheme="minorHAnsi"/>
          <w:w w:val="600"/>
          <w:position w:val="-1"/>
          <w:sz w:val="10"/>
          <w:szCs w:val="10"/>
        </w:rPr>
        <w:t>r</w:t>
      </w:r>
      <w:r w:rsidRPr="00275D76">
        <w:rPr>
          <w:rFonts w:asciiTheme="minorHAnsi" w:hAnsiTheme="minorHAnsi" w:cstheme="minorHAnsi"/>
          <w:spacing w:val="-125"/>
          <w:w w:val="600"/>
          <w:position w:val="-1"/>
          <w:sz w:val="10"/>
          <w:szCs w:val="10"/>
        </w:rPr>
        <w:t xml:space="preserve"> </w:t>
      </w:r>
      <w:r w:rsidRPr="00275D76">
        <w:rPr>
          <w:rFonts w:asciiTheme="minorHAnsi" w:hAnsiTheme="minorHAnsi" w:cstheme="minorHAnsi"/>
          <w:w w:val="202"/>
          <w:position w:val="-1"/>
          <w:sz w:val="10"/>
          <w:szCs w:val="10"/>
        </w:rPr>
        <w:t>t.</w:t>
      </w:r>
      <w:r w:rsidRPr="00275D76">
        <w:rPr>
          <w:rFonts w:asciiTheme="minorHAnsi" w:hAnsiTheme="minorHAnsi" w:cstheme="minorHAnsi"/>
          <w:spacing w:val="10"/>
          <w:w w:val="202"/>
          <w:position w:val="-1"/>
          <w:sz w:val="10"/>
          <w:szCs w:val="10"/>
        </w:rPr>
        <w:t>i</w:t>
      </w:r>
      <w:r w:rsidRPr="00275D76">
        <w:rPr>
          <w:rFonts w:asciiTheme="minorHAnsi" w:hAnsiTheme="minorHAnsi" w:cstheme="minorHAnsi"/>
          <w:w w:val="452"/>
          <w:position w:val="-1"/>
          <w:sz w:val="10"/>
          <w:szCs w:val="10"/>
        </w:rPr>
        <w:t>n</w:t>
      </w:r>
      <w:r w:rsidRPr="00275D76">
        <w:rPr>
          <w:rFonts w:asciiTheme="minorHAnsi" w:hAnsiTheme="minorHAnsi" w:cstheme="minorHAnsi"/>
          <w:spacing w:val="-11"/>
          <w:position w:val="-1"/>
          <w:sz w:val="10"/>
          <w:szCs w:val="10"/>
        </w:rPr>
        <w:t xml:space="preserve"> </w:t>
      </w:r>
      <w:r w:rsidRPr="00275D76">
        <w:rPr>
          <w:rFonts w:asciiTheme="minorHAnsi" w:hAnsiTheme="minorHAnsi" w:cstheme="minorHAnsi"/>
          <w:spacing w:val="3"/>
          <w:w w:val="90"/>
          <w:position w:val="-1"/>
          <w:sz w:val="10"/>
          <w:szCs w:val="10"/>
        </w:rPr>
        <w:t>4</w:t>
      </w:r>
      <w:r w:rsidRPr="00275D76">
        <w:rPr>
          <w:rFonts w:asciiTheme="minorHAnsi" w:hAnsiTheme="minorHAnsi" w:cstheme="minorHAnsi"/>
          <w:spacing w:val="7"/>
          <w:w w:val="255"/>
          <w:position w:val="-1"/>
          <w:sz w:val="10"/>
          <w:szCs w:val="10"/>
        </w:rPr>
        <w:t>e</w:t>
      </w:r>
      <w:r w:rsidRPr="00275D76">
        <w:rPr>
          <w:rFonts w:asciiTheme="minorHAnsi" w:hAnsiTheme="minorHAnsi" w:cstheme="minorHAnsi"/>
          <w:w w:val="229"/>
          <w:position w:val="-1"/>
          <w:sz w:val="10"/>
          <w:szCs w:val="10"/>
        </w:rPr>
        <w:t>we</w:t>
      </w:r>
      <w:r w:rsidRPr="00275D76">
        <w:rPr>
          <w:rFonts w:asciiTheme="minorHAnsi" w:hAnsiTheme="minorHAnsi" w:cstheme="minorHAnsi"/>
          <w:spacing w:val="-9"/>
          <w:position w:val="-1"/>
          <w:sz w:val="10"/>
          <w:szCs w:val="10"/>
        </w:rPr>
        <w:t xml:space="preserve"> </w:t>
      </w:r>
      <w:r w:rsidRPr="00275D76">
        <w:rPr>
          <w:rFonts w:asciiTheme="minorHAnsi" w:hAnsiTheme="minorHAnsi" w:cstheme="minorHAnsi"/>
          <w:w w:val="600"/>
          <w:position w:val="-1"/>
          <w:sz w:val="10"/>
          <w:szCs w:val="10"/>
        </w:rPr>
        <w:t>4</w:t>
      </w:r>
      <w:r w:rsidRPr="00275D76">
        <w:rPr>
          <w:rFonts w:asciiTheme="minorHAnsi" w:hAnsiTheme="minorHAnsi" w:cstheme="minorHAnsi"/>
          <w:spacing w:val="-127"/>
          <w:w w:val="600"/>
          <w:position w:val="-1"/>
          <w:sz w:val="10"/>
          <w:szCs w:val="10"/>
        </w:rPr>
        <w:t xml:space="preserve"> </w:t>
      </w:r>
      <w:r w:rsidRPr="00275D76">
        <w:rPr>
          <w:rFonts w:asciiTheme="minorHAnsi" w:hAnsiTheme="minorHAnsi" w:cstheme="minorHAnsi"/>
          <w:w w:val="600"/>
          <w:position w:val="-1"/>
          <w:sz w:val="10"/>
          <w:szCs w:val="10"/>
        </w:rPr>
        <w:t>4.r</w:t>
      </w:r>
      <w:r w:rsidRPr="00275D76">
        <w:rPr>
          <w:rFonts w:asciiTheme="minorHAnsi" w:hAnsiTheme="minorHAnsi" w:cstheme="minorHAnsi"/>
          <w:spacing w:val="-109"/>
          <w:w w:val="600"/>
          <w:position w:val="-1"/>
          <w:sz w:val="10"/>
          <w:szCs w:val="10"/>
        </w:rPr>
        <w:t xml:space="preserve"> </w:t>
      </w:r>
      <w:r w:rsidRPr="00275D76">
        <w:rPr>
          <w:rFonts w:asciiTheme="minorHAnsi" w:hAnsiTheme="minorHAnsi" w:cstheme="minorHAnsi"/>
          <w:spacing w:val="5"/>
          <w:w w:val="294"/>
          <w:position w:val="-1"/>
          <w:sz w:val="10"/>
          <w:szCs w:val="10"/>
        </w:rPr>
        <w:t>i</w:t>
      </w:r>
      <w:r w:rsidRPr="00275D76">
        <w:rPr>
          <w:rFonts w:asciiTheme="minorHAnsi" w:hAnsiTheme="minorHAnsi" w:cstheme="minorHAnsi"/>
          <w:w w:val="262"/>
          <w:position w:val="-1"/>
          <w:sz w:val="10"/>
          <w:szCs w:val="10"/>
        </w:rPr>
        <w:t>d</w:t>
      </w:r>
    </w:p>
    <w:p w14:paraId="4D2525A6" w14:textId="77777777" w:rsidR="0049321E" w:rsidRPr="00275D76" w:rsidRDefault="00275D76">
      <w:pPr>
        <w:spacing w:line="100" w:lineRule="exact"/>
        <w:rPr>
          <w:rFonts w:asciiTheme="minorHAnsi" w:hAnsiTheme="minorHAnsi" w:cstheme="minorHAnsi"/>
          <w:sz w:val="10"/>
          <w:szCs w:val="10"/>
        </w:rPr>
        <w:sectPr w:rsidR="0049321E" w:rsidRPr="00275D76">
          <w:type w:val="continuous"/>
          <w:pgSz w:w="15580" w:h="17440"/>
          <w:pgMar w:top="1300" w:right="620" w:bottom="280" w:left="660" w:header="720" w:footer="720" w:gutter="0"/>
          <w:cols w:num="4" w:space="720" w:equalWidth="0">
            <w:col w:w="1332" w:space="826"/>
            <w:col w:w="1616" w:space="703"/>
            <w:col w:w="1178" w:space="4170"/>
            <w:col w:w="4475"/>
          </w:cols>
        </w:sectPr>
      </w:pPr>
      <w:r w:rsidRPr="00275D76">
        <w:rPr>
          <w:rFonts w:asciiTheme="minorHAnsi" w:hAnsiTheme="minorHAnsi" w:cstheme="minorHAnsi"/>
          <w:w w:val="567"/>
          <w:position w:val="1"/>
          <w:sz w:val="12"/>
          <w:szCs w:val="12"/>
        </w:rPr>
        <w:t>ct</w:t>
      </w:r>
      <w:r w:rsidRPr="00275D76">
        <w:rPr>
          <w:rFonts w:asciiTheme="minorHAnsi" w:eastAsia="Arial" w:hAnsiTheme="minorHAnsi" w:cstheme="minorHAnsi"/>
          <w:spacing w:val="-17"/>
          <w:w w:val="523"/>
          <w:position w:val="1"/>
          <w:sz w:val="10"/>
          <w:szCs w:val="10"/>
        </w:rPr>
        <w:t>p</w:t>
      </w:r>
      <w:r w:rsidRPr="00275D76">
        <w:rPr>
          <w:rFonts w:asciiTheme="minorHAnsi" w:eastAsia="Arial" w:hAnsiTheme="minorHAnsi" w:cstheme="minorHAnsi"/>
          <w:spacing w:val="11"/>
          <w:w w:val="257"/>
          <w:position w:val="1"/>
          <w:sz w:val="10"/>
          <w:szCs w:val="10"/>
        </w:rPr>
        <w:t>d</w:t>
      </w:r>
      <w:r w:rsidRPr="00275D76">
        <w:rPr>
          <w:rFonts w:asciiTheme="minorHAnsi" w:hAnsiTheme="minorHAnsi" w:cstheme="minorHAnsi"/>
          <w:w w:val="329"/>
          <w:position w:val="1"/>
          <w:sz w:val="10"/>
          <w:szCs w:val="10"/>
        </w:rPr>
        <w:t>rd</w:t>
      </w:r>
    </w:p>
    <w:p w14:paraId="25223F14" w14:textId="77777777" w:rsidR="0049321E" w:rsidRPr="00275D76" w:rsidRDefault="0049321E">
      <w:pPr>
        <w:spacing w:line="200" w:lineRule="exact"/>
        <w:rPr>
          <w:rFonts w:asciiTheme="minorHAnsi" w:hAnsiTheme="minorHAnsi" w:cstheme="minorHAnsi"/>
        </w:rPr>
      </w:pPr>
    </w:p>
    <w:p w14:paraId="2DDA99B7" w14:textId="77777777" w:rsidR="0049321E" w:rsidRPr="00275D76" w:rsidRDefault="0049321E">
      <w:pPr>
        <w:spacing w:line="200" w:lineRule="exact"/>
        <w:rPr>
          <w:rFonts w:asciiTheme="minorHAnsi" w:hAnsiTheme="minorHAnsi" w:cstheme="minorHAnsi"/>
        </w:rPr>
      </w:pPr>
    </w:p>
    <w:p w14:paraId="3647C4D8" w14:textId="77777777" w:rsidR="0049321E" w:rsidRPr="00275D76" w:rsidRDefault="0049321E">
      <w:pPr>
        <w:spacing w:line="200" w:lineRule="exact"/>
        <w:rPr>
          <w:rFonts w:asciiTheme="minorHAnsi" w:hAnsiTheme="minorHAnsi" w:cstheme="minorHAnsi"/>
        </w:rPr>
      </w:pPr>
    </w:p>
    <w:p w14:paraId="7A575141" w14:textId="77777777" w:rsidR="0049321E" w:rsidRPr="00275D76" w:rsidRDefault="0049321E">
      <w:pPr>
        <w:spacing w:line="200" w:lineRule="exact"/>
        <w:rPr>
          <w:rFonts w:asciiTheme="minorHAnsi" w:hAnsiTheme="minorHAnsi" w:cstheme="minorHAnsi"/>
        </w:rPr>
      </w:pPr>
    </w:p>
    <w:p w14:paraId="02D53310" w14:textId="77777777" w:rsidR="0049321E" w:rsidRPr="00275D76" w:rsidRDefault="0049321E">
      <w:pPr>
        <w:spacing w:line="200" w:lineRule="exact"/>
        <w:rPr>
          <w:rFonts w:asciiTheme="minorHAnsi" w:hAnsiTheme="minorHAnsi" w:cstheme="minorHAnsi"/>
        </w:rPr>
      </w:pPr>
    </w:p>
    <w:p w14:paraId="48149772" w14:textId="77777777" w:rsidR="0049321E" w:rsidRPr="00275D76" w:rsidRDefault="0049321E">
      <w:pPr>
        <w:spacing w:line="200" w:lineRule="exact"/>
        <w:rPr>
          <w:rFonts w:asciiTheme="minorHAnsi" w:hAnsiTheme="minorHAnsi" w:cstheme="minorHAnsi"/>
        </w:rPr>
      </w:pPr>
    </w:p>
    <w:p w14:paraId="5902D7D1" w14:textId="77777777" w:rsidR="0049321E" w:rsidRPr="00275D76" w:rsidRDefault="0049321E">
      <w:pPr>
        <w:spacing w:before="6" w:line="240" w:lineRule="exact"/>
        <w:rPr>
          <w:rFonts w:asciiTheme="minorHAnsi" w:hAnsiTheme="minorHAnsi" w:cstheme="minorHAnsi"/>
          <w:sz w:val="24"/>
          <w:szCs w:val="24"/>
        </w:rPr>
        <w:sectPr w:rsidR="0049321E" w:rsidRPr="00275D76">
          <w:type w:val="continuous"/>
          <w:pgSz w:w="15580" w:h="17440"/>
          <w:pgMar w:top="1300" w:right="620" w:bottom="280" w:left="660" w:header="720" w:footer="720" w:gutter="0"/>
          <w:cols w:space="720"/>
        </w:sectPr>
      </w:pPr>
    </w:p>
    <w:p w14:paraId="5D1E50E1" w14:textId="77777777" w:rsidR="0049321E" w:rsidRPr="00275D76" w:rsidRDefault="00275D76">
      <w:pPr>
        <w:spacing w:before="30"/>
        <w:ind w:left="166"/>
        <w:rPr>
          <w:rFonts w:asciiTheme="minorHAnsi" w:eastAsia="Arial" w:hAnsiTheme="minorHAnsi" w:cstheme="minorHAnsi"/>
          <w:sz w:val="24"/>
          <w:szCs w:val="24"/>
        </w:rPr>
      </w:pPr>
      <w:r w:rsidRPr="00275D76">
        <w:rPr>
          <w:rFonts w:asciiTheme="minorHAnsi" w:eastAsia="Arial" w:hAnsiTheme="minorHAnsi" w:cstheme="minorHAnsi"/>
          <w:b/>
          <w:spacing w:val="-9"/>
          <w:w w:val="106"/>
          <w:sz w:val="24"/>
          <w:szCs w:val="24"/>
        </w:rPr>
        <w:t>W</w:t>
      </w:r>
      <w:r w:rsidRPr="00275D76">
        <w:rPr>
          <w:rFonts w:asciiTheme="minorHAnsi" w:eastAsia="Arial" w:hAnsiTheme="minorHAnsi" w:cstheme="minorHAnsi"/>
          <w:b/>
          <w:spacing w:val="-3"/>
          <w:w w:val="96"/>
          <w:sz w:val="24"/>
          <w:szCs w:val="24"/>
        </w:rPr>
        <w:t>r</w:t>
      </w:r>
      <w:r w:rsidRPr="00275D76">
        <w:rPr>
          <w:rFonts w:asciiTheme="minorHAnsi" w:eastAsia="Arial" w:hAnsiTheme="minorHAnsi" w:cstheme="minorHAnsi"/>
          <w:b/>
          <w:spacing w:val="-2"/>
          <w:w w:val="75"/>
          <w:sz w:val="24"/>
          <w:szCs w:val="24"/>
        </w:rPr>
        <w:t>i</w:t>
      </w:r>
      <w:r w:rsidRPr="00275D76">
        <w:rPr>
          <w:rFonts w:asciiTheme="minorHAnsi" w:eastAsia="Arial" w:hAnsiTheme="minorHAnsi" w:cstheme="minorHAnsi"/>
          <w:b/>
          <w:spacing w:val="-3"/>
          <w:w w:val="112"/>
          <w:sz w:val="24"/>
          <w:szCs w:val="24"/>
        </w:rPr>
        <w:t>t</w:t>
      </w:r>
      <w:r w:rsidRPr="00275D76">
        <w:rPr>
          <w:rFonts w:asciiTheme="minorHAnsi" w:eastAsia="Arial" w:hAnsiTheme="minorHAnsi" w:cstheme="minorHAnsi"/>
          <w:b/>
          <w:w w:val="90"/>
          <w:sz w:val="24"/>
          <w:szCs w:val="24"/>
        </w:rPr>
        <w:t>e</w:t>
      </w:r>
      <w:r w:rsidRPr="00275D76">
        <w:rPr>
          <w:rFonts w:asciiTheme="minorHAnsi" w:eastAsia="Arial" w:hAnsiTheme="minorHAnsi" w:cstheme="minorHAnsi"/>
          <w:b/>
          <w:spacing w:val="20"/>
          <w:sz w:val="24"/>
          <w:szCs w:val="24"/>
        </w:rPr>
        <w:t xml:space="preserve"> </w:t>
      </w:r>
      <w:r w:rsidRPr="00275D76">
        <w:rPr>
          <w:rFonts w:asciiTheme="minorHAnsi" w:eastAsia="Arial" w:hAnsiTheme="minorHAnsi" w:cstheme="minorHAnsi"/>
          <w:b/>
          <w:sz w:val="24"/>
          <w:szCs w:val="24"/>
        </w:rPr>
        <w:t>a</w:t>
      </w:r>
      <w:r w:rsidRPr="00275D76">
        <w:rPr>
          <w:rFonts w:asciiTheme="minorHAnsi" w:eastAsia="Arial" w:hAnsiTheme="minorHAnsi" w:cstheme="minorHAnsi"/>
          <w:b/>
          <w:spacing w:val="-8"/>
          <w:sz w:val="24"/>
          <w:szCs w:val="24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3"/>
          <w:sz w:val="24"/>
          <w:szCs w:val="24"/>
        </w:rPr>
        <w:t>r</w:t>
      </w:r>
      <w:r w:rsidRPr="00275D76">
        <w:rPr>
          <w:rFonts w:asciiTheme="minorHAnsi" w:eastAsia="Arial" w:hAnsiTheme="minorHAnsi" w:cstheme="minorHAnsi"/>
          <w:b/>
          <w:spacing w:val="-5"/>
          <w:sz w:val="24"/>
          <w:szCs w:val="24"/>
        </w:rPr>
        <w:t>e</w:t>
      </w:r>
      <w:r w:rsidRPr="00275D76">
        <w:rPr>
          <w:rFonts w:asciiTheme="minorHAnsi" w:eastAsia="Arial" w:hAnsiTheme="minorHAnsi" w:cstheme="minorHAnsi"/>
          <w:b/>
          <w:spacing w:val="-6"/>
          <w:sz w:val="24"/>
          <w:szCs w:val="24"/>
        </w:rPr>
        <w:t>s</w:t>
      </w:r>
      <w:r w:rsidRPr="00275D76">
        <w:rPr>
          <w:rFonts w:asciiTheme="minorHAnsi" w:eastAsia="Arial" w:hAnsiTheme="minorHAnsi" w:cstheme="minorHAnsi"/>
          <w:b/>
          <w:spacing w:val="-6"/>
          <w:sz w:val="24"/>
          <w:szCs w:val="24"/>
        </w:rPr>
        <w:t>u</w:t>
      </w:r>
      <w:r w:rsidRPr="00275D76">
        <w:rPr>
          <w:rFonts w:asciiTheme="minorHAnsi" w:eastAsia="Arial" w:hAnsiTheme="minorHAnsi" w:cstheme="minorHAnsi"/>
          <w:b/>
          <w:spacing w:val="-9"/>
          <w:sz w:val="24"/>
          <w:szCs w:val="24"/>
        </w:rPr>
        <w:t>m</w:t>
      </w:r>
      <w:r w:rsidRPr="00275D76">
        <w:rPr>
          <w:rFonts w:asciiTheme="minorHAnsi" w:eastAsia="Arial" w:hAnsiTheme="minorHAnsi" w:cstheme="minorHAnsi"/>
          <w:b/>
          <w:sz w:val="24"/>
          <w:szCs w:val="24"/>
        </w:rPr>
        <w:t>e</w:t>
      </w:r>
      <w:r w:rsidRPr="00275D76">
        <w:rPr>
          <w:rFonts w:asciiTheme="minorHAnsi" w:eastAsia="Arial" w:hAnsiTheme="minorHAnsi" w:cstheme="minorHAnsi"/>
          <w:b/>
          <w:spacing w:val="26"/>
          <w:sz w:val="24"/>
          <w:szCs w:val="24"/>
        </w:rPr>
        <w:t xml:space="preserve"> </w:t>
      </w:r>
      <w:r w:rsidRPr="00275D76">
        <w:rPr>
          <w:rFonts w:asciiTheme="minorHAnsi" w:eastAsia="Arial" w:hAnsiTheme="minorHAnsi" w:cstheme="minorHAnsi"/>
          <w:b/>
          <w:w w:val="75"/>
          <w:sz w:val="24"/>
          <w:szCs w:val="24"/>
        </w:rPr>
        <w:t>-</w:t>
      </w:r>
      <w:r w:rsidRPr="00275D76">
        <w:rPr>
          <w:rFonts w:asciiTheme="minorHAnsi" w:eastAsia="Arial" w:hAnsiTheme="minorHAnsi" w:cstheme="minorHAnsi"/>
          <w:b/>
          <w:spacing w:val="25"/>
          <w:w w:val="75"/>
          <w:sz w:val="24"/>
          <w:szCs w:val="24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1"/>
          <w:w w:val="67"/>
          <w:sz w:val="24"/>
          <w:szCs w:val="24"/>
        </w:rPr>
        <w:t>i</w:t>
      </w:r>
      <w:r w:rsidRPr="00275D76">
        <w:rPr>
          <w:rFonts w:asciiTheme="minorHAnsi" w:eastAsia="Arial" w:hAnsiTheme="minorHAnsi" w:cstheme="minorHAnsi"/>
          <w:b/>
          <w:w w:val="95"/>
          <w:sz w:val="24"/>
          <w:szCs w:val="24"/>
        </w:rPr>
        <w:t>n</w:t>
      </w:r>
      <w:r w:rsidRPr="00275D76">
        <w:rPr>
          <w:rFonts w:asciiTheme="minorHAnsi" w:eastAsia="Arial" w:hAnsiTheme="minorHAnsi" w:cstheme="minorHAnsi"/>
          <w:b/>
          <w:spacing w:val="20"/>
          <w:sz w:val="24"/>
          <w:szCs w:val="24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6"/>
          <w:sz w:val="24"/>
          <w:szCs w:val="24"/>
        </w:rPr>
        <w:t>m</w:t>
      </w:r>
      <w:r w:rsidRPr="00275D76">
        <w:rPr>
          <w:rFonts w:asciiTheme="minorHAnsi" w:eastAsia="Arial" w:hAnsiTheme="minorHAnsi" w:cstheme="minorHAnsi"/>
          <w:b/>
          <w:spacing w:val="-2"/>
          <w:sz w:val="24"/>
          <w:szCs w:val="24"/>
        </w:rPr>
        <w:t>i</w:t>
      </w:r>
      <w:r w:rsidRPr="00275D76">
        <w:rPr>
          <w:rFonts w:asciiTheme="minorHAnsi" w:eastAsia="Arial" w:hAnsiTheme="minorHAnsi" w:cstheme="minorHAnsi"/>
          <w:b/>
          <w:spacing w:val="-6"/>
          <w:sz w:val="24"/>
          <w:szCs w:val="24"/>
        </w:rPr>
        <w:t>nu</w:t>
      </w:r>
      <w:r w:rsidRPr="00275D76">
        <w:rPr>
          <w:rFonts w:asciiTheme="minorHAnsi" w:eastAsia="Arial" w:hAnsiTheme="minorHAnsi" w:cstheme="minorHAnsi"/>
          <w:b/>
          <w:spacing w:val="-4"/>
          <w:sz w:val="24"/>
          <w:szCs w:val="24"/>
        </w:rPr>
        <w:t>t</w:t>
      </w:r>
      <w:r w:rsidRPr="00275D76">
        <w:rPr>
          <w:rFonts w:asciiTheme="minorHAnsi" w:eastAsia="Arial" w:hAnsiTheme="minorHAnsi" w:cstheme="minorHAnsi"/>
          <w:b/>
          <w:spacing w:val="-5"/>
          <w:sz w:val="24"/>
          <w:szCs w:val="24"/>
        </w:rPr>
        <w:t>e</w:t>
      </w:r>
      <w:r w:rsidRPr="00275D76">
        <w:rPr>
          <w:rFonts w:asciiTheme="minorHAnsi" w:eastAsia="Arial" w:hAnsiTheme="minorHAnsi" w:cstheme="minorHAnsi"/>
          <w:b/>
          <w:sz w:val="24"/>
          <w:szCs w:val="24"/>
        </w:rPr>
        <w:t>s</w:t>
      </w:r>
    </w:p>
    <w:p w14:paraId="6F11AD6A" w14:textId="77777777" w:rsidR="0049321E" w:rsidRPr="00275D76" w:rsidRDefault="0049321E">
      <w:pPr>
        <w:spacing w:before="15" w:line="260" w:lineRule="exact"/>
        <w:rPr>
          <w:rFonts w:asciiTheme="minorHAnsi" w:hAnsiTheme="minorHAnsi" w:cstheme="minorHAnsi"/>
          <w:sz w:val="26"/>
          <w:szCs w:val="26"/>
        </w:rPr>
      </w:pPr>
    </w:p>
    <w:p w14:paraId="1436A802" w14:textId="77777777" w:rsidR="0049321E" w:rsidRPr="00275D76" w:rsidRDefault="00275D76">
      <w:pPr>
        <w:spacing w:line="263" w:lineRule="auto"/>
        <w:ind w:left="146" w:right="-34" w:firstLine="19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spacing w:val="-9"/>
        </w:rPr>
        <w:t>Y</w:t>
      </w:r>
      <w:r w:rsidRPr="00275D76">
        <w:rPr>
          <w:rFonts w:asciiTheme="minorHAnsi" w:eastAsia="Arial" w:hAnsiTheme="minorHAnsi" w:cstheme="minorHAnsi"/>
          <w:spacing w:val="3"/>
        </w:rPr>
        <w:t>o</w:t>
      </w:r>
      <w:r w:rsidRPr="00275D76">
        <w:rPr>
          <w:rFonts w:asciiTheme="minorHAnsi" w:eastAsia="Arial" w:hAnsiTheme="minorHAnsi" w:cstheme="minorHAnsi"/>
          <w:spacing w:val="4"/>
        </w:rPr>
        <w:t>u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18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</w:rPr>
        <w:t>r</w:t>
      </w:r>
      <w:r w:rsidRPr="00275D76">
        <w:rPr>
          <w:rFonts w:asciiTheme="minorHAnsi" w:eastAsia="Arial" w:hAnsiTheme="minorHAnsi" w:cstheme="minorHAnsi"/>
          <w:spacing w:val="4"/>
        </w:rPr>
        <w:t>esu</w:t>
      </w:r>
      <w:r w:rsidRPr="00275D76">
        <w:rPr>
          <w:rFonts w:asciiTheme="minorHAnsi" w:eastAsia="Arial" w:hAnsiTheme="minorHAnsi" w:cstheme="minorHAnsi"/>
          <w:spacing w:val="7"/>
        </w:rPr>
        <w:t>m</w:t>
      </w:r>
      <w:r w:rsidRPr="00275D76">
        <w:rPr>
          <w:rFonts w:asciiTheme="minorHAnsi" w:eastAsia="Arial" w:hAnsiTheme="minorHAnsi" w:cstheme="minorHAnsi"/>
        </w:rPr>
        <w:t xml:space="preserve">e </w:t>
      </w:r>
      <w:r w:rsidRPr="00275D76">
        <w:rPr>
          <w:rFonts w:asciiTheme="minorHAnsi" w:eastAsia="Arial" w:hAnsiTheme="minorHAnsi" w:cstheme="minorHAnsi"/>
          <w:spacing w:val="7"/>
        </w:rPr>
        <w:t xml:space="preserve"> </w:t>
      </w:r>
      <w:r w:rsidRPr="00275D76">
        <w:rPr>
          <w:rFonts w:asciiTheme="minorHAnsi" w:eastAsia="Arial" w:hAnsiTheme="minorHAnsi" w:cstheme="minorHAnsi"/>
          <w:spacing w:val="1"/>
          <w:w w:val="62"/>
        </w:rPr>
        <w:t>i</w:t>
      </w:r>
      <w:r w:rsidRPr="00275D76">
        <w:rPr>
          <w:rFonts w:asciiTheme="minorHAnsi" w:eastAsia="Arial" w:hAnsiTheme="minorHAnsi" w:cstheme="minorHAnsi"/>
          <w:w w:val="102"/>
        </w:rPr>
        <w:t>s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6"/>
        </w:rPr>
        <w:t xml:space="preserve"> </w:t>
      </w:r>
      <w:r w:rsidRPr="00275D76">
        <w:rPr>
          <w:rFonts w:asciiTheme="minorHAnsi" w:eastAsia="Arial" w:hAnsiTheme="minorHAnsi" w:cstheme="minorHAnsi"/>
          <w:spacing w:val="4"/>
          <w:w w:val="97"/>
        </w:rPr>
        <w:t>o</w:t>
      </w:r>
      <w:r w:rsidRPr="00275D76">
        <w:rPr>
          <w:rFonts w:asciiTheme="minorHAnsi" w:eastAsia="Arial" w:hAnsiTheme="minorHAnsi" w:cstheme="minorHAnsi"/>
          <w:w w:val="97"/>
        </w:rPr>
        <w:t>f</w:t>
      </w:r>
      <w:r w:rsidRPr="00275D76">
        <w:rPr>
          <w:rFonts w:asciiTheme="minorHAnsi" w:eastAsia="Arial" w:hAnsiTheme="minorHAnsi" w:cstheme="minorHAnsi"/>
          <w:spacing w:val="5"/>
          <w:w w:val="97"/>
        </w:rPr>
        <w:t>t</w:t>
      </w:r>
      <w:r w:rsidRPr="00275D76">
        <w:rPr>
          <w:rFonts w:asciiTheme="minorHAnsi" w:eastAsia="Arial" w:hAnsiTheme="minorHAnsi" w:cstheme="minorHAnsi"/>
          <w:spacing w:val="4"/>
          <w:w w:val="97"/>
        </w:rPr>
        <w:t>e</w:t>
      </w:r>
      <w:r w:rsidRPr="00275D76">
        <w:rPr>
          <w:rFonts w:asciiTheme="minorHAnsi" w:eastAsia="Arial" w:hAnsiTheme="minorHAnsi" w:cstheme="minorHAnsi"/>
          <w:w w:val="97"/>
        </w:rPr>
        <w:t>n</w:t>
      </w:r>
      <w:r w:rsidRPr="00275D76">
        <w:rPr>
          <w:rFonts w:asciiTheme="minorHAnsi" w:eastAsia="Arial" w:hAnsiTheme="minorHAnsi" w:cstheme="minorHAnsi"/>
          <w:spacing w:val="26"/>
          <w:w w:val="97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y</w:t>
      </w:r>
      <w:r w:rsidRPr="00275D76">
        <w:rPr>
          <w:rFonts w:asciiTheme="minorHAnsi" w:eastAsia="Arial" w:hAnsiTheme="minorHAnsi" w:cstheme="minorHAnsi"/>
          <w:spacing w:val="4"/>
        </w:rPr>
        <w:t>ou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24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  <w:w w:val="117"/>
        </w:rPr>
        <w:t>f</w:t>
      </w:r>
      <w:r w:rsidRPr="00275D76">
        <w:rPr>
          <w:rFonts w:asciiTheme="minorHAnsi" w:eastAsia="Arial" w:hAnsiTheme="minorHAnsi" w:cstheme="minorHAnsi"/>
          <w:spacing w:val="2"/>
          <w:w w:val="83"/>
        </w:rPr>
        <w:t>i</w:t>
      </w:r>
      <w:r w:rsidRPr="00275D76">
        <w:rPr>
          <w:rFonts w:asciiTheme="minorHAnsi" w:eastAsia="Arial" w:hAnsiTheme="minorHAnsi" w:cstheme="minorHAnsi"/>
          <w:spacing w:val="3"/>
          <w:w w:val="111"/>
        </w:rPr>
        <w:t>r</w:t>
      </w:r>
      <w:r w:rsidRPr="00275D76">
        <w:rPr>
          <w:rFonts w:asciiTheme="minorHAnsi" w:eastAsia="Arial" w:hAnsiTheme="minorHAnsi" w:cstheme="minorHAnsi"/>
          <w:spacing w:val="4"/>
          <w:w w:val="102"/>
        </w:rPr>
        <w:t>s</w:t>
      </w:r>
      <w:r w:rsidRPr="00275D76">
        <w:rPr>
          <w:rFonts w:asciiTheme="minorHAnsi" w:eastAsia="Arial" w:hAnsiTheme="minorHAnsi" w:cstheme="minorHAnsi"/>
          <w:w w:val="126"/>
        </w:rPr>
        <w:t>t</w:t>
      </w:r>
      <w:r w:rsidRPr="00275D76">
        <w:rPr>
          <w:rFonts w:asciiTheme="minorHAnsi" w:eastAsia="Arial" w:hAnsiTheme="minorHAnsi" w:cstheme="minorHAnsi"/>
          <w:spacing w:val="19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a</w:t>
      </w:r>
      <w:r w:rsidRPr="00275D76">
        <w:rPr>
          <w:rFonts w:asciiTheme="minorHAnsi" w:eastAsia="Arial" w:hAnsiTheme="minorHAnsi" w:cstheme="minorHAnsi"/>
          <w:spacing w:val="4"/>
        </w:rPr>
        <w:t>n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26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w w:val="98"/>
        </w:rPr>
        <w:t>o</w:t>
      </w:r>
      <w:r w:rsidRPr="00275D76">
        <w:rPr>
          <w:rFonts w:asciiTheme="minorHAnsi" w:eastAsia="Arial" w:hAnsiTheme="minorHAnsi" w:cstheme="minorHAnsi"/>
          <w:spacing w:val="4"/>
          <w:w w:val="98"/>
        </w:rPr>
        <w:t>n</w:t>
      </w:r>
      <w:r w:rsidRPr="00275D76">
        <w:rPr>
          <w:rFonts w:asciiTheme="minorHAnsi" w:eastAsia="Arial" w:hAnsiTheme="minorHAnsi" w:cstheme="minorHAnsi"/>
          <w:spacing w:val="2"/>
          <w:w w:val="98"/>
        </w:rPr>
        <w:t>l</w:t>
      </w:r>
      <w:r w:rsidRPr="00275D76">
        <w:rPr>
          <w:rFonts w:asciiTheme="minorHAnsi" w:eastAsia="Arial" w:hAnsiTheme="minorHAnsi" w:cstheme="minorHAnsi"/>
          <w:w w:val="98"/>
        </w:rPr>
        <w:t>y</w:t>
      </w:r>
      <w:r w:rsidRPr="00275D76">
        <w:rPr>
          <w:rFonts w:asciiTheme="minorHAnsi" w:eastAsia="Arial" w:hAnsiTheme="minorHAnsi" w:cstheme="minorHAnsi"/>
          <w:spacing w:val="24"/>
          <w:w w:val="98"/>
        </w:rPr>
        <w:t xml:space="preserve"> </w:t>
      </w:r>
      <w:r w:rsidRPr="00275D76">
        <w:rPr>
          <w:rFonts w:asciiTheme="minorHAnsi" w:eastAsia="Arial" w:hAnsiTheme="minorHAnsi" w:cstheme="minorHAnsi"/>
          <w:spacing w:val="4"/>
        </w:rPr>
        <w:t>chanc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47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</w:rPr>
        <w:t>t</w:t>
      </w:r>
      <w:r w:rsidRPr="00275D76">
        <w:rPr>
          <w:rFonts w:asciiTheme="minorHAnsi" w:eastAsia="Arial" w:hAnsiTheme="minorHAnsi" w:cstheme="minorHAnsi"/>
        </w:rPr>
        <w:t>o</w:t>
      </w:r>
      <w:r w:rsidRPr="00275D76">
        <w:rPr>
          <w:rFonts w:asciiTheme="minorHAnsi" w:eastAsia="Arial" w:hAnsiTheme="minorHAnsi" w:cstheme="minorHAnsi"/>
          <w:spacing w:val="30"/>
        </w:rPr>
        <w:t xml:space="preserve"> </w:t>
      </w:r>
      <w:r w:rsidRPr="00275D76">
        <w:rPr>
          <w:rFonts w:asciiTheme="minorHAnsi" w:eastAsia="Arial" w:hAnsiTheme="minorHAnsi" w:cstheme="minorHAnsi"/>
          <w:spacing w:val="6"/>
        </w:rPr>
        <w:t>m</w:t>
      </w:r>
      <w:r w:rsidRPr="00275D76">
        <w:rPr>
          <w:rFonts w:asciiTheme="minorHAnsi" w:eastAsia="Arial" w:hAnsiTheme="minorHAnsi" w:cstheme="minorHAnsi"/>
          <w:spacing w:val="4"/>
        </w:rPr>
        <w:t>a</w:t>
      </w:r>
      <w:r w:rsidRPr="00275D76">
        <w:rPr>
          <w:rFonts w:asciiTheme="minorHAnsi" w:eastAsia="Arial" w:hAnsiTheme="minorHAnsi" w:cstheme="minorHAnsi"/>
          <w:spacing w:val="3"/>
        </w:rPr>
        <w:t>k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38"/>
        </w:rPr>
        <w:t xml:space="preserve"> </w:t>
      </w:r>
      <w:r w:rsidRPr="00275D76">
        <w:rPr>
          <w:rFonts w:asciiTheme="minorHAnsi" w:eastAsia="Arial" w:hAnsiTheme="minorHAnsi" w:cstheme="minorHAnsi"/>
          <w:w w:val="79"/>
        </w:rPr>
        <w:t xml:space="preserve">a </w:t>
      </w:r>
      <w:r w:rsidRPr="00275D76">
        <w:rPr>
          <w:rFonts w:asciiTheme="minorHAnsi" w:eastAsia="Arial" w:hAnsiTheme="minorHAnsi" w:cstheme="minorHAnsi"/>
          <w:spacing w:val="7"/>
          <w:w w:val="79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w w:val="92"/>
        </w:rPr>
        <w:t>g</w:t>
      </w:r>
      <w:r w:rsidRPr="00275D76">
        <w:rPr>
          <w:rFonts w:asciiTheme="minorHAnsi" w:eastAsia="Arial" w:hAnsiTheme="minorHAnsi" w:cstheme="minorHAnsi"/>
          <w:spacing w:val="3"/>
          <w:w w:val="111"/>
        </w:rPr>
        <w:t>r</w:t>
      </w:r>
      <w:r w:rsidRPr="00275D76">
        <w:rPr>
          <w:rFonts w:asciiTheme="minorHAnsi" w:eastAsia="Arial" w:hAnsiTheme="minorHAnsi" w:cstheme="minorHAnsi"/>
          <w:spacing w:val="4"/>
        </w:rPr>
        <w:t>e</w:t>
      </w:r>
      <w:r w:rsidRPr="00275D76">
        <w:rPr>
          <w:rFonts w:asciiTheme="minorHAnsi" w:eastAsia="Arial" w:hAnsiTheme="minorHAnsi" w:cstheme="minorHAnsi"/>
          <w:spacing w:val="4"/>
          <w:w w:val="96"/>
        </w:rPr>
        <w:t>a</w:t>
      </w:r>
      <w:r w:rsidRPr="00275D76">
        <w:rPr>
          <w:rFonts w:asciiTheme="minorHAnsi" w:eastAsia="Arial" w:hAnsiTheme="minorHAnsi" w:cstheme="minorHAnsi"/>
          <w:w w:val="126"/>
        </w:rPr>
        <w:t xml:space="preserve">t </w:t>
      </w:r>
      <w:r w:rsidRPr="00275D76">
        <w:rPr>
          <w:rFonts w:asciiTheme="minorHAnsi" w:eastAsia="Arial" w:hAnsiTheme="minorHAnsi" w:cstheme="minorHAnsi"/>
          <w:spacing w:val="1"/>
          <w:w w:val="62"/>
        </w:rPr>
        <w:t>i</w:t>
      </w:r>
      <w:r w:rsidRPr="00275D76">
        <w:rPr>
          <w:rFonts w:asciiTheme="minorHAnsi" w:eastAsia="Arial" w:hAnsiTheme="minorHAnsi" w:cstheme="minorHAnsi"/>
          <w:spacing w:val="7"/>
          <w:w w:val="111"/>
        </w:rPr>
        <w:t>m</w:t>
      </w:r>
      <w:r w:rsidRPr="00275D76">
        <w:rPr>
          <w:rFonts w:asciiTheme="minorHAnsi" w:eastAsia="Arial" w:hAnsiTheme="minorHAnsi" w:cstheme="minorHAnsi"/>
          <w:spacing w:val="4"/>
          <w:w w:val="104"/>
        </w:rPr>
        <w:t>p</w:t>
      </w:r>
      <w:r w:rsidRPr="00275D76">
        <w:rPr>
          <w:rFonts w:asciiTheme="minorHAnsi" w:eastAsia="Arial" w:hAnsiTheme="minorHAnsi" w:cstheme="minorHAnsi"/>
          <w:spacing w:val="3"/>
          <w:w w:val="118"/>
        </w:rPr>
        <w:t>r</w:t>
      </w:r>
      <w:r w:rsidRPr="00275D76">
        <w:rPr>
          <w:rFonts w:asciiTheme="minorHAnsi" w:eastAsia="Arial" w:hAnsiTheme="minorHAnsi" w:cstheme="minorHAnsi"/>
          <w:spacing w:val="4"/>
        </w:rPr>
        <w:t>e</w:t>
      </w:r>
      <w:r w:rsidRPr="00275D76">
        <w:rPr>
          <w:rFonts w:asciiTheme="minorHAnsi" w:eastAsia="Arial" w:hAnsiTheme="minorHAnsi" w:cstheme="minorHAnsi"/>
          <w:spacing w:val="4"/>
          <w:w w:val="116"/>
        </w:rPr>
        <w:t>ss</w:t>
      </w:r>
      <w:r w:rsidRPr="00275D76">
        <w:rPr>
          <w:rFonts w:asciiTheme="minorHAnsi" w:eastAsia="Arial" w:hAnsiTheme="minorHAnsi" w:cstheme="minorHAnsi"/>
          <w:spacing w:val="1"/>
          <w:w w:val="94"/>
        </w:rPr>
        <w:t>i</w:t>
      </w:r>
      <w:r w:rsidRPr="00275D76">
        <w:rPr>
          <w:rFonts w:asciiTheme="minorHAnsi" w:eastAsia="Arial" w:hAnsiTheme="minorHAnsi" w:cstheme="minorHAnsi"/>
          <w:spacing w:val="4"/>
          <w:w w:val="104"/>
        </w:rPr>
        <w:t>o</w:t>
      </w:r>
      <w:r w:rsidRPr="00275D76">
        <w:rPr>
          <w:rFonts w:asciiTheme="minorHAnsi" w:eastAsia="Arial" w:hAnsiTheme="minorHAnsi" w:cstheme="minorHAnsi"/>
          <w:w w:val="92"/>
        </w:rPr>
        <w:t>n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6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o</w:t>
      </w:r>
      <w:r w:rsidRPr="00275D76">
        <w:rPr>
          <w:rFonts w:asciiTheme="minorHAnsi" w:eastAsia="Arial" w:hAnsiTheme="minorHAnsi" w:cstheme="minorHAnsi"/>
        </w:rPr>
        <w:t>n</w:t>
      </w:r>
      <w:r w:rsidRPr="00275D76">
        <w:rPr>
          <w:rFonts w:asciiTheme="minorHAnsi" w:eastAsia="Arial" w:hAnsiTheme="minorHAnsi" w:cstheme="minorHAnsi"/>
          <w:spacing w:val="17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a</w:t>
      </w:r>
      <w:r w:rsidRPr="00275D76">
        <w:rPr>
          <w:rFonts w:asciiTheme="minorHAnsi" w:eastAsia="Arial" w:hAnsiTheme="minorHAnsi" w:cstheme="minorHAnsi"/>
        </w:rPr>
        <w:t>n</w:t>
      </w:r>
      <w:r w:rsidRPr="00275D76">
        <w:rPr>
          <w:rFonts w:asciiTheme="minorHAnsi" w:eastAsia="Arial" w:hAnsiTheme="minorHAnsi" w:cstheme="minorHAnsi"/>
          <w:spacing w:val="22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w w:val="88"/>
        </w:rPr>
        <w:t>e</w:t>
      </w:r>
      <w:r w:rsidRPr="00275D76">
        <w:rPr>
          <w:rFonts w:asciiTheme="minorHAnsi" w:eastAsia="Arial" w:hAnsiTheme="minorHAnsi" w:cstheme="minorHAnsi"/>
          <w:spacing w:val="7"/>
          <w:w w:val="114"/>
        </w:rPr>
        <w:t>m</w:t>
      </w:r>
      <w:r w:rsidRPr="00275D76">
        <w:rPr>
          <w:rFonts w:asciiTheme="minorHAnsi" w:eastAsia="Arial" w:hAnsiTheme="minorHAnsi" w:cstheme="minorHAnsi"/>
          <w:spacing w:val="4"/>
          <w:w w:val="104"/>
        </w:rPr>
        <w:t>p</w:t>
      </w:r>
      <w:r w:rsidRPr="00275D76">
        <w:rPr>
          <w:rFonts w:asciiTheme="minorHAnsi" w:eastAsia="Arial" w:hAnsiTheme="minorHAnsi" w:cstheme="minorHAnsi"/>
          <w:spacing w:val="1"/>
          <w:w w:val="94"/>
        </w:rPr>
        <w:t>l</w:t>
      </w:r>
      <w:r w:rsidRPr="00275D76">
        <w:rPr>
          <w:rFonts w:asciiTheme="minorHAnsi" w:eastAsia="Arial" w:hAnsiTheme="minorHAnsi" w:cstheme="minorHAnsi"/>
          <w:spacing w:val="4"/>
          <w:w w:val="96"/>
        </w:rPr>
        <w:t>o</w:t>
      </w:r>
      <w:r w:rsidRPr="00275D76">
        <w:rPr>
          <w:rFonts w:asciiTheme="minorHAnsi" w:eastAsia="Arial" w:hAnsiTheme="minorHAnsi" w:cstheme="minorHAnsi"/>
          <w:spacing w:val="4"/>
          <w:w w:val="116"/>
        </w:rPr>
        <w:t>y</w:t>
      </w:r>
      <w:r w:rsidRPr="00275D76">
        <w:rPr>
          <w:rFonts w:asciiTheme="minorHAnsi" w:eastAsia="Arial" w:hAnsiTheme="minorHAnsi" w:cstheme="minorHAnsi"/>
          <w:spacing w:val="4"/>
        </w:rPr>
        <w:t>e</w:t>
      </w:r>
      <w:r w:rsidRPr="00275D76">
        <w:rPr>
          <w:rFonts w:asciiTheme="minorHAnsi" w:eastAsia="Arial" w:hAnsiTheme="minorHAnsi" w:cstheme="minorHAnsi"/>
          <w:spacing w:val="3"/>
          <w:w w:val="132"/>
        </w:rPr>
        <w:t>r</w:t>
      </w:r>
      <w:r w:rsidRPr="00275D76">
        <w:rPr>
          <w:rFonts w:asciiTheme="minorHAnsi" w:eastAsia="Arial" w:hAnsiTheme="minorHAnsi" w:cstheme="minorHAnsi"/>
          <w:w w:val="50"/>
        </w:rPr>
        <w:t>.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8"/>
        </w:rPr>
        <w:t xml:space="preserve"> </w:t>
      </w:r>
      <w:r w:rsidRPr="00275D76">
        <w:rPr>
          <w:rFonts w:asciiTheme="minorHAnsi" w:eastAsia="Arial" w:hAnsiTheme="minorHAnsi" w:cstheme="minorHAnsi"/>
          <w:spacing w:val="6"/>
        </w:rPr>
        <w:t>M</w:t>
      </w:r>
      <w:r w:rsidRPr="00275D76">
        <w:rPr>
          <w:rFonts w:asciiTheme="minorHAnsi" w:eastAsia="Arial" w:hAnsiTheme="minorHAnsi" w:cstheme="minorHAnsi"/>
          <w:spacing w:val="4"/>
        </w:rPr>
        <w:t>anage</w:t>
      </w:r>
      <w:r w:rsidRPr="00275D76">
        <w:rPr>
          <w:rFonts w:asciiTheme="minorHAnsi" w:eastAsia="Arial" w:hAnsiTheme="minorHAnsi" w:cstheme="minorHAnsi"/>
          <w:spacing w:val="3"/>
        </w:rPr>
        <w:t>r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28"/>
        </w:rPr>
        <w:t xml:space="preserve"> </w:t>
      </w:r>
      <w:r w:rsidRPr="00275D76">
        <w:rPr>
          <w:rFonts w:asciiTheme="minorHAnsi" w:eastAsia="Arial" w:hAnsiTheme="minorHAnsi" w:cstheme="minorHAnsi"/>
          <w:w w:val="86"/>
        </w:rPr>
        <w:t>w</w:t>
      </w:r>
      <w:r w:rsidRPr="00275D76">
        <w:rPr>
          <w:rFonts w:asciiTheme="minorHAnsi" w:eastAsia="Arial" w:hAnsiTheme="minorHAnsi" w:cstheme="minorHAnsi"/>
          <w:spacing w:val="6"/>
          <w:w w:val="86"/>
        </w:rPr>
        <w:t>i</w:t>
      </w:r>
      <w:r w:rsidRPr="00275D76">
        <w:rPr>
          <w:rFonts w:asciiTheme="minorHAnsi" w:eastAsia="Arial" w:hAnsiTheme="minorHAnsi" w:cstheme="minorHAnsi"/>
          <w:spacing w:val="2"/>
          <w:w w:val="83"/>
        </w:rPr>
        <w:t>l</w:t>
      </w:r>
      <w:r w:rsidRPr="00275D76">
        <w:rPr>
          <w:rFonts w:asciiTheme="minorHAnsi" w:eastAsia="Arial" w:hAnsiTheme="minorHAnsi" w:cstheme="minorHAnsi"/>
          <w:w w:val="167"/>
        </w:rPr>
        <w:t>l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7"/>
        </w:rPr>
        <w:t xml:space="preserve"> </w:t>
      </w:r>
      <w:r w:rsidRPr="00275D76">
        <w:rPr>
          <w:rFonts w:asciiTheme="minorHAnsi" w:eastAsia="Arial" w:hAnsiTheme="minorHAnsi" w:cstheme="minorHAnsi"/>
          <w:spacing w:val="4"/>
        </w:rPr>
        <w:t>s</w:t>
      </w:r>
      <w:r w:rsidRPr="00275D76">
        <w:rPr>
          <w:rFonts w:asciiTheme="minorHAnsi" w:eastAsia="Arial" w:hAnsiTheme="minorHAnsi" w:cstheme="minorHAnsi"/>
          <w:spacing w:val="3"/>
        </w:rPr>
        <w:t>c</w:t>
      </w:r>
      <w:r w:rsidRPr="00275D76">
        <w:rPr>
          <w:rFonts w:asciiTheme="minorHAnsi" w:eastAsia="Arial" w:hAnsiTheme="minorHAnsi" w:cstheme="minorHAnsi"/>
          <w:spacing w:val="4"/>
        </w:rPr>
        <w:t>a</w:t>
      </w:r>
      <w:r w:rsidRPr="00275D76">
        <w:rPr>
          <w:rFonts w:asciiTheme="minorHAnsi" w:eastAsia="Arial" w:hAnsiTheme="minorHAnsi" w:cstheme="minorHAnsi"/>
        </w:rPr>
        <w:t>n</w:t>
      </w:r>
      <w:r w:rsidRPr="00275D76">
        <w:rPr>
          <w:rFonts w:asciiTheme="minorHAnsi" w:eastAsia="Arial" w:hAnsiTheme="minorHAnsi" w:cstheme="minorHAnsi"/>
          <w:spacing w:val="35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y</w:t>
      </w:r>
      <w:r w:rsidRPr="00275D76">
        <w:rPr>
          <w:rFonts w:asciiTheme="minorHAnsi" w:eastAsia="Arial" w:hAnsiTheme="minorHAnsi" w:cstheme="minorHAnsi"/>
          <w:spacing w:val="4"/>
        </w:rPr>
        <w:t>ou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38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r</w:t>
      </w:r>
      <w:r w:rsidRPr="00275D76">
        <w:rPr>
          <w:rFonts w:asciiTheme="minorHAnsi" w:eastAsia="Arial" w:hAnsiTheme="minorHAnsi" w:cstheme="minorHAnsi"/>
          <w:spacing w:val="4"/>
        </w:rPr>
        <w:t>esu</w:t>
      </w:r>
      <w:r w:rsidRPr="00275D76">
        <w:rPr>
          <w:rFonts w:asciiTheme="minorHAnsi" w:eastAsia="Arial" w:hAnsiTheme="minorHAnsi" w:cstheme="minorHAnsi"/>
          <w:spacing w:val="7"/>
        </w:rPr>
        <w:t>m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48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  <w:w w:val="117"/>
        </w:rPr>
        <w:t>f</w:t>
      </w:r>
      <w:r w:rsidRPr="00275D76">
        <w:rPr>
          <w:rFonts w:asciiTheme="minorHAnsi" w:eastAsia="Arial" w:hAnsiTheme="minorHAnsi" w:cstheme="minorHAnsi"/>
          <w:spacing w:val="4"/>
        </w:rPr>
        <w:t>o</w:t>
      </w:r>
      <w:r w:rsidRPr="00275D76">
        <w:rPr>
          <w:rFonts w:asciiTheme="minorHAnsi" w:eastAsia="Arial" w:hAnsiTheme="minorHAnsi" w:cstheme="minorHAnsi"/>
          <w:w w:val="104"/>
        </w:rPr>
        <w:t xml:space="preserve">r </w:t>
      </w:r>
      <w:r w:rsidRPr="00275D76">
        <w:rPr>
          <w:rFonts w:asciiTheme="minorHAnsi" w:eastAsia="Arial" w:hAnsiTheme="minorHAnsi" w:cstheme="minorHAnsi"/>
          <w:spacing w:val="2"/>
          <w:w w:val="146"/>
        </w:rPr>
        <w:t>j</w:t>
      </w:r>
      <w:r w:rsidRPr="00275D76">
        <w:rPr>
          <w:rFonts w:asciiTheme="minorHAnsi" w:eastAsia="Arial" w:hAnsiTheme="minorHAnsi" w:cstheme="minorHAnsi"/>
          <w:spacing w:val="4"/>
        </w:rPr>
        <w:t>u</w:t>
      </w:r>
      <w:r w:rsidRPr="00275D76">
        <w:rPr>
          <w:rFonts w:asciiTheme="minorHAnsi" w:eastAsia="Arial" w:hAnsiTheme="minorHAnsi" w:cstheme="minorHAnsi"/>
          <w:spacing w:val="3"/>
          <w:w w:val="107"/>
        </w:rPr>
        <w:t>s</w:t>
      </w:r>
      <w:r w:rsidRPr="00275D76">
        <w:rPr>
          <w:rFonts w:asciiTheme="minorHAnsi" w:eastAsia="Arial" w:hAnsiTheme="minorHAnsi" w:cstheme="minorHAnsi"/>
          <w:w w:val="117"/>
        </w:rPr>
        <w:t>t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7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w w:val="62"/>
        </w:rPr>
        <w:t>1</w:t>
      </w:r>
      <w:r w:rsidRPr="00275D76">
        <w:rPr>
          <w:rFonts w:asciiTheme="minorHAnsi" w:eastAsia="Arial" w:hAnsiTheme="minorHAnsi" w:cstheme="minorHAnsi"/>
          <w:w w:val="108"/>
        </w:rPr>
        <w:t>0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20"/>
        </w:rPr>
        <w:t xml:space="preserve"> </w:t>
      </w:r>
      <w:r w:rsidRPr="00275D76">
        <w:rPr>
          <w:rFonts w:asciiTheme="minorHAnsi" w:eastAsia="Arial" w:hAnsiTheme="minorHAnsi" w:cstheme="minorHAnsi"/>
          <w:spacing w:val="4"/>
        </w:rPr>
        <w:t>se</w:t>
      </w:r>
      <w:r w:rsidRPr="00275D76">
        <w:rPr>
          <w:rFonts w:asciiTheme="minorHAnsi" w:eastAsia="Arial" w:hAnsiTheme="minorHAnsi" w:cstheme="minorHAnsi"/>
        </w:rPr>
        <w:t>c</w:t>
      </w:r>
      <w:r w:rsidRPr="00275D76">
        <w:rPr>
          <w:rFonts w:asciiTheme="minorHAnsi" w:eastAsia="Arial" w:hAnsiTheme="minorHAnsi" w:cstheme="minorHAnsi"/>
          <w:spacing w:val="8"/>
        </w:rPr>
        <w:t>o</w:t>
      </w:r>
      <w:r w:rsidRPr="00275D76">
        <w:rPr>
          <w:rFonts w:asciiTheme="minorHAnsi" w:eastAsia="Arial" w:hAnsiTheme="minorHAnsi" w:cstheme="minorHAnsi"/>
          <w:spacing w:val="4"/>
        </w:rPr>
        <w:t>nd</w:t>
      </w:r>
      <w:r w:rsidRPr="00275D76">
        <w:rPr>
          <w:rFonts w:asciiTheme="minorHAnsi" w:eastAsia="Arial" w:hAnsiTheme="minorHAnsi" w:cstheme="minorHAnsi"/>
        </w:rPr>
        <w:t xml:space="preserve">s </w:t>
      </w:r>
      <w:r w:rsidRPr="00275D76">
        <w:rPr>
          <w:rFonts w:asciiTheme="minorHAnsi" w:eastAsia="Arial" w:hAnsiTheme="minorHAnsi" w:cstheme="minorHAnsi"/>
          <w:spacing w:val="3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</w:rPr>
        <w:t>t</w:t>
      </w:r>
      <w:r w:rsidRPr="00275D76">
        <w:rPr>
          <w:rFonts w:asciiTheme="minorHAnsi" w:eastAsia="Arial" w:hAnsiTheme="minorHAnsi" w:cstheme="minorHAnsi"/>
        </w:rPr>
        <w:t>o</w:t>
      </w:r>
      <w:r w:rsidRPr="00275D76">
        <w:rPr>
          <w:rFonts w:asciiTheme="minorHAnsi" w:eastAsia="Arial" w:hAnsiTheme="minorHAnsi" w:cstheme="minorHAnsi"/>
          <w:spacing w:val="34"/>
        </w:rPr>
        <w:t xml:space="preserve"> </w:t>
      </w:r>
      <w:r w:rsidRPr="00275D76">
        <w:rPr>
          <w:rFonts w:asciiTheme="minorHAnsi" w:eastAsia="Arial" w:hAnsiTheme="minorHAnsi" w:cstheme="minorHAnsi"/>
          <w:spacing w:val="4"/>
        </w:rPr>
        <w:t>se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18"/>
        </w:rPr>
        <w:t xml:space="preserve"> </w:t>
      </w:r>
      <w:r w:rsidRPr="00275D76">
        <w:rPr>
          <w:rFonts w:asciiTheme="minorHAnsi" w:eastAsia="Arial" w:hAnsiTheme="minorHAnsi" w:cstheme="minorHAnsi"/>
          <w:spacing w:val="1"/>
          <w:w w:val="73"/>
        </w:rPr>
        <w:t>i</w:t>
      </w:r>
      <w:r w:rsidRPr="00275D76">
        <w:rPr>
          <w:rFonts w:asciiTheme="minorHAnsi" w:eastAsia="Arial" w:hAnsiTheme="minorHAnsi" w:cstheme="minorHAnsi"/>
          <w:w w:val="126"/>
        </w:rPr>
        <w:t>f</w:t>
      </w:r>
      <w:r w:rsidRPr="00275D76">
        <w:rPr>
          <w:rFonts w:asciiTheme="minorHAnsi" w:eastAsia="Arial" w:hAnsiTheme="minorHAnsi" w:cstheme="minorHAnsi"/>
          <w:spacing w:val="4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y</w:t>
      </w:r>
      <w:r w:rsidRPr="00275D76">
        <w:rPr>
          <w:rFonts w:asciiTheme="minorHAnsi" w:eastAsia="Arial" w:hAnsiTheme="minorHAnsi" w:cstheme="minorHAnsi"/>
          <w:spacing w:val="4"/>
        </w:rPr>
        <w:t>ou</w:t>
      </w:r>
      <w:r w:rsidRPr="00275D76">
        <w:rPr>
          <w:rFonts w:asciiTheme="minorHAnsi" w:eastAsia="Arial" w:hAnsiTheme="minorHAnsi" w:cstheme="minorHAnsi"/>
          <w:spacing w:val="1"/>
        </w:rPr>
        <w:t>'</w:t>
      </w:r>
      <w:r w:rsidRPr="00275D76">
        <w:rPr>
          <w:rFonts w:asciiTheme="minorHAnsi" w:eastAsia="Arial" w:hAnsiTheme="minorHAnsi" w:cstheme="minorHAnsi"/>
          <w:spacing w:val="3"/>
        </w:rPr>
        <w:t>r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48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w w:val="97"/>
        </w:rPr>
        <w:t>r</w:t>
      </w:r>
      <w:r w:rsidRPr="00275D76">
        <w:rPr>
          <w:rFonts w:asciiTheme="minorHAnsi" w:eastAsia="Arial" w:hAnsiTheme="minorHAnsi" w:cstheme="minorHAnsi"/>
          <w:spacing w:val="2"/>
          <w:w w:val="83"/>
        </w:rPr>
        <w:t>i</w:t>
      </w:r>
      <w:r w:rsidRPr="00275D76">
        <w:rPr>
          <w:rFonts w:asciiTheme="minorHAnsi" w:eastAsia="Arial" w:hAnsiTheme="minorHAnsi" w:cstheme="minorHAnsi"/>
          <w:spacing w:val="4"/>
          <w:w w:val="104"/>
        </w:rPr>
        <w:t>g</w:t>
      </w:r>
      <w:r w:rsidRPr="00275D76">
        <w:rPr>
          <w:rFonts w:asciiTheme="minorHAnsi" w:eastAsia="Arial" w:hAnsiTheme="minorHAnsi" w:cstheme="minorHAnsi"/>
          <w:spacing w:val="4"/>
          <w:w w:val="96"/>
        </w:rPr>
        <w:t>h</w:t>
      </w:r>
      <w:r w:rsidRPr="00275D76">
        <w:rPr>
          <w:rFonts w:asciiTheme="minorHAnsi" w:eastAsia="Arial" w:hAnsiTheme="minorHAnsi" w:cstheme="minorHAnsi"/>
          <w:w w:val="126"/>
        </w:rPr>
        <w:t>t</w:t>
      </w:r>
      <w:r w:rsidRPr="00275D76">
        <w:rPr>
          <w:rFonts w:asciiTheme="minorHAnsi" w:eastAsia="Arial" w:hAnsiTheme="minorHAnsi" w:cstheme="minorHAnsi"/>
          <w:spacing w:val="4"/>
        </w:rPr>
        <w:t xml:space="preserve"> </w:t>
      </w:r>
      <w:r w:rsidRPr="00275D76">
        <w:rPr>
          <w:rFonts w:asciiTheme="minorHAnsi" w:eastAsia="Arial" w:hAnsiTheme="minorHAnsi" w:cstheme="minorHAnsi"/>
        </w:rPr>
        <w:t>f</w:t>
      </w:r>
      <w:r w:rsidRPr="00275D76">
        <w:rPr>
          <w:rFonts w:asciiTheme="minorHAnsi" w:eastAsia="Arial" w:hAnsiTheme="minorHAnsi" w:cstheme="minorHAnsi"/>
          <w:spacing w:val="6"/>
        </w:rPr>
        <w:t>o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22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</w:rPr>
        <w:t>t</w:t>
      </w:r>
      <w:r w:rsidRPr="00275D76">
        <w:rPr>
          <w:rFonts w:asciiTheme="minorHAnsi" w:eastAsia="Arial" w:hAnsiTheme="minorHAnsi" w:cstheme="minorHAnsi"/>
          <w:spacing w:val="4"/>
        </w:rPr>
        <w:t>h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1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  <w:w w:val="136"/>
        </w:rPr>
        <w:t>j</w:t>
      </w:r>
      <w:r w:rsidRPr="00275D76">
        <w:rPr>
          <w:rFonts w:asciiTheme="minorHAnsi" w:eastAsia="Arial" w:hAnsiTheme="minorHAnsi" w:cstheme="minorHAnsi"/>
          <w:spacing w:val="4"/>
          <w:w w:val="104"/>
        </w:rPr>
        <w:t>o</w:t>
      </w:r>
      <w:r w:rsidRPr="00275D76">
        <w:rPr>
          <w:rFonts w:asciiTheme="minorHAnsi" w:eastAsia="Arial" w:hAnsiTheme="minorHAnsi" w:cstheme="minorHAnsi"/>
          <w:spacing w:val="5"/>
          <w:w w:val="108"/>
        </w:rPr>
        <w:t>b</w:t>
      </w:r>
      <w:r w:rsidRPr="00275D76">
        <w:rPr>
          <w:rFonts w:asciiTheme="minorHAnsi" w:eastAsia="Arial" w:hAnsiTheme="minorHAnsi" w:cstheme="minorHAnsi"/>
          <w:w w:val="67"/>
        </w:rPr>
        <w:t>.</w:t>
      </w:r>
    </w:p>
    <w:p w14:paraId="0FD808CE" w14:textId="77777777" w:rsidR="0049321E" w:rsidRPr="00275D76" w:rsidRDefault="00275D76">
      <w:pPr>
        <w:spacing w:before="34" w:line="285" w:lineRule="auto"/>
        <w:ind w:left="14" w:right="774" w:hanging="14"/>
        <w:rPr>
          <w:rFonts w:asciiTheme="minorHAnsi" w:eastAsia="Arial" w:hAnsiTheme="minorHAnsi" w:cstheme="minorHAnsi"/>
        </w:rPr>
      </w:pPr>
      <w:r w:rsidRPr="00275D76">
        <w:rPr>
          <w:rFonts w:asciiTheme="minorHAnsi" w:hAnsiTheme="minorHAnsi" w:cstheme="minorHAnsi"/>
        </w:rPr>
        <w:br w:type="column"/>
      </w:r>
      <w:r w:rsidRPr="00275D76">
        <w:rPr>
          <w:rFonts w:asciiTheme="minorHAnsi" w:eastAsia="Arial" w:hAnsiTheme="minorHAnsi" w:cstheme="minorHAnsi"/>
          <w:b/>
          <w:spacing w:val="5"/>
        </w:rPr>
        <w:t>A</w:t>
      </w:r>
      <w:r w:rsidRPr="00275D76">
        <w:rPr>
          <w:rFonts w:asciiTheme="minorHAnsi" w:eastAsia="Arial" w:hAnsiTheme="minorHAnsi" w:cstheme="minorHAnsi"/>
          <w:b/>
          <w:spacing w:val="4"/>
        </w:rPr>
        <w:t>cc</w:t>
      </w:r>
      <w:r w:rsidRPr="00275D76">
        <w:rPr>
          <w:rFonts w:asciiTheme="minorHAnsi" w:eastAsia="Arial" w:hAnsiTheme="minorHAnsi" w:cstheme="minorHAnsi"/>
          <w:b/>
          <w:spacing w:val="5"/>
        </w:rPr>
        <w:t>o</w:t>
      </w:r>
      <w:r w:rsidRPr="00275D76">
        <w:rPr>
          <w:rFonts w:asciiTheme="minorHAnsi" w:eastAsia="Arial" w:hAnsiTheme="minorHAnsi" w:cstheme="minorHAnsi"/>
          <w:b/>
          <w:spacing w:val="3"/>
        </w:rPr>
        <w:t>r</w:t>
      </w:r>
      <w:r w:rsidRPr="00275D76">
        <w:rPr>
          <w:rFonts w:asciiTheme="minorHAnsi" w:eastAsia="Arial" w:hAnsiTheme="minorHAnsi" w:cstheme="minorHAnsi"/>
          <w:b/>
          <w:spacing w:val="4"/>
        </w:rPr>
        <w:t>d</w:t>
      </w:r>
      <w:r w:rsidRPr="00275D76">
        <w:rPr>
          <w:rFonts w:asciiTheme="minorHAnsi" w:eastAsia="Arial" w:hAnsiTheme="minorHAnsi" w:cstheme="minorHAnsi"/>
          <w:b/>
          <w:spacing w:val="2"/>
        </w:rPr>
        <w:t>i</w:t>
      </w:r>
      <w:r w:rsidRPr="00275D76">
        <w:rPr>
          <w:rFonts w:asciiTheme="minorHAnsi" w:eastAsia="Arial" w:hAnsiTheme="minorHAnsi" w:cstheme="minorHAnsi"/>
          <w:b/>
          <w:spacing w:val="5"/>
        </w:rPr>
        <w:t>n</w:t>
      </w:r>
      <w:r w:rsidRPr="00275D76">
        <w:rPr>
          <w:rFonts w:asciiTheme="minorHAnsi" w:eastAsia="Arial" w:hAnsiTheme="minorHAnsi" w:cstheme="minorHAnsi"/>
          <w:b/>
        </w:rPr>
        <w:t>g</w:t>
      </w:r>
      <w:r w:rsidRPr="00275D76">
        <w:rPr>
          <w:rFonts w:asciiTheme="minorHAnsi" w:eastAsia="Arial" w:hAnsiTheme="minorHAnsi" w:cstheme="minorHAnsi"/>
          <w:b/>
          <w:spacing w:val="47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3"/>
        </w:rPr>
        <w:t>t</w:t>
      </w:r>
      <w:r w:rsidRPr="00275D76">
        <w:rPr>
          <w:rFonts w:asciiTheme="minorHAnsi" w:eastAsia="Arial" w:hAnsiTheme="minorHAnsi" w:cstheme="minorHAnsi"/>
          <w:b/>
        </w:rPr>
        <w:t>o</w:t>
      </w:r>
      <w:r w:rsidRPr="00275D76">
        <w:rPr>
          <w:rFonts w:asciiTheme="minorHAnsi" w:eastAsia="Arial" w:hAnsiTheme="minorHAnsi" w:cstheme="minorHAnsi"/>
          <w:b/>
          <w:spacing w:val="37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4"/>
        </w:rPr>
        <w:t>o</w:t>
      </w:r>
      <w:r w:rsidRPr="00275D76">
        <w:rPr>
          <w:rFonts w:asciiTheme="minorHAnsi" w:eastAsia="Arial" w:hAnsiTheme="minorHAnsi" w:cstheme="minorHAnsi"/>
          <w:b/>
          <w:spacing w:val="5"/>
        </w:rPr>
        <w:t>u</w:t>
      </w:r>
      <w:r w:rsidRPr="00275D76">
        <w:rPr>
          <w:rFonts w:asciiTheme="minorHAnsi" w:eastAsia="Arial" w:hAnsiTheme="minorHAnsi" w:cstheme="minorHAnsi"/>
          <w:b/>
        </w:rPr>
        <w:t>r</w:t>
      </w:r>
      <w:r w:rsidRPr="00275D76">
        <w:rPr>
          <w:rFonts w:asciiTheme="minorHAnsi" w:eastAsia="Arial" w:hAnsiTheme="minorHAnsi" w:cstheme="minorHAnsi"/>
          <w:b/>
          <w:spacing w:val="31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4"/>
          <w:w w:val="95"/>
        </w:rPr>
        <w:t>p</w:t>
      </w:r>
      <w:r w:rsidRPr="00275D76">
        <w:rPr>
          <w:rFonts w:asciiTheme="minorHAnsi" w:eastAsia="Arial" w:hAnsiTheme="minorHAnsi" w:cstheme="minorHAnsi"/>
          <w:b/>
          <w:spacing w:val="5"/>
          <w:w w:val="108"/>
        </w:rPr>
        <w:t>a</w:t>
      </w:r>
      <w:r w:rsidRPr="00275D76">
        <w:rPr>
          <w:rFonts w:asciiTheme="minorHAnsi" w:eastAsia="Arial" w:hAnsiTheme="minorHAnsi" w:cstheme="minorHAnsi"/>
          <w:b/>
          <w:w w:val="112"/>
        </w:rPr>
        <w:t>r</w:t>
      </w:r>
      <w:r w:rsidRPr="00275D76">
        <w:rPr>
          <w:rFonts w:asciiTheme="minorHAnsi" w:eastAsia="Arial" w:hAnsiTheme="minorHAnsi" w:cstheme="minorHAnsi"/>
          <w:b/>
          <w:spacing w:val="6"/>
          <w:w w:val="112"/>
        </w:rPr>
        <w:t>t</w:t>
      </w:r>
      <w:r w:rsidRPr="00275D76">
        <w:rPr>
          <w:rFonts w:asciiTheme="minorHAnsi" w:eastAsia="Arial" w:hAnsiTheme="minorHAnsi" w:cstheme="minorHAnsi"/>
          <w:b/>
          <w:spacing w:val="4"/>
          <w:w w:val="99"/>
        </w:rPr>
        <w:t>n</w:t>
      </w:r>
      <w:r w:rsidRPr="00275D76">
        <w:rPr>
          <w:rFonts w:asciiTheme="minorHAnsi" w:eastAsia="Arial" w:hAnsiTheme="minorHAnsi" w:cstheme="minorHAnsi"/>
          <w:b/>
          <w:spacing w:val="4"/>
          <w:w w:val="117"/>
        </w:rPr>
        <w:t>e</w:t>
      </w:r>
      <w:r w:rsidRPr="00275D76">
        <w:rPr>
          <w:rFonts w:asciiTheme="minorHAnsi" w:eastAsia="Arial" w:hAnsiTheme="minorHAnsi" w:cstheme="minorHAnsi"/>
          <w:b/>
          <w:spacing w:val="3"/>
          <w:w w:val="119"/>
        </w:rPr>
        <w:t>r</w:t>
      </w:r>
      <w:r w:rsidRPr="00275D76">
        <w:rPr>
          <w:rFonts w:asciiTheme="minorHAnsi" w:eastAsia="Arial" w:hAnsiTheme="minorHAnsi" w:cstheme="minorHAnsi"/>
          <w:b/>
          <w:spacing w:val="4"/>
        </w:rPr>
        <w:t>s</w:t>
      </w:r>
      <w:r w:rsidRPr="00275D76">
        <w:rPr>
          <w:rFonts w:asciiTheme="minorHAnsi" w:eastAsia="Arial" w:hAnsiTheme="minorHAnsi" w:cstheme="minorHAnsi"/>
          <w:b/>
          <w:spacing w:val="2"/>
          <w:w w:val="109"/>
        </w:rPr>
        <w:t>.</w:t>
      </w:r>
      <w:r w:rsidRPr="00275D76">
        <w:rPr>
          <w:rFonts w:asciiTheme="minorHAnsi" w:eastAsia="Arial" w:hAnsiTheme="minorHAnsi" w:cstheme="minorHAnsi"/>
          <w:b/>
          <w:spacing w:val="2"/>
        </w:rPr>
        <w:t>.</w:t>
      </w:r>
      <w:r w:rsidRPr="00275D76">
        <w:rPr>
          <w:rFonts w:asciiTheme="minorHAnsi" w:eastAsia="Arial" w:hAnsiTheme="minorHAnsi" w:cstheme="minorHAnsi"/>
          <w:b/>
          <w:spacing w:val="2"/>
          <w:w w:val="109"/>
        </w:rPr>
        <w:t>.</w:t>
      </w:r>
      <w:r w:rsidRPr="00275D76">
        <w:rPr>
          <w:rFonts w:asciiTheme="minorHAnsi" w:eastAsia="Arial" w:hAnsiTheme="minorHAnsi" w:cstheme="minorHAnsi"/>
          <w:b/>
          <w:spacing w:val="3"/>
          <w:w w:val="63"/>
        </w:rPr>
        <w:t>"</w:t>
      </w:r>
      <w:r w:rsidRPr="00275D76">
        <w:rPr>
          <w:rFonts w:asciiTheme="minorHAnsi" w:eastAsia="Arial" w:hAnsiTheme="minorHAnsi" w:cstheme="minorHAnsi"/>
          <w:b/>
          <w:w w:val="98"/>
        </w:rPr>
        <w:t>t</w:t>
      </w:r>
      <w:r w:rsidRPr="00275D76">
        <w:rPr>
          <w:rFonts w:asciiTheme="minorHAnsi" w:eastAsia="Arial" w:hAnsiTheme="minorHAnsi" w:cstheme="minorHAnsi"/>
          <w:b/>
          <w:spacing w:val="7"/>
          <w:w w:val="98"/>
        </w:rPr>
        <w:t>h</w:t>
      </w:r>
      <w:r w:rsidRPr="00275D76">
        <w:rPr>
          <w:rFonts w:asciiTheme="minorHAnsi" w:eastAsia="Arial" w:hAnsiTheme="minorHAnsi" w:cstheme="minorHAnsi"/>
          <w:b/>
          <w:w w:val="92"/>
        </w:rPr>
        <w:t>e</w:t>
      </w:r>
      <w:r w:rsidRPr="00275D76">
        <w:rPr>
          <w:rFonts w:asciiTheme="minorHAnsi" w:eastAsia="Arial" w:hAnsiTheme="minorHAnsi" w:cstheme="minorHAnsi"/>
          <w:b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21"/>
        </w:rPr>
        <w:t xml:space="preserve"> </w:t>
      </w:r>
      <w:r w:rsidRPr="00275D76">
        <w:rPr>
          <w:rFonts w:asciiTheme="minorHAnsi" w:eastAsia="Arial" w:hAnsiTheme="minorHAnsi" w:cstheme="minorHAnsi"/>
          <w:spacing w:val="6"/>
        </w:rPr>
        <w:t>m</w:t>
      </w:r>
      <w:r w:rsidRPr="00275D76">
        <w:rPr>
          <w:rFonts w:asciiTheme="minorHAnsi" w:eastAsia="Arial" w:hAnsiTheme="minorHAnsi" w:cstheme="minorHAnsi"/>
          <w:spacing w:val="4"/>
        </w:rPr>
        <w:t>o</w:t>
      </w:r>
      <w:r w:rsidRPr="00275D76">
        <w:rPr>
          <w:rFonts w:asciiTheme="minorHAnsi" w:eastAsia="Arial" w:hAnsiTheme="minorHAnsi" w:cstheme="minorHAnsi"/>
          <w:spacing w:val="3"/>
        </w:rPr>
        <w:t>s</w:t>
      </w:r>
      <w:r w:rsidRPr="00275D76">
        <w:rPr>
          <w:rFonts w:asciiTheme="minorHAnsi" w:eastAsia="Arial" w:hAnsiTheme="minorHAnsi" w:cstheme="minorHAnsi"/>
        </w:rPr>
        <w:t>t</w:t>
      </w:r>
      <w:r w:rsidRPr="00275D76">
        <w:rPr>
          <w:rFonts w:asciiTheme="minorHAnsi" w:eastAsia="Arial" w:hAnsiTheme="minorHAnsi" w:cstheme="minorHAnsi"/>
          <w:spacing w:val="55"/>
        </w:rPr>
        <w:t xml:space="preserve"> </w:t>
      </w:r>
      <w:r w:rsidRPr="00275D76">
        <w:rPr>
          <w:rFonts w:asciiTheme="minorHAnsi" w:eastAsia="Arial" w:hAnsiTheme="minorHAnsi" w:cstheme="minorHAnsi"/>
          <w:spacing w:val="1"/>
          <w:w w:val="62"/>
        </w:rPr>
        <w:t>i</w:t>
      </w:r>
      <w:r w:rsidRPr="00275D76">
        <w:rPr>
          <w:rFonts w:asciiTheme="minorHAnsi" w:eastAsia="Arial" w:hAnsiTheme="minorHAnsi" w:cstheme="minorHAnsi"/>
          <w:spacing w:val="7"/>
          <w:w w:val="111"/>
        </w:rPr>
        <w:t>m</w:t>
      </w:r>
      <w:r w:rsidRPr="00275D76">
        <w:rPr>
          <w:rFonts w:asciiTheme="minorHAnsi" w:eastAsia="Arial" w:hAnsiTheme="minorHAnsi" w:cstheme="minorHAnsi"/>
          <w:spacing w:val="4"/>
          <w:w w:val="104"/>
        </w:rPr>
        <w:t>p</w:t>
      </w:r>
      <w:r w:rsidRPr="00275D76">
        <w:rPr>
          <w:rFonts w:asciiTheme="minorHAnsi" w:eastAsia="Arial" w:hAnsiTheme="minorHAnsi" w:cstheme="minorHAnsi"/>
          <w:spacing w:val="3"/>
          <w:w w:val="118"/>
        </w:rPr>
        <w:t>r</w:t>
      </w:r>
      <w:r w:rsidRPr="00275D76">
        <w:rPr>
          <w:rFonts w:asciiTheme="minorHAnsi" w:eastAsia="Arial" w:hAnsiTheme="minorHAnsi" w:cstheme="minorHAnsi"/>
          <w:spacing w:val="4"/>
        </w:rPr>
        <w:t>e</w:t>
      </w:r>
      <w:r w:rsidRPr="00275D76">
        <w:rPr>
          <w:rFonts w:asciiTheme="minorHAnsi" w:eastAsia="Arial" w:hAnsiTheme="minorHAnsi" w:cstheme="minorHAnsi"/>
          <w:spacing w:val="4"/>
          <w:w w:val="116"/>
        </w:rPr>
        <w:t>ss</w:t>
      </w:r>
      <w:r w:rsidRPr="00275D76">
        <w:rPr>
          <w:rFonts w:asciiTheme="minorHAnsi" w:eastAsia="Arial" w:hAnsiTheme="minorHAnsi" w:cstheme="minorHAnsi"/>
          <w:spacing w:val="1"/>
          <w:w w:val="73"/>
        </w:rPr>
        <w:t>i</w:t>
      </w:r>
      <w:r w:rsidRPr="00275D76">
        <w:rPr>
          <w:rFonts w:asciiTheme="minorHAnsi" w:eastAsia="Arial" w:hAnsiTheme="minorHAnsi" w:cstheme="minorHAnsi"/>
          <w:spacing w:val="4"/>
          <w:w w:val="116"/>
        </w:rPr>
        <w:t>v</w:t>
      </w:r>
      <w:r w:rsidRPr="00275D76">
        <w:rPr>
          <w:rFonts w:asciiTheme="minorHAnsi" w:eastAsia="Arial" w:hAnsiTheme="minorHAnsi" w:cstheme="minorHAnsi"/>
          <w:w w:val="88"/>
        </w:rPr>
        <w:t>e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7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  <w:w w:val="90"/>
        </w:rPr>
        <w:t>r</w:t>
      </w:r>
      <w:r w:rsidRPr="00275D76">
        <w:rPr>
          <w:rFonts w:asciiTheme="minorHAnsi" w:eastAsia="Arial" w:hAnsiTheme="minorHAnsi" w:cstheme="minorHAnsi"/>
          <w:spacing w:val="4"/>
        </w:rPr>
        <w:t>e</w:t>
      </w:r>
      <w:r w:rsidRPr="00275D76">
        <w:rPr>
          <w:rFonts w:asciiTheme="minorHAnsi" w:eastAsia="Arial" w:hAnsiTheme="minorHAnsi" w:cstheme="minorHAnsi"/>
          <w:spacing w:val="4"/>
          <w:w w:val="116"/>
        </w:rPr>
        <w:t>s</w:t>
      </w:r>
      <w:r w:rsidRPr="00275D76">
        <w:rPr>
          <w:rFonts w:asciiTheme="minorHAnsi" w:eastAsia="Arial" w:hAnsiTheme="minorHAnsi" w:cstheme="minorHAnsi"/>
          <w:spacing w:val="4"/>
          <w:w w:val="104"/>
        </w:rPr>
        <w:t>u</w:t>
      </w:r>
      <w:r w:rsidRPr="00275D76">
        <w:rPr>
          <w:rFonts w:asciiTheme="minorHAnsi" w:eastAsia="Arial" w:hAnsiTheme="minorHAnsi" w:cstheme="minorHAnsi"/>
          <w:spacing w:val="7"/>
          <w:w w:val="114"/>
        </w:rPr>
        <w:t>m</w:t>
      </w:r>
      <w:r w:rsidRPr="00275D76">
        <w:rPr>
          <w:rFonts w:asciiTheme="minorHAnsi" w:eastAsia="Arial" w:hAnsiTheme="minorHAnsi" w:cstheme="minorHAnsi"/>
          <w:w w:val="92"/>
        </w:rPr>
        <w:t xml:space="preserve">e </w:t>
      </w:r>
      <w:r w:rsidRPr="00275D76">
        <w:rPr>
          <w:rFonts w:asciiTheme="minorHAnsi" w:eastAsia="Arial" w:hAnsiTheme="minorHAnsi" w:cstheme="minorHAnsi"/>
          <w:spacing w:val="3"/>
        </w:rPr>
        <w:t>b</w:t>
      </w:r>
      <w:r w:rsidRPr="00275D76">
        <w:rPr>
          <w:rFonts w:asciiTheme="minorHAnsi" w:eastAsia="Arial" w:hAnsiTheme="minorHAnsi" w:cstheme="minorHAnsi"/>
          <w:spacing w:val="4"/>
        </w:rPr>
        <w:t>u</w:t>
      </w:r>
      <w:r w:rsidRPr="00275D76">
        <w:rPr>
          <w:rFonts w:asciiTheme="minorHAnsi" w:eastAsia="Arial" w:hAnsiTheme="minorHAnsi" w:cstheme="minorHAnsi"/>
          <w:spacing w:val="2"/>
        </w:rPr>
        <w:t>i</w:t>
      </w:r>
      <w:r w:rsidRPr="00275D76">
        <w:rPr>
          <w:rFonts w:asciiTheme="minorHAnsi" w:eastAsia="Arial" w:hAnsiTheme="minorHAnsi" w:cstheme="minorHAnsi"/>
          <w:spacing w:val="1"/>
        </w:rPr>
        <w:t>l</w:t>
      </w:r>
      <w:r w:rsidRPr="00275D76">
        <w:rPr>
          <w:rFonts w:asciiTheme="minorHAnsi" w:eastAsia="Arial" w:hAnsiTheme="minorHAnsi" w:cstheme="minorHAnsi"/>
          <w:spacing w:val="4"/>
        </w:rPr>
        <w:t>de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25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o</w:t>
      </w:r>
      <w:r w:rsidRPr="00275D76">
        <w:rPr>
          <w:rFonts w:asciiTheme="minorHAnsi" w:eastAsia="Arial" w:hAnsiTheme="minorHAnsi" w:cstheme="minorHAnsi"/>
        </w:rPr>
        <w:t>n</w:t>
      </w:r>
      <w:r w:rsidRPr="00275D76">
        <w:rPr>
          <w:rFonts w:asciiTheme="minorHAnsi" w:eastAsia="Arial" w:hAnsiTheme="minorHAnsi" w:cstheme="minorHAnsi"/>
          <w:spacing w:val="7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</w:rPr>
        <w:t>t</w:t>
      </w:r>
      <w:r w:rsidRPr="00275D76">
        <w:rPr>
          <w:rFonts w:asciiTheme="minorHAnsi" w:eastAsia="Arial" w:hAnsiTheme="minorHAnsi" w:cstheme="minorHAnsi"/>
          <w:spacing w:val="4"/>
        </w:rPr>
        <w:t>h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35"/>
        </w:rPr>
        <w:t xml:space="preserve"> </w:t>
      </w:r>
      <w:r w:rsidRPr="00275D76">
        <w:rPr>
          <w:rFonts w:asciiTheme="minorHAnsi" w:eastAsia="Arial" w:hAnsiTheme="minorHAnsi" w:cstheme="minorHAnsi"/>
          <w:spacing w:val="6"/>
          <w:w w:val="103"/>
        </w:rPr>
        <w:t>m</w:t>
      </w:r>
      <w:r w:rsidRPr="00275D76">
        <w:rPr>
          <w:rFonts w:asciiTheme="minorHAnsi" w:eastAsia="Arial" w:hAnsiTheme="minorHAnsi" w:cstheme="minorHAnsi"/>
          <w:spacing w:val="4"/>
          <w:w w:val="103"/>
        </w:rPr>
        <w:t>a</w:t>
      </w:r>
      <w:r w:rsidRPr="00275D76">
        <w:rPr>
          <w:rFonts w:asciiTheme="minorHAnsi" w:eastAsia="Arial" w:hAnsiTheme="minorHAnsi" w:cstheme="minorHAnsi"/>
          <w:spacing w:val="3"/>
          <w:w w:val="103"/>
        </w:rPr>
        <w:t>r</w:t>
      </w:r>
      <w:r w:rsidRPr="00275D76">
        <w:rPr>
          <w:rFonts w:asciiTheme="minorHAnsi" w:eastAsia="Arial" w:hAnsiTheme="minorHAnsi" w:cstheme="minorHAnsi"/>
          <w:spacing w:val="4"/>
          <w:w w:val="103"/>
        </w:rPr>
        <w:t>k</w:t>
      </w:r>
      <w:r w:rsidRPr="00275D76">
        <w:rPr>
          <w:rFonts w:asciiTheme="minorHAnsi" w:eastAsia="Arial" w:hAnsiTheme="minorHAnsi" w:cstheme="minorHAnsi"/>
          <w:spacing w:val="3"/>
          <w:w w:val="103"/>
        </w:rPr>
        <w:t>e</w:t>
      </w:r>
      <w:r w:rsidRPr="00275D76">
        <w:rPr>
          <w:rFonts w:asciiTheme="minorHAnsi" w:eastAsia="Arial" w:hAnsiTheme="minorHAnsi" w:cstheme="minorHAnsi"/>
          <w:w w:val="103"/>
        </w:rPr>
        <w:t>t</w:t>
      </w:r>
      <w:r w:rsidRPr="00275D76">
        <w:rPr>
          <w:rFonts w:asciiTheme="minorHAnsi" w:eastAsia="Arial" w:hAnsiTheme="minorHAnsi" w:cstheme="minorHAnsi"/>
          <w:spacing w:val="8"/>
          <w:w w:val="103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  <w:w w:val="117"/>
        </w:rPr>
        <w:t>t</w:t>
      </w:r>
      <w:r w:rsidRPr="00275D76">
        <w:rPr>
          <w:rFonts w:asciiTheme="minorHAnsi" w:eastAsia="Arial" w:hAnsiTheme="minorHAnsi" w:cstheme="minorHAnsi"/>
          <w:spacing w:val="4"/>
        </w:rPr>
        <w:t>o</w:t>
      </w:r>
      <w:r w:rsidRPr="00275D76">
        <w:rPr>
          <w:rFonts w:asciiTheme="minorHAnsi" w:eastAsia="Arial" w:hAnsiTheme="minorHAnsi" w:cstheme="minorHAnsi"/>
          <w:spacing w:val="4"/>
          <w:w w:val="104"/>
        </w:rPr>
        <w:t>d</w:t>
      </w:r>
      <w:r w:rsidRPr="00275D76">
        <w:rPr>
          <w:rFonts w:asciiTheme="minorHAnsi" w:eastAsia="Arial" w:hAnsiTheme="minorHAnsi" w:cstheme="minorHAnsi"/>
          <w:spacing w:val="4"/>
          <w:w w:val="96"/>
        </w:rPr>
        <w:t>a</w:t>
      </w:r>
      <w:r w:rsidRPr="00275D76">
        <w:rPr>
          <w:rFonts w:asciiTheme="minorHAnsi" w:eastAsia="Arial" w:hAnsiTheme="minorHAnsi" w:cstheme="minorHAnsi"/>
          <w:spacing w:val="4"/>
          <w:w w:val="111"/>
        </w:rPr>
        <w:t>y</w:t>
      </w:r>
      <w:r w:rsidRPr="00275D76">
        <w:rPr>
          <w:rFonts w:asciiTheme="minorHAnsi" w:eastAsia="Arial" w:hAnsiTheme="minorHAnsi" w:cstheme="minorHAnsi"/>
          <w:w w:val="66"/>
        </w:rPr>
        <w:t>."</w:t>
      </w:r>
    </w:p>
    <w:p w14:paraId="6DD68386" w14:textId="77777777" w:rsidR="0049321E" w:rsidRPr="00275D76" w:rsidRDefault="0049321E">
      <w:pPr>
        <w:spacing w:before="3" w:line="140" w:lineRule="exact"/>
        <w:rPr>
          <w:rFonts w:asciiTheme="minorHAnsi" w:hAnsiTheme="minorHAnsi" w:cstheme="minorHAnsi"/>
          <w:sz w:val="14"/>
          <w:szCs w:val="14"/>
        </w:rPr>
      </w:pPr>
    </w:p>
    <w:p w14:paraId="5980B0D3" w14:textId="77777777" w:rsidR="0049321E" w:rsidRPr="00275D76" w:rsidRDefault="00275D76">
      <w:pPr>
        <w:ind w:left="2664"/>
        <w:rPr>
          <w:rFonts w:asciiTheme="minorHAnsi" w:eastAsia="Arial" w:hAnsiTheme="minorHAnsi" w:cstheme="minorHAnsi"/>
          <w:sz w:val="30"/>
          <w:szCs w:val="30"/>
        </w:rPr>
        <w:sectPr w:rsidR="0049321E" w:rsidRPr="00275D76">
          <w:type w:val="continuous"/>
          <w:pgSz w:w="15580" w:h="17440"/>
          <w:pgMar w:top="1300" w:right="620" w:bottom="280" w:left="660" w:header="720" w:footer="720" w:gutter="0"/>
          <w:cols w:num="2" w:space="720" w:equalWidth="0">
            <w:col w:w="6375" w:space="1385"/>
            <w:col w:w="6540"/>
          </w:cols>
        </w:sectPr>
      </w:pPr>
      <w:r w:rsidRPr="00275D76">
        <w:rPr>
          <w:rFonts w:asciiTheme="minorHAnsi" w:eastAsia="Arial" w:hAnsiTheme="minorHAnsi" w:cstheme="minorHAnsi"/>
          <w:b/>
          <w:spacing w:val="-1"/>
          <w:w w:val="58"/>
          <w:sz w:val="30"/>
          <w:szCs w:val="30"/>
        </w:rPr>
        <w:t>E</w:t>
      </w:r>
      <w:r w:rsidRPr="00275D76">
        <w:rPr>
          <w:rFonts w:asciiTheme="minorHAnsi" w:eastAsia="Arial" w:hAnsiTheme="minorHAnsi" w:cstheme="minorHAnsi"/>
          <w:b/>
          <w:spacing w:val="6"/>
          <w:w w:val="68"/>
          <w:sz w:val="30"/>
          <w:szCs w:val="30"/>
        </w:rPr>
        <w:t>m</w:t>
      </w:r>
      <w:r w:rsidRPr="00275D76">
        <w:rPr>
          <w:rFonts w:asciiTheme="minorHAnsi" w:eastAsia="Arial" w:hAnsiTheme="minorHAnsi" w:cstheme="minorHAnsi"/>
          <w:b/>
          <w:spacing w:val="4"/>
          <w:w w:val="74"/>
          <w:sz w:val="30"/>
          <w:szCs w:val="30"/>
        </w:rPr>
        <w:t>p</w:t>
      </w:r>
      <w:r w:rsidRPr="00275D76">
        <w:rPr>
          <w:rFonts w:asciiTheme="minorHAnsi" w:eastAsia="Arial" w:hAnsiTheme="minorHAnsi" w:cstheme="minorHAnsi"/>
          <w:b/>
          <w:spacing w:val="2"/>
          <w:w w:val="84"/>
          <w:sz w:val="30"/>
          <w:szCs w:val="30"/>
        </w:rPr>
        <w:t>l</w:t>
      </w:r>
      <w:r w:rsidRPr="00275D76">
        <w:rPr>
          <w:rFonts w:asciiTheme="minorHAnsi" w:eastAsia="Arial" w:hAnsiTheme="minorHAnsi" w:cstheme="minorHAnsi"/>
          <w:b/>
          <w:spacing w:val="-2"/>
          <w:w w:val="72"/>
          <w:sz w:val="30"/>
          <w:szCs w:val="30"/>
        </w:rPr>
        <w:t>o</w:t>
      </w:r>
      <w:r w:rsidRPr="00275D76">
        <w:rPr>
          <w:rFonts w:asciiTheme="minorHAnsi" w:eastAsia="Arial" w:hAnsiTheme="minorHAnsi" w:cstheme="minorHAnsi"/>
          <w:b/>
          <w:w w:val="75"/>
          <w:sz w:val="30"/>
          <w:szCs w:val="30"/>
        </w:rPr>
        <w:t>y</w:t>
      </w:r>
      <w:r w:rsidRPr="00275D76">
        <w:rPr>
          <w:rFonts w:asciiTheme="minorHAnsi" w:eastAsia="Arial" w:hAnsiTheme="minorHAnsi" w:cstheme="minorHAnsi"/>
          <w:b/>
          <w:spacing w:val="11"/>
          <w:w w:val="75"/>
          <w:sz w:val="30"/>
          <w:szCs w:val="30"/>
        </w:rPr>
        <w:t>m</w:t>
      </w:r>
      <w:r w:rsidRPr="00275D76">
        <w:rPr>
          <w:rFonts w:asciiTheme="minorHAnsi" w:eastAsia="Arial" w:hAnsiTheme="minorHAnsi" w:cstheme="minorHAnsi"/>
          <w:b/>
          <w:spacing w:val="4"/>
          <w:w w:val="78"/>
          <w:sz w:val="30"/>
          <w:szCs w:val="30"/>
        </w:rPr>
        <w:t>e</w:t>
      </w:r>
      <w:r w:rsidRPr="00275D76">
        <w:rPr>
          <w:rFonts w:asciiTheme="minorHAnsi" w:eastAsia="Arial" w:hAnsiTheme="minorHAnsi" w:cstheme="minorHAnsi"/>
          <w:b/>
          <w:spacing w:val="3"/>
          <w:w w:val="69"/>
          <w:sz w:val="30"/>
          <w:szCs w:val="30"/>
        </w:rPr>
        <w:t>n</w:t>
      </w:r>
      <w:r w:rsidRPr="00275D76">
        <w:rPr>
          <w:rFonts w:asciiTheme="minorHAnsi" w:eastAsia="Arial" w:hAnsiTheme="minorHAnsi" w:cstheme="minorHAnsi"/>
          <w:b/>
          <w:spacing w:val="12"/>
          <w:w w:val="89"/>
          <w:sz w:val="30"/>
          <w:szCs w:val="30"/>
        </w:rPr>
        <w:t>t</w:t>
      </w:r>
      <w:r w:rsidRPr="00275D76">
        <w:rPr>
          <w:rFonts w:asciiTheme="minorHAnsi" w:eastAsia="Arial" w:hAnsiTheme="minorHAnsi" w:cstheme="minorHAnsi"/>
          <w:b/>
          <w:spacing w:val="5"/>
          <w:w w:val="66"/>
          <w:sz w:val="30"/>
          <w:szCs w:val="30"/>
        </w:rPr>
        <w:t>G</w:t>
      </w:r>
      <w:r w:rsidRPr="00275D76">
        <w:rPr>
          <w:rFonts w:asciiTheme="minorHAnsi" w:eastAsia="Arial" w:hAnsiTheme="minorHAnsi" w:cstheme="minorHAnsi"/>
          <w:b/>
          <w:spacing w:val="3"/>
          <w:w w:val="72"/>
          <w:sz w:val="30"/>
          <w:szCs w:val="30"/>
        </w:rPr>
        <w:t>u</w:t>
      </w:r>
      <w:r w:rsidRPr="00275D76">
        <w:rPr>
          <w:rFonts w:asciiTheme="minorHAnsi" w:eastAsia="Arial" w:hAnsiTheme="minorHAnsi" w:cstheme="minorHAnsi"/>
          <w:b/>
          <w:spacing w:val="2"/>
          <w:w w:val="96"/>
          <w:sz w:val="30"/>
          <w:szCs w:val="30"/>
        </w:rPr>
        <w:t>i</w:t>
      </w:r>
      <w:r w:rsidRPr="00275D76">
        <w:rPr>
          <w:rFonts w:asciiTheme="minorHAnsi" w:eastAsia="Arial" w:hAnsiTheme="minorHAnsi" w:cstheme="minorHAnsi"/>
          <w:b/>
          <w:spacing w:val="3"/>
          <w:w w:val="72"/>
          <w:sz w:val="30"/>
          <w:szCs w:val="30"/>
        </w:rPr>
        <w:t>d</w:t>
      </w:r>
      <w:r w:rsidRPr="00275D76">
        <w:rPr>
          <w:rFonts w:asciiTheme="minorHAnsi" w:eastAsia="Arial" w:hAnsiTheme="minorHAnsi" w:cstheme="minorHAnsi"/>
          <w:b/>
          <w:w w:val="48"/>
          <w:sz w:val="30"/>
          <w:szCs w:val="30"/>
        </w:rPr>
        <w:t>e.</w:t>
      </w:r>
      <w:r w:rsidRPr="00275D76">
        <w:rPr>
          <w:rFonts w:asciiTheme="minorHAnsi" w:eastAsia="Arial" w:hAnsiTheme="minorHAnsi" w:cstheme="minorHAnsi"/>
          <w:b/>
          <w:w w:val="81"/>
          <w:sz w:val="30"/>
          <w:szCs w:val="30"/>
        </w:rPr>
        <w:t>com</w:t>
      </w:r>
    </w:p>
    <w:p w14:paraId="390C8650" w14:textId="77777777" w:rsidR="0049321E" w:rsidRPr="00275D76" w:rsidRDefault="0049321E">
      <w:pPr>
        <w:spacing w:before="13" w:line="220" w:lineRule="exact"/>
        <w:rPr>
          <w:rFonts w:asciiTheme="minorHAnsi" w:hAnsiTheme="minorHAnsi" w:cstheme="minorHAnsi"/>
          <w:sz w:val="22"/>
          <w:szCs w:val="22"/>
        </w:rPr>
      </w:pPr>
    </w:p>
    <w:p w14:paraId="308987FA" w14:textId="77777777" w:rsidR="0049321E" w:rsidRPr="00275D76" w:rsidRDefault="00275D76">
      <w:pPr>
        <w:spacing w:line="265" w:lineRule="auto"/>
        <w:ind w:left="180" w:right="-34" w:hanging="34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spacing w:val="5"/>
          <w:w w:val="107"/>
        </w:rPr>
        <w:t>T</w:t>
      </w:r>
      <w:r w:rsidRPr="00275D76">
        <w:rPr>
          <w:rFonts w:asciiTheme="minorHAnsi" w:eastAsia="Arial" w:hAnsiTheme="minorHAnsi" w:cstheme="minorHAnsi"/>
          <w:spacing w:val="4"/>
          <w:w w:val="107"/>
        </w:rPr>
        <w:t>ha</w:t>
      </w:r>
      <w:r w:rsidRPr="00275D76">
        <w:rPr>
          <w:rFonts w:asciiTheme="minorHAnsi" w:eastAsia="Arial" w:hAnsiTheme="minorHAnsi" w:cstheme="minorHAnsi"/>
          <w:w w:val="107"/>
        </w:rPr>
        <w:t>t</w:t>
      </w:r>
      <w:r w:rsidRPr="00275D76">
        <w:rPr>
          <w:rFonts w:asciiTheme="minorHAnsi" w:eastAsia="Arial" w:hAnsiTheme="minorHAnsi" w:cstheme="minorHAnsi"/>
          <w:spacing w:val="4"/>
          <w:w w:val="107"/>
        </w:rPr>
        <w:t>'</w:t>
      </w:r>
      <w:r w:rsidRPr="00275D76">
        <w:rPr>
          <w:rFonts w:asciiTheme="minorHAnsi" w:eastAsia="Arial" w:hAnsiTheme="minorHAnsi" w:cstheme="minorHAnsi"/>
          <w:w w:val="107"/>
        </w:rPr>
        <w:t>s</w:t>
      </w:r>
      <w:r w:rsidRPr="00275D76">
        <w:rPr>
          <w:rFonts w:asciiTheme="minorHAnsi" w:eastAsia="Arial" w:hAnsiTheme="minorHAnsi" w:cstheme="minorHAnsi"/>
          <w:spacing w:val="25"/>
          <w:w w:val="107"/>
        </w:rPr>
        <w:t xml:space="preserve"> </w:t>
      </w:r>
      <w:r w:rsidRPr="00275D76">
        <w:rPr>
          <w:rFonts w:asciiTheme="minorHAnsi" w:eastAsia="Arial" w:hAnsiTheme="minorHAnsi" w:cstheme="minorHAnsi"/>
        </w:rPr>
        <w:t>w</w:t>
      </w:r>
      <w:r w:rsidRPr="00275D76">
        <w:rPr>
          <w:rFonts w:asciiTheme="minorHAnsi" w:eastAsia="Arial" w:hAnsiTheme="minorHAnsi" w:cstheme="minorHAnsi"/>
          <w:spacing w:val="10"/>
        </w:rPr>
        <w:t>h</w:t>
      </w:r>
      <w:r w:rsidRPr="00275D76">
        <w:rPr>
          <w:rFonts w:asciiTheme="minorHAnsi" w:eastAsia="Arial" w:hAnsiTheme="minorHAnsi" w:cstheme="minorHAnsi"/>
        </w:rPr>
        <w:t>y</w:t>
      </w:r>
      <w:r w:rsidRPr="00275D76">
        <w:rPr>
          <w:rFonts w:asciiTheme="minorHAnsi" w:eastAsia="Arial" w:hAnsiTheme="minorHAnsi" w:cstheme="minorHAnsi"/>
          <w:spacing w:val="30"/>
        </w:rPr>
        <w:t xml:space="preserve"> </w:t>
      </w:r>
      <w:r w:rsidRPr="00275D76">
        <w:rPr>
          <w:rFonts w:asciiTheme="minorHAnsi" w:eastAsia="Arial" w:hAnsiTheme="minorHAnsi" w:cstheme="minorHAnsi"/>
          <w:spacing w:val="4"/>
        </w:rPr>
        <w:t>you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33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r</w:t>
      </w:r>
      <w:r w:rsidRPr="00275D76">
        <w:rPr>
          <w:rFonts w:asciiTheme="minorHAnsi" w:eastAsia="Arial" w:hAnsiTheme="minorHAnsi" w:cstheme="minorHAnsi"/>
          <w:spacing w:val="4"/>
        </w:rPr>
        <w:t>esu</w:t>
      </w:r>
      <w:r w:rsidRPr="00275D76">
        <w:rPr>
          <w:rFonts w:asciiTheme="minorHAnsi" w:eastAsia="Arial" w:hAnsiTheme="minorHAnsi" w:cstheme="minorHAnsi"/>
          <w:spacing w:val="7"/>
        </w:rPr>
        <w:t>m</w:t>
      </w:r>
      <w:r w:rsidRPr="00275D76">
        <w:rPr>
          <w:rFonts w:asciiTheme="minorHAnsi" w:eastAsia="Arial" w:hAnsiTheme="minorHAnsi" w:cstheme="minorHAnsi"/>
        </w:rPr>
        <w:t xml:space="preserve">e </w:t>
      </w:r>
      <w:r w:rsidRPr="00275D76">
        <w:rPr>
          <w:rFonts w:asciiTheme="minorHAnsi" w:eastAsia="Arial" w:hAnsiTheme="minorHAnsi" w:cstheme="minorHAnsi"/>
          <w:spacing w:val="12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n</w:t>
      </w:r>
      <w:r w:rsidRPr="00275D76">
        <w:rPr>
          <w:rFonts w:asciiTheme="minorHAnsi" w:eastAsia="Arial" w:hAnsiTheme="minorHAnsi" w:cstheme="minorHAnsi"/>
          <w:spacing w:val="4"/>
        </w:rPr>
        <w:t>eed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26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  <w:w w:val="94"/>
        </w:rPr>
        <w:t>t</w:t>
      </w:r>
      <w:r w:rsidRPr="00275D76">
        <w:rPr>
          <w:rFonts w:asciiTheme="minorHAnsi" w:eastAsia="Arial" w:hAnsiTheme="minorHAnsi" w:cstheme="minorHAnsi"/>
          <w:w w:val="94"/>
        </w:rPr>
        <w:t>o</w:t>
      </w:r>
      <w:r w:rsidRPr="00275D76">
        <w:rPr>
          <w:rFonts w:asciiTheme="minorHAnsi" w:eastAsia="Arial" w:hAnsiTheme="minorHAnsi" w:cstheme="minorHAnsi"/>
          <w:spacing w:val="43"/>
          <w:w w:val="94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b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22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w w:val="79"/>
        </w:rPr>
        <w:t>a</w:t>
      </w:r>
      <w:r w:rsidRPr="00275D76">
        <w:rPr>
          <w:rFonts w:asciiTheme="minorHAnsi" w:eastAsia="Arial" w:hAnsiTheme="minorHAnsi" w:cstheme="minorHAnsi"/>
          <w:w w:val="117"/>
        </w:rPr>
        <w:t>t</w:t>
      </w:r>
      <w:r w:rsidRPr="00275D76">
        <w:rPr>
          <w:rFonts w:asciiTheme="minorHAnsi" w:eastAsia="Arial" w:hAnsiTheme="minorHAnsi" w:cstheme="minorHAnsi"/>
          <w:spacing w:val="5"/>
          <w:w w:val="117"/>
        </w:rPr>
        <w:t>t</w:t>
      </w:r>
      <w:r w:rsidRPr="00275D76">
        <w:rPr>
          <w:rFonts w:asciiTheme="minorHAnsi" w:eastAsia="Arial" w:hAnsiTheme="minorHAnsi" w:cstheme="minorHAnsi"/>
          <w:spacing w:val="3"/>
          <w:w w:val="111"/>
        </w:rPr>
        <w:t>r</w:t>
      </w:r>
      <w:r w:rsidRPr="00275D76">
        <w:rPr>
          <w:rFonts w:asciiTheme="minorHAnsi" w:eastAsia="Arial" w:hAnsiTheme="minorHAnsi" w:cstheme="minorHAnsi"/>
          <w:spacing w:val="4"/>
        </w:rPr>
        <w:t>a</w:t>
      </w:r>
      <w:r w:rsidRPr="00275D76">
        <w:rPr>
          <w:rFonts w:asciiTheme="minorHAnsi" w:eastAsia="Arial" w:hAnsiTheme="minorHAnsi" w:cstheme="minorHAnsi"/>
          <w:spacing w:val="3"/>
          <w:w w:val="107"/>
        </w:rPr>
        <w:t>c</w:t>
      </w:r>
      <w:r w:rsidRPr="00275D76">
        <w:rPr>
          <w:rFonts w:asciiTheme="minorHAnsi" w:eastAsia="Arial" w:hAnsiTheme="minorHAnsi" w:cstheme="minorHAnsi"/>
          <w:spacing w:val="3"/>
          <w:w w:val="134"/>
        </w:rPr>
        <w:t>t</w:t>
      </w:r>
      <w:r w:rsidRPr="00275D76">
        <w:rPr>
          <w:rFonts w:asciiTheme="minorHAnsi" w:eastAsia="Arial" w:hAnsiTheme="minorHAnsi" w:cstheme="minorHAnsi"/>
          <w:spacing w:val="1"/>
          <w:w w:val="62"/>
        </w:rPr>
        <w:t>i</w:t>
      </w:r>
      <w:r w:rsidRPr="00275D76">
        <w:rPr>
          <w:rFonts w:asciiTheme="minorHAnsi" w:eastAsia="Arial" w:hAnsiTheme="minorHAnsi" w:cstheme="minorHAnsi"/>
          <w:spacing w:val="4"/>
          <w:w w:val="116"/>
        </w:rPr>
        <w:t>v</w:t>
      </w:r>
      <w:r w:rsidRPr="00275D76">
        <w:rPr>
          <w:rFonts w:asciiTheme="minorHAnsi" w:eastAsia="Arial" w:hAnsiTheme="minorHAnsi" w:cstheme="minorHAnsi"/>
          <w:w w:val="83"/>
        </w:rPr>
        <w:t>e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6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a</w:t>
      </w:r>
      <w:r w:rsidRPr="00275D76">
        <w:rPr>
          <w:rFonts w:asciiTheme="minorHAnsi" w:eastAsia="Arial" w:hAnsiTheme="minorHAnsi" w:cstheme="minorHAnsi"/>
          <w:spacing w:val="4"/>
        </w:rPr>
        <w:t>n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26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w w:val="88"/>
        </w:rPr>
        <w:t>s</w:t>
      </w:r>
      <w:r w:rsidRPr="00275D76">
        <w:rPr>
          <w:rFonts w:asciiTheme="minorHAnsi" w:eastAsia="Arial" w:hAnsiTheme="minorHAnsi" w:cstheme="minorHAnsi"/>
          <w:spacing w:val="3"/>
          <w:w w:val="134"/>
        </w:rPr>
        <w:t>t</w:t>
      </w:r>
      <w:r w:rsidRPr="00275D76">
        <w:rPr>
          <w:rFonts w:asciiTheme="minorHAnsi" w:eastAsia="Arial" w:hAnsiTheme="minorHAnsi" w:cstheme="minorHAnsi"/>
          <w:spacing w:val="4"/>
        </w:rPr>
        <w:t>a</w:t>
      </w:r>
      <w:r w:rsidRPr="00275D76">
        <w:rPr>
          <w:rFonts w:asciiTheme="minorHAnsi" w:eastAsia="Arial" w:hAnsiTheme="minorHAnsi" w:cstheme="minorHAnsi"/>
          <w:spacing w:val="4"/>
          <w:w w:val="104"/>
        </w:rPr>
        <w:t>n</w:t>
      </w:r>
      <w:r w:rsidRPr="00275D76">
        <w:rPr>
          <w:rFonts w:asciiTheme="minorHAnsi" w:eastAsia="Arial" w:hAnsiTheme="minorHAnsi" w:cstheme="minorHAnsi"/>
          <w:w w:val="92"/>
        </w:rPr>
        <w:t>d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21"/>
        </w:rPr>
        <w:t xml:space="preserve"> </w:t>
      </w:r>
      <w:r w:rsidRPr="00275D76">
        <w:rPr>
          <w:rFonts w:asciiTheme="minorHAnsi" w:eastAsia="Arial" w:hAnsiTheme="minorHAnsi" w:cstheme="minorHAnsi"/>
          <w:spacing w:val="4"/>
        </w:rPr>
        <w:t>cu</w:t>
      </w:r>
      <w:r w:rsidRPr="00275D76">
        <w:rPr>
          <w:rFonts w:asciiTheme="minorHAnsi" w:eastAsia="Arial" w:hAnsiTheme="minorHAnsi" w:cstheme="minorHAnsi"/>
        </w:rPr>
        <w:t>t.</w:t>
      </w:r>
      <w:r w:rsidRPr="00275D76">
        <w:rPr>
          <w:rFonts w:asciiTheme="minorHAnsi" w:eastAsia="Arial" w:hAnsiTheme="minorHAnsi" w:cstheme="minorHAnsi"/>
          <w:spacing w:val="38"/>
        </w:rPr>
        <w:t xml:space="preserve"> </w:t>
      </w:r>
      <w:r w:rsidRPr="00275D76">
        <w:rPr>
          <w:rFonts w:asciiTheme="minorHAnsi" w:eastAsia="Arial" w:hAnsiTheme="minorHAnsi" w:cstheme="minorHAnsi"/>
          <w:spacing w:val="1"/>
          <w:w w:val="33"/>
        </w:rPr>
        <w:t>I</w:t>
      </w:r>
      <w:r w:rsidRPr="00275D76">
        <w:rPr>
          <w:rFonts w:asciiTheme="minorHAnsi" w:eastAsia="Arial" w:hAnsiTheme="minorHAnsi" w:cstheme="minorHAnsi"/>
          <w:w w:val="117"/>
        </w:rPr>
        <w:t xml:space="preserve">t </w:t>
      </w:r>
      <w:r w:rsidRPr="00275D76">
        <w:rPr>
          <w:rFonts w:asciiTheme="minorHAnsi" w:eastAsia="Arial" w:hAnsiTheme="minorHAnsi" w:cstheme="minorHAnsi"/>
          <w:spacing w:val="3"/>
        </w:rPr>
        <w:t>n</w:t>
      </w:r>
      <w:r w:rsidRPr="00275D76">
        <w:rPr>
          <w:rFonts w:asciiTheme="minorHAnsi" w:eastAsia="Arial" w:hAnsiTheme="minorHAnsi" w:cstheme="minorHAnsi"/>
          <w:spacing w:val="4"/>
        </w:rPr>
        <w:t>eed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27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</w:rPr>
        <w:t>t</w:t>
      </w:r>
      <w:r w:rsidRPr="00275D76">
        <w:rPr>
          <w:rFonts w:asciiTheme="minorHAnsi" w:eastAsia="Arial" w:hAnsiTheme="minorHAnsi" w:cstheme="minorHAnsi"/>
        </w:rPr>
        <w:t>o</w:t>
      </w:r>
      <w:r w:rsidRPr="00275D76">
        <w:rPr>
          <w:rFonts w:asciiTheme="minorHAnsi" w:eastAsia="Arial" w:hAnsiTheme="minorHAnsi" w:cstheme="minorHAnsi"/>
          <w:spacing w:val="30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b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2"/>
        </w:rPr>
        <w:t xml:space="preserve"> </w:t>
      </w:r>
      <w:r w:rsidRPr="00275D76">
        <w:rPr>
          <w:rFonts w:asciiTheme="minorHAnsi" w:eastAsia="Arial" w:hAnsiTheme="minorHAnsi" w:cstheme="minorHAnsi"/>
          <w:spacing w:val="5"/>
          <w:w w:val="116"/>
        </w:rPr>
        <w:t>w</w:t>
      </w:r>
      <w:r w:rsidRPr="00275D76">
        <w:rPr>
          <w:rFonts w:asciiTheme="minorHAnsi" w:eastAsia="Arial" w:hAnsiTheme="minorHAnsi" w:cstheme="minorHAnsi"/>
          <w:spacing w:val="4"/>
          <w:w w:val="96"/>
        </w:rPr>
        <w:t>e</w:t>
      </w:r>
      <w:r w:rsidRPr="00275D76">
        <w:rPr>
          <w:rFonts w:asciiTheme="minorHAnsi" w:eastAsia="Arial" w:hAnsiTheme="minorHAnsi" w:cstheme="minorHAnsi"/>
          <w:spacing w:val="2"/>
          <w:w w:val="104"/>
        </w:rPr>
        <w:t>l</w:t>
      </w:r>
      <w:r w:rsidRPr="00275D76">
        <w:rPr>
          <w:rFonts w:asciiTheme="minorHAnsi" w:eastAsia="Arial" w:hAnsiTheme="minorHAnsi" w:cstheme="minorHAnsi"/>
          <w:spacing w:val="1"/>
          <w:w w:val="73"/>
        </w:rPr>
        <w:t>l</w:t>
      </w:r>
      <w:r w:rsidRPr="00275D76">
        <w:rPr>
          <w:rFonts w:asciiTheme="minorHAnsi" w:eastAsia="Arial" w:hAnsiTheme="minorHAnsi" w:cstheme="minorHAnsi"/>
          <w:spacing w:val="3"/>
          <w:w w:val="111"/>
        </w:rPr>
        <w:t>-</w:t>
      </w:r>
      <w:r w:rsidRPr="00275D76">
        <w:rPr>
          <w:rFonts w:asciiTheme="minorHAnsi" w:eastAsia="Arial" w:hAnsiTheme="minorHAnsi" w:cstheme="minorHAnsi"/>
          <w:spacing w:val="6"/>
          <w:w w:val="119"/>
        </w:rPr>
        <w:t>w</w:t>
      </w:r>
      <w:r w:rsidRPr="00275D76">
        <w:rPr>
          <w:rFonts w:asciiTheme="minorHAnsi" w:eastAsia="Arial" w:hAnsiTheme="minorHAnsi" w:cstheme="minorHAnsi"/>
          <w:w w:val="92"/>
        </w:rPr>
        <w:t>r</w:t>
      </w:r>
      <w:r w:rsidRPr="00275D76">
        <w:rPr>
          <w:rFonts w:asciiTheme="minorHAnsi" w:eastAsia="Arial" w:hAnsiTheme="minorHAnsi" w:cstheme="minorHAnsi"/>
          <w:spacing w:val="3"/>
          <w:w w:val="92"/>
        </w:rPr>
        <w:t>i</w:t>
      </w:r>
      <w:r w:rsidRPr="00275D76">
        <w:rPr>
          <w:rFonts w:asciiTheme="minorHAnsi" w:eastAsia="Arial" w:hAnsiTheme="minorHAnsi" w:cstheme="minorHAnsi"/>
          <w:w w:val="117"/>
        </w:rPr>
        <w:t>t</w:t>
      </w:r>
      <w:r w:rsidRPr="00275D76">
        <w:rPr>
          <w:rFonts w:asciiTheme="minorHAnsi" w:eastAsia="Arial" w:hAnsiTheme="minorHAnsi" w:cstheme="minorHAnsi"/>
          <w:spacing w:val="5"/>
          <w:w w:val="117"/>
        </w:rPr>
        <w:t>t</w:t>
      </w:r>
      <w:r w:rsidRPr="00275D76">
        <w:rPr>
          <w:rFonts w:asciiTheme="minorHAnsi" w:eastAsia="Arial" w:hAnsiTheme="minorHAnsi" w:cstheme="minorHAnsi"/>
          <w:spacing w:val="4"/>
        </w:rPr>
        <w:t>e</w:t>
      </w:r>
      <w:r w:rsidRPr="00275D76">
        <w:rPr>
          <w:rFonts w:asciiTheme="minorHAnsi" w:eastAsia="Arial" w:hAnsiTheme="minorHAnsi" w:cstheme="minorHAnsi"/>
          <w:w w:val="92"/>
        </w:rPr>
        <w:t>n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6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a</w:t>
      </w:r>
      <w:r w:rsidRPr="00275D76">
        <w:rPr>
          <w:rFonts w:asciiTheme="minorHAnsi" w:eastAsia="Arial" w:hAnsiTheme="minorHAnsi" w:cstheme="minorHAnsi"/>
          <w:spacing w:val="4"/>
        </w:rPr>
        <w:t>n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22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w w:val="92"/>
        </w:rPr>
        <w:t>h</w:t>
      </w:r>
      <w:r w:rsidRPr="00275D76">
        <w:rPr>
          <w:rFonts w:asciiTheme="minorHAnsi" w:eastAsia="Arial" w:hAnsiTheme="minorHAnsi" w:cstheme="minorHAnsi"/>
          <w:spacing w:val="1"/>
          <w:w w:val="94"/>
        </w:rPr>
        <w:t>i</w:t>
      </w:r>
      <w:r w:rsidRPr="00275D76">
        <w:rPr>
          <w:rFonts w:asciiTheme="minorHAnsi" w:eastAsia="Arial" w:hAnsiTheme="minorHAnsi" w:cstheme="minorHAnsi"/>
          <w:w w:val="104"/>
        </w:rPr>
        <w:t>g</w:t>
      </w:r>
      <w:r w:rsidRPr="00275D76">
        <w:rPr>
          <w:rFonts w:asciiTheme="minorHAnsi" w:eastAsia="Arial" w:hAnsiTheme="minorHAnsi" w:cstheme="minorHAnsi"/>
          <w:spacing w:val="9"/>
          <w:w w:val="104"/>
        </w:rPr>
        <w:t>h</w:t>
      </w:r>
      <w:r w:rsidRPr="00275D76">
        <w:rPr>
          <w:rFonts w:asciiTheme="minorHAnsi" w:eastAsia="Arial" w:hAnsiTheme="minorHAnsi" w:cstheme="minorHAnsi"/>
          <w:spacing w:val="1"/>
          <w:w w:val="94"/>
        </w:rPr>
        <w:t>l</w:t>
      </w:r>
      <w:r w:rsidRPr="00275D76">
        <w:rPr>
          <w:rFonts w:asciiTheme="minorHAnsi" w:eastAsia="Arial" w:hAnsiTheme="minorHAnsi" w:cstheme="minorHAnsi"/>
          <w:spacing w:val="2"/>
          <w:w w:val="104"/>
        </w:rPr>
        <w:t>i</w:t>
      </w:r>
      <w:r w:rsidRPr="00275D76">
        <w:rPr>
          <w:rFonts w:asciiTheme="minorHAnsi" w:eastAsia="Arial" w:hAnsiTheme="minorHAnsi" w:cstheme="minorHAnsi"/>
          <w:w w:val="64"/>
        </w:rPr>
        <w:t>g</w:t>
      </w:r>
      <w:r w:rsidRPr="00275D76">
        <w:rPr>
          <w:rFonts w:asciiTheme="minorHAnsi" w:eastAsia="Arial" w:hAnsiTheme="minorHAnsi" w:cstheme="minorHAnsi"/>
          <w:spacing w:val="-8"/>
          <w:w w:val="64"/>
        </w:rPr>
        <w:t>h</w:t>
      </w:r>
      <w:r w:rsidRPr="00275D76">
        <w:rPr>
          <w:rFonts w:asciiTheme="minorHAnsi" w:eastAsia="Arial" w:hAnsiTheme="minorHAnsi" w:cstheme="minorHAnsi"/>
          <w:w w:val="286"/>
        </w:rPr>
        <w:t>t</w:t>
      </w:r>
      <w:r w:rsidRPr="00275D76">
        <w:rPr>
          <w:rFonts w:asciiTheme="minorHAnsi" w:eastAsia="Arial" w:hAnsiTheme="minorHAnsi" w:cstheme="minorHAnsi"/>
          <w:spacing w:val="12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y</w:t>
      </w:r>
      <w:r w:rsidRPr="00275D76">
        <w:rPr>
          <w:rFonts w:asciiTheme="minorHAnsi" w:eastAsia="Arial" w:hAnsiTheme="minorHAnsi" w:cstheme="minorHAnsi"/>
          <w:spacing w:val="4"/>
        </w:rPr>
        <w:t>ou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38"/>
        </w:rPr>
        <w:t xml:space="preserve"> </w:t>
      </w:r>
      <w:r w:rsidRPr="00275D76">
        <w:rPr>
          <w:rFonts w:asciiTheme="minorHAnsi" w:eastAsia="Arial" w:hAnsiTheme="minorHAnsi" w:cstheme="minorHAnsi"/>
          <w:spacing w:val="4"/>
          <w:w w:val="97"/>
        </w:rPr>
        <w:t>s</w:t>
      </w:r>
      <w:r w:rsidRPr="00275D76">
        <w:rPr>
          <w:rFonts w:asciiTheme="minorHAnsi" w:eastAsia="Arial" w:hAnsiTheme="minorHAnsi" w:cstheme="minorHAnsi"/>
          <w:spacing w:val="-13"/>
          <w:w w:val="32"/>
        </w:rPr>
        <w:t>k</w:t>
      </w:r>
      <w:r w:rsidRPr="00275D76">
        <w:rPr>
          <w:rFonts w:asciiTheme="minorHAnsi" w:eastAsia="Arial" w:hAnsiTheme="minorHAnsi" w:cstheme="minorHAnsi"/>
          <w:spacing w:val="3"/>
          <w:w w:val="199"/>
        </w:rPr>
        <w:t>i</w:t>
      </w:r>
      <w:r w:rsidRPr="00275D76">
        <w:rPr>
          <w:rFonts w:asciiTheme="minorHAnsi" w:eastAsia="Arial" w:hAnsiTheme="minorHAnsi" w:cstheme="minorHAnsi"/>
          <w:spacing w:val="3"/>
          <w:w w:val="188"/>
        </w:rPr>
        <w:t>l</w:t>
      </w:r>
      <w:r w:rsidRPr="00275D76">
        <w:rPr>
          <w:rFonts w:asciiTheme="minorHAnsi" w:eastAsia="Arial" w:hAnsiTheme="minorHAnsi" w:cstheme="minorHAnsi"/>
          <w:spacing w:val="1"/>
          <w:w w:val="94"/>
        </w:rPr>
        <w:t>l</w:t>
      </w:r>
      <w:r w:rsidRPr="00275D76">
        <w:rPr>
          <w:rFonts w:asciiTheme="minorHAnsi" w:eastAsia="Arial" w:hAnsiTheme="minorHAnsi" w:cstheme="minorHAnsi"/>
          <w:w w:val="102"/>
        </w:rPr>
        <w:t>s</w:t>
      </w:r>
      <w:r w:rsidRPr="00275D76">
        <w:rPr>
          <w:rFonts w:asciiTheme="minorHAnsi" w:eastAsia="Arial" w:hAnsiTheme="minorHAnsi" w:cstheme="minorHAnsi"/>
          <w:spacing w:val="25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</w:rPr>
        <w:t>t</w:t>
      </w:r>
      <w:r w:rsidRPr="00275D76">
        <w:rPr>
          <w:rFonts w:asciiTheme="minorHAnsi" w:eastAsia="Arial" w:hAnsiTheme="minorHAnsi" w:cstheme="minorHAnsi"/>
        </w:rPr>
        <w:t>o</w:t>
      </w:r>
      <w:r w:rsidRPr="00275D76">
        <w:rPr>
          <w:rFonts w:asciiTheme="minorHAnsi" w:eastAsia="Arial" w:hAnsiTheme="minorHAnsi" w:cstheme="minorHAnsi"/>
          <w:spacing w:val="16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y</w:t>
      </w:r>
      <w:r w:rsidRPr="00275D76">
        <w:rPr>
          <w:rFonts w:asciiTheme="minorHAnsi" w:eastAsia="Arial" w:hAnsiTheme="minorHAnsi" w:cstheme="minorHAnsi"/>
          <w:spacing w:val="4"/>
        </w:rPr>
        <w:t>ou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38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w w:val="88"/>
        </w:rPr>
        <w:t>b</w:t>
      </w:r>
      <w:r w:rsidRPr="00275D76">
        <w:rPr>
          <w:rFonts w:asciiTheme="minorHAnsi" w:eastAsia="Arial" w:hAnsiTheme="minorHAnsi" w:cstheme="minorHAnsi"/>
          <w:spacing w:val="4"/>
          <w:w w:val="104"/>
        </w:rPr>
        <w:t>e</w:t>
      </w:r>
      <w:r w:rsidRPr="00275D76">
        <w:rPr>
          <w:rFonts w:asciiTheme="minorHAnsi" w:eastAsia="Arial" w:hAnsiTheme="minorHAnsi" w:cstheme="minorHAnsi"/>
          <w:spacing w:val="4"/>
          <w:w w:val="111"/>
        </w:rPr>
        <w:t>s</w:t>
      </w:r>
      <w:r w:rsidRPr="00275D76">
        <w:rPr>
          <w:rFonts w:asciiTheme="minorHAnsi" w:eastAsia="Arial" w:hAnsiTheme="minorHAnsi" w:cstheme="minorHAnsi"/>
          <w:w w:val="126"/>
        </w:rPr>
        <w:t xml:space="preserve">t </w:t>
      </w:r>
      <w:r w:rsidRPr="00275D76">
        <w:rPr>
          <w:rFonts w:asciiTheme="minorHAnsi" w:eastAsia="Arial" w:hAnsiTheme="minorHAnsi" w:cstheme="minorHAnsi"/>
          <w:spacing w:val="3"/>
          <w:w w:val="88"/>
        </w:rPr>
        <w:t>a</w:t>
      </w:r>
      <w:r w:rsidRPr="00275D76">
        <w:rPr>
          <w:rFonts w:asciiTheme="minorHAnsi" w:eastAsia="Arial" w:hAnsiTheme="minorHAnsi" w:cstheme="minorHAnsi"/>
          <w:spacing w:val="4"/>
        </w:rPr>
        <w:t>d</w:t>
      </w:r>
      <w:r w:rsidRPr="00275D76">
        <w:rPr>
          <w:rFonts w:asciiTheme="minorHAnsi" w:eastAsia="Arial" w:hAnsiTheme="minorHAnsi" w:cstheme="minorHAnsi"/>
          <w:spacing w:val="4"/>
          <w:w w:val="111"/>
        </w:rPr>
        <w:t>v</w:t>
      </w:r>
      <w:r w:rsidRPr="00275D76">
        <w:rPr>
          <w:rFonts w:asciiTheme="minorHAnsi" w:eastAsia="Arial" w:hAnsiTheme="minorHAnsi" w:cstheme="minorHAnsi"/>
          <w:spacing w:val="4"/>
        </w:rPr>
        <w:t>a</w:t>
      </w:r>
      <w:r w:rsidRPr="00275D76">
        <w:rPr>
          <w:rFonts w:asciiTheme="minorHAnsi" w:eastAsia="Arial" w:hAnsiTheme="minorHAnsi" w:cstheme="minorHAnsi"/>
          <w:spacing w:val="4"/>
          <w:w w:val="96"/>
        </w:rPr>
        <w:t>n</w:t>
      </w:r>
      <w:r w:rsidRPr="00275D76">
        <w:rPr>
          <w:rFonts w:asciiTheme="minorHAnsi" w:eastAsia="Arial" w:hAnsiTheme="minorHAnsi" w:cstheme="minorHAnsi"/>
          <w:spacing w:val="3"/>
          <w:w w:val="134"/>
        </w:rPr>
        <w:t>t</w:t>
      </w:r>
      <w:r w:rsidRPr="00275D76">
        <w:rPr>
          <w:rFonts w:asciiTheme="minorHAnsi" w:eastAsia="Arial" w:hAnsiTheme="minorHAnsi" w:cstheme="minorHAnsi"/>
          <w:spacing w:val="4"/>
        </w:rPr>
        <w:t>a</w:t>
      </w:r>
      <w:r w:rsidRPr="00275D76">
        <w:rPr>
          <w:rFonts w:asciiTheme="minorHAnsi" w:eastAsia="Arial" w:hAnsiTheme="minorHAnsi" w:cstheme="minorHAnsi"/>
          <w:spacing w:val="4"/>
          <w:w w:val="104"/>
        </w:rPr>
        <w:t>g</w:t>
      </w:r>
      <w:r w:rsidRPr="00275D76">
        <w:rPr>
          <w:rFonts w:asciiTheme="minorHAnsi" w:eastAsia="Arial" w:hAnsiTheme="minorHAnsi" w:cstheme="minorHAnsi"/>
          <w:w w:val="95"/>
        </w:rPr>
        <w:t>e.</w:t>
      </w:r>
    </w:p>
    <w:p w14:paraId="27323E4A" w14:textId="77777777" w:rsidR="0049321E" w:rsidRPr="00275D76" w:rsidRDefault="0049321E">
      <w:pPr>
        <w:spacing w:before="2" w:line="220" w:lineRule="exact"/>
        <w:rPr>
          <w:rFonts w:asciiTheme="minorHAnsi" w:hAnsiTheme="minorHAnsi" w:cstheme="minorHAnsi"/>
          <w:sz w:val="22"/>
          <w:szCs w:val="22"/>
        </w:rPr>
      </w:pPr>
    </w:p>
    <w:p w14:paraId="4D8C66C3" w14:textId="77777777" w:rsidR="0049321E" w:rsidRPr="00275D76" w:rsidRDefault="00275D76">
      <w:pPr>
        <w:spacing w:line="268" w:lineRule="auto"/>
        <w:ind w:left="180" w:right="277" w:hanging="14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spacing w:val="5"/>
        </w:rPr>
        <w:t>T</w:t>
      </w:r>
      <w:r w:rsidRPr="00275D76">
        <w:rPr>
          <w:rFonts w:asciiTheme="minorHAnsi" w:eastAsia="Arial" w:hAnsiTheme="minorHAnsi" w:cstheme="minorHAnsi"/>
          <w:spacing w:val="4"/>
        </w:rPr>
        <w:t>h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37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w w:val="92"/>
        </w:rPr>
        <w:t>p</w:t>
      </w:r>
      <w:r w:rsidRPr="00275D76">
        <w:rPr>
          <w:rFonts w:asciiTheme="minorHAnsi" w:eastAsia="Arial" w:hAnsiTheme="minorHAnsi" w:cstheme="minorHAnsi"/>
          <w:spacing w:val="3"/>
          <w:w w:val="118"/>
        </w:rPr>
        <w:t>r</w:t>
      </w:r>
      <w:r w:rsidRPr="00275D76">
        <w:rPr>
          <w:rFonts w:asciiTheme="minorHAnsi" w:eastAsia="Arial" w:hAnsiTheme="minorHAnsi" w:cstheme="minorHAnsi"/>
          <w:spacing w:val="4"/>
          <w:w w:val="96"/>
        </w:rPr>
        <w:t>o</w:t>
      </w:r>
      <w:r w:rsidRPr="00275D76">
        <w:rPr>
          <w:rFonts w:asciiTheme="minorHAnsi" w:eastAsia="Arial" w:hAnsiTheme="minorHAnsi" w:cstheme="minorHAnsi"/>
          <w:spacing w:val="-13"/>
          <w:w w:val="29"/>
        </w:rPr>
        <w:t>b</w:t>
      </w:r>
      <w:r w:rsidRPr="00275D76">
        <w:rPr>
          <w:rFonts w:asciiTheme="minorHAnsi" w:eastAsia="Arial" w:hAnsiTheme="minorHAnsi" w:cstheme="minorHAnsi"/>
          <w:spacing w:val="3"/>
          <w:w w:val="220"/>
        </w:rPr>
        <w:t>l</w:t>
      </w:r>
      <w:r w:rsidRPr="00275D76">
        <w:rPr>
          <w:rFonts w:asciiTheme="minorHAnsi" w:eastAsia="Arial" w:hAnsiTheme="minorHAnsi" w:cstheme="minorHAnsi"/>
          <w:spacing w:val="6"/>
          <w:w w:val="146"/>
        </w:rPr>
        <w:t>e</w:t>
      </w:r>
      <w:r w:rsidRPr="00275D76">
        <w:rPr>
          <w:rFonts w:asciiTheme="minorHAnsi" w:eastAsia="Arial" w:hAnsiTheme="minorHAnsi" w:cstheme="minorHAnsi"/>
          <w:w w:val="103"/>
        </w:rPr>
        <w:t>m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4"/>
        </w:rPr>
        <w:t xml:space="preserve"> </w:t>
      </w:r>
      <w:r w:rsidRPr="00275D76">
        <w:rPr>
          <w:rFonts w:asciiTheme="minorHAnsi" w:eastAsia="Arial" w:hAnsiTheme="minorHAnsi" w:cstheme="minorHAnsi"/>
          <w:spacing w:val="1"/>
          <w:w w:val="62"/>
        </w:rPr>
        <w:t>i</w:t>
      </w:r>
      <w:r w:rsidRPr="00275D76">
        <w:rPr>
          <w:rFonts w:asciiTheme="minorHAnsi" w:eastAsia="Arial" w:hAnsiTheme="minorHAnsi" w:cstheme="minorHAnsi"/>
          <w:w w:val="102"/>
        </w:rPr>
        <w:t>s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6"/>
        </w:rPr>
        <w:t xml:space="preserve"> </w:t>
      </w:r>
      <w:r w:rsidRPr="00275D76">
        <w:rPr>
          <w:rFonts w:asciiTheme="minorHAnsi" w:eastAsia="Arial" w:hAnsiTheme="minorHAnsi" w:cstheme="minorHAnsi"/>
          <w:spacing w:val="6"/>
          <w:w w:val="106"/>
        </w:rPr>
        <w:t>m</w:t>
      </w:r>
      <w:r w:rsidRPr="00275D76">
        <w:rPr>
          <w:rFonts w:asciiTheme="minorHAnsi" w:eastAsia="Arial" w:hAnsiTheme="minorHAnsi" w:cstheme="minorHAnsi"/>
          <w:spacing w:val="4"/>
          <w:w w:val="106"/>
        </w:rPr>
        <w:t>o</w:t>
      </w:r>
      <w:r w:rsidRPr="00275D76">
        <w:rPr>
          <w:rFonts w:asciiTheme="minorHAnsi" w:eastAsia="Arial" w:hAnsiTheme="minorHAnsi" w:cstheme="minorHAnsi"/>
          <w:spacing w:val="3"/>
          <w:w w:val="106"/>
        </w:rPr>
        <w:t>s</w:t>
      </w:r>
      <w:r w:rsidRPr="00275D76">
        <w:rPr>
          <w:rFonts w:asciiTheme="minorHAnsi" w:eastAsia="Arial" w:hAnsiTheme="minorHAnsi" w:cstheme="minorHAnsi"/>
          <w:w w:val="106"/>
        </w:rPr>
        <w:t>t</w:t>
      </w:r>
      <w:r w:rsidRPr="00275D76">
        <w:rPr>
          <w:rFonts w:asciiTheme="minorHAnsi" w:eastAsia="Arial" w:hAnsiTheme="minorHAnsi" w:cstheme="minorHAnsi"/>
          <w:spacing w:val="20"/>
          <w:w w:val="106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p</w:t>
      </w:r>
      <w:r w:rsidRPr="00275D76">
        <w:rPr>
          <w:rFonts w:asciiTheme="minorHAnsi" w:eastAsia="Arial" w:hAnsiTheme="minorHAnsi" w:cstheme="minorHAnsi"/>
          <w:spacing w:val="4"/>
        </w:rPr>
        <w:t>eo</w:t>
      </w:r>
      <w:r w:rsidRPr="00275D76">
        <w:rPr>
          <w:rFonts w:asciiTheme="minorHAnsi" w:eastAsia="Arial" w:hAnsiTheme="minorHAnsi" w:cstheme="minorHAnsi"/>
        </w:rPr>
        <w:t>p</w:t>
      </w:r>
      <w:r w:rsidRPr="00275D76">
        <w:rPr>
          <w:rFonts w:asciiTheme="minorHAnsi" w:eastAsia="Arial" w:hAnsiTheme="minorHAnsi" w:cstheme="minorHAnsi"/>
          <w:spacing w:val="6"/>
        </w:rPr>
        <w:t>l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32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w w:val="92"/>
        </w:rPr>
        <w:t>d</w:t>
      </w:r>
      <w:r w:rsidRPr="00275D76">
        <w:rPr>
          <w:rFonts w:asciiTheme="minorHAnsi" w:eastAsia="Arial" w:hAnsiTheme="minorHAnsi" w:cstheme="minorHAnsi"/>
          <w:spacing w:val="4"/>
          <w:w w:val="104"/>
        </w:rPr>
        <w:t>o</w:t>
      </w:r>
      <w:r w:rsidRPr="00275D76">
        <w:rPr>
          <w:rFonts w:asciiTheme="minorHAnsi" w:eastAsia="Arial" w:hAnsiTheme="minorHAnsi" w:cstheme="minorHAnsi"/>
          <w:w w:val="78"/>
        </w:rPr>
        <w:t>n</w:t>
      </w:r>
      <w:r w:rsidRPr="00275D76">
        <w:rPr>
          <w:rFonts w:asciiTheme="minorHAnsi" w:eastAsia="Arial" w:hAnsiTheme="minorHAnsi" w:cstheme="minorHAnsi"/>
          <w:spacing w:val="4"/>
          <w:w w:val="78"/>
        </w:rPr>
        <w:t>'</w:t>
      </w:r>
      <w:r w:rsidRPr="00275D76">
        <w:rPr>
          <w:rFonts w:asciiTheme="minorHAnsi" w:eastAsia="Arial" w:hAnsiTheme="minorHAnsi" w:cstheme="minorHAnsi"/>
          <w:w w:val="185"/>
        </w:rPr>
        <w:t>t</w:t>
      </w:r>
      <w:r w:rsidRPr="00275D76">
        <w:rPr>
          <w:rFonts w:asciiTheme="minorHAnsi" w:eastAsia="Arial" w:hAnsiTheme="minorHAnsi" w:cstheme="minorHAnsi"/>
          <w:spacing w:val="20"/>
        </w:rPr>
        <w:t xml:space="preserve"> </w:t>
      </w:r>
      <w:r w:rsidRPr="00275D76">
        <w:rPr>
          <w:rFonts w:asciiTheme="minorHAnsi" w:eastAsia="Arial" w:hAnsiTheme="minorHAnsi" w:cstheme="minorHAnsi"/>
        </w:rPr>
        <w:t>k</w:t>
      </w:r>
      <w:r w:rsidRPr="00275D76">
        <w:rPr>
          <w:rFonts w:asciiTheme="minorHAnsi" w:eastAsia="Arial" w:hAnsiTheme="minorHAnsi" w:cstheme="minorHAnsi"/>
          <w:spacing w:val="6"/>
        </w:rPr>
        <w:t>n</w:t>
      </w:r>
      <w:r w:rsidRPr="00275D76">
        <w:rPr>
          <w:rFonts w:asciiTheme="minorHAnsi" w:eastAsia="Arial" w:hAnsiTheme="minorHAnsi" w:cstheme="minorHAnsi"/>
          <w:spacing w:val="4"/>
        </w:rPr>
        <w:t>o</w:t>
      </w:r>
      <w:r w:rsidRPr="00275D76">
        <w:rPr>
          <w:rFonts w:asciiTheme="minorHAnsi" w:eastAsia="Arial" w:hAnsiTheme="minorHAnsi" w:cstheme="minorHAnsi"/>
        </w:rPr>
        <w:t>w</w:t>
      </w:r>
      <w:r w:rsidRPr="00275D76">
        <w:rPr>
          <w:rFonts w:asciiTheme="minorHAnsi" w:eastAsia="Arial" w:hAnsiTheme="minorHAnsi" w:cstheme="minorHAnsi"/>
          <w:spacing w:val="39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h</w:t>
      </w:r>
      <w:r w:rsidRPr="00275D76">
        <w:rPr>
          <w:rFonts w:asciiTheme="minorHAnsi" w:eastAsia="Arial" w:hAnsiTheme="minorHAnsi" w:cstheme="minorHAnsi"/>
          <w:spacing w:val="4"/>
        </w:rPr>
        <w:t>o</w:t>
      </w:r>
      <w:r w:rsidRPr="00275D76">
        <w:rPr>
          <w:rFonts w:asciiTheme="minorHAnsi" w:eastAsia="Arial" w:hAnsiTheme="minorHAnsi" w:cstheme="minorHAnsi"/>
        </w:rPr>
        <w:t>w</w:t>
      </w:r>
      <w:r w:rsidRPr="00275D76">
        <w:rPr>
          <w:rFonts w:asciiTheme="minorHAnsi" w:eastAsia="Arial" w:hAnsiTheme="minorHAnsi" w:cstheme="minorHAnsi"/>
          <w:spacing w:val="17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</w:rPr>
        <w:t>t</w:t>
      </w:r>
      <w:r w:rsidRPr="00275D76">
        <w:rPr>
          <w:rFonts w:asciiTheme="minorHAnsi" w:eastAsia="Arial" w:hAnsiTheme="minorHAnsi" w:cstheme="minorHAnsi"/>
        </w:rPr>
        <w:t>o</w:t>
      </w:r>
      <w:r w:rsidRPr="00275D76">
        <w:rPr>
          <w:rFonts w:asciiTheme="minorHAnsi" w:eastAsia="Arial" w:hAnsiTheme="minorHAnsi" w:cstheme="minorHAnsi"/>
          <w:spacing w:val="16"/>
        </w:rPr>
        <w:t xml:space="preserve"> </w:t>
      </w:r>
      <w:r w:rsidRPr="00275D76">
        <w:rPr>
          <w:rFonts w:asciiTheme="minorHAnsi" w:eastAsia="Arial" w:hAnsiTheme="minorHAnsi" w:cstheme="minorHAnsi"/>
          <w:w w:val="79"/>
        </w:rPr>
        <w:t>w</w:t>
      </w:r>
      <w:r w:rsidRPr="00275D76">
        <w:rPr>
          <w:rFonts w:asciiTheme="minorHAnsi" w:eastAsia="Arial" w:hAnsiTheme="minorHAnsi" w:cstheme="minorHAnsi"/>
          <w:spacing w:val="6"/>
          <w:w w:val="79"/>
        </w:rPr>
        <w:t>r</w:t>
      </w:r>
      <w:r w:rsidRPr="00275D76">
        <w:rPr>
          <w:rFonts w:asciiTheme="minorHAnsi" w:eastAsia="Arial" w:hAnsiTheme="minorHAnsi" w:cstheme="minorHAnsi"/>
          <w:spacing w:val="3"/>
          <w:w w:val="230"/>
        </w:rPr>
        <w:t>i</w:t>
      </w:r>
      <w:r w:rsidRPr="00275D76">
        <w:rPr>
          <w:rFonts w:asciiTheme="minorHAnsi" w:eastAsia="Arial" w:hAnsiTheme="minorHAnsi" w:cstheme="minorHAnsi"/>
          <w:spacing w:val="2"/>
          <w:w w:val="126"/>
        </w:rPr>
        <w:t>t</w:t>
      </w:r>
      <w:r w:rsidRPr="00275D76">
        <w:rPr>
          <w:rFonts w:asciiTheme="minorHAnsi" w:eastAsia="Arial" w:hAnsiTheme="minorHAnsi" w:cstheme="minorHAnsi"/>
          <w:w w:val="88"/>
        </w:rPr>
        <w:t>e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7"/>
        </w:rPr>
        <w:t xml:space="preserve"> </w:t>
      </w:r>
      <w:r w:rsidRPr="00275D76">
        <w:rPr>
          <w:rFonts w:asciiTheme="minorHAnsi" w:eastAsia="Arial" w:hAnsiTheme="minorHAnsi" w:cstheme="minorHAnsi"/>
          <w:w w:val="75"/>
        </w:rPr>
        <w:t xml:space="preserve">a </w:t>
      </w:r>
      <w:r w:rsidRPr="00275D76">
        <w:rPr>
          <w:rFonts w:asciiTheme="minorHAnsi" w:eastAsia="Arial" w:hAnsiTheme="minorHAnsi" w:cstheme="minorHAnsi"/>
          <w:spacing w:val="11"/>
          <w:w w:val="75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w w:val="92"/>
        </w:rPr>
        <w:t>g</w:t>
      </w:r>
      <w:r w:rsidRPr="00275D76">
        <w:rPr>
          <w:rFonts w:asciiTheme="minorHAnsi" w:eastAsia="Arial" w:hAnsiTheme="minorHAnsi" w:cstheme="minorHAnsi"/>
          <w:spacing w:val="3"/>
          <w:w w:val="118"/>
        </w:rPr>
        <w:t>r</w:t>
      </w:r>
      <w:r w:rsidRPr="00275D76">
        <w:rPr>
          <w:rFonts w:asciiTheme="minorHAnsi" w:eastAsia="Arial" w:hAnsiTheme="minorHAnsi" w:cstheme="minorHAnsi"/>
          <w:spacing w:val="4"/>
          <w:w w:val="96"/>
        </w:rPr>
        <w:t>ea</w:t>
      </w:r>
      <w:r w:rsidRPr="00275D76">
        <w:rPr>
          <w:rFonts w:asciiTheme="minorHAnsi" w:eastAsia="Arial" w:hAnsiTheme="minorHAnsi" w:cstheme="minorHAnsi"/>
          <w:w w:val="126"/>
        </w:rPr>
        <w:t xml:space="preserve">t </w:t>
      </w:r>
      <w:r w:rsidRPr="00275D76">
        <w:rPr>
          <w:rFonts w:asciiTheme="minorHAnsi" w:eastAsia="Arial" w:hAnsiTheme="minorHAnsi" w:cstheme="minorHAnsi"/>
          <w:spacing w:val="2"/>
        </w:rPr>
        <w:t>r</w:t>
      </w:r>
      <w:r w:rsidRPr="00275D76">
        <w:rPr>
          <w:rFonts w:asciiTheme="minorHAnsi" w:eastAsia="Arial" w:hAnsiTheme="minorHAnsi" w:cstheme="minorHAnsi"/>
          <w:spacing w:val="4"/>
        </w:rPr>
        <w:t>esu</w:t>
      </w:r>
      <w:r w:rsidRPr="00275D76">
        <w:rPr>
          <w:rFonts w:asciiTheme="minorHAnsi" w:eastAsia="Arial" w:hAnsiTheme="minorHAnsi" w:cstheme="minorHAnsi"/>
          <w:spacing w:val="7"/>
        </w:rPr>
        <w:t>m</w:t>
      </w:r>
      <w:r w:rsidRPr="00275D76">
        <w:rPr>
          <w:rFonts w:asciiTheme="minorHAnsi" w:eastAsia="Arial" w:hAnsiTheme="minorHAnsi" w:cstheme="minorHAnsi"/>
        </w:rPr>
        <w:t xml:space="preserve">e </w:t>
      </w:r>
      <w:r w:rsidRPr="00275D76">
        <w:rPr>
          <w:rFonts w:asciiTheme="minorHAnsi" w:eastAsia="Arial" w:hAnsiTheme="minorHAnsi" w:cstheme="minorHAnsi"/>
          <w:spacing w:val="7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a</w:t>
      </w:r>
      <w:r w:rsidRPr="00275D76">
        <w:rPr>
          <w:rFonts w:asciiTheme="minorHAnsi" w:eastAsia="Arial" w:hAnsiTheme="minorHAnsi" w:cstheme="minorHAnsi"/>
          <w:spacing w:val="4"/>
        </w:rPr>
        <w:t>n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26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d</w:t>
      </w:r>
      <w:r w:rsidRPr="00275D76">
        <w:rPr>
          <w:rFonts w:asciiTheme="minorHAnsi" w:eastAsia="Arial" w:hAnsiTheme="minorHAnsi" w:cstheme="minorHAnsi"/>
          <w:spacing w:val="4"/>
        </w:rPr>
        <w:t>on</w:t>
      </w:r>
      <w:r w:rsidRPr="00275D76">
        <w:rPr>
          <w:rFonts w:asciiTheme="minorHAnsi" w:eastAsia="Arial" w:hAnsiTheme="minorHAnsi" w:cstheme="minorHAnsi"/>
          <w:spacing w:val="1"/>
        </w:rPr>
        <w:t>'</w:t>
      </w:r>
      <w:r w:rsidRPr="00275D76">
        <w:rPr>
          <w:rFonts w:asciiTheme="minorHAnsi" w:eastAsia="Arial" w:hAnsiTheme="minorHAnsi" w:cstheme="minorHAnsi"/>
        </w:rPr>
        <w:t>t</w:t>
      </w:r>
      <w:r w:rsidRPr="00275D76">
        <w:rPr>
          <w:rFonts w:asciiTheme="minorHAnsi" w:eastAsia="Arial" w:hAnsiTheme="minorHAnsi" w:cstheme="minorHAnsi"/>
          <w:spacing w:val="28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w w:val="96"/>
        </w:rPr>
        <w:t>h</w:t>
      </w:r>
      <w:r w:rsidRPr="00275D76">
        <w:rPr>
          <w:rFonts w:asciiTheme="minorHAnsi" w:eastAsia="Arial" w:hAnsiTheme="minorHAnsi" w:cstheme="minorHAnsi"/>
          <w:spacing w:val="4"/>
          <w:w w:val="96"/>
        </w:rPr>
        <w:t>av</w:t>
      </w:r>
      <w:r w:rsidRPr="00275D76">
        <w:rPr>
          <w:rFonts w:asciiTheme="minorHAnsi" w:eastAsia="Arial" w:hAnsiTheme="minorHAnsi" w:cstheme="minorHAnsi"/>
          <w:w w:val="96"/>
        </w:rPr>
        <w:t>e</w:t>
      </w:r>
      <w:r w:rsidRPr="00275D76">
        <w:rPr>
          <w:rFonts w:asciiTheme="minorHAnsi" w:eastAsia="Arial" w:hAnsiTheme="minorHAnsi" w:cstheme="minorHAnsi"/>
          <w:spacing w:val="29"/>
          <w:w w:val="96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</w:rPr>
        <w:t>t</w:t>
      </w:r>
      <w:r w:rsidRPr="00275D76">
        <w:rPr>
          <w:rFonts w:asciiTheme="minorHAnsi" w:eastAsia="Arial" w:hAnsiTheme="minorHAnsi" w:cstheme="minorHAnsi"/>
          <w:spacing w:val="4"/>
        </w:rPr>
        <w:t>h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35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d</w:t>
      </w:r>
      <w:r w:rsidRPr="00275D76">
        <w:rPr>
          <w:rFonts w:asciiTheme="minorHAnsi" w:eastAsia="Arial" w:hAnsiTheme="minorHAnsi" w:cstheme="minorHAnsi"/>
          <w:spacing w:val="4"/>
        </w:rPr>
        <w:t>es</w:t>
      </w:r>
      <w:r w:rsidRPr="00275D76">
        <w:rPr>
          <w:rFonts w:asciiTheme="minorHAnsi" w:eastAsia="Arial" w:hAnsiTheme="minorHAnsi" w:cstheme="minorHAnsi"/>
          <w:spacing w:val="1"/>
        </w:rPr>
        <w:t>i</w:t>
      </w:r>
      <w:r w:rsidRPr="00275D76">
        <w:rPr>
          <w:rFonts w:asciiTheme="minorHAnsi" w:eastAsia="Arial" w:hAnsiTheme="minorHAnsi" w:cstheme="minorHAnsi"/>
          <w:spacing w:val="4"/>
        </w:rPr>
        <w:t>g</w:t>
      </w:r>
      <w:r w:rsidRPr="00275D76">
        <w:rPr>
          <w:rFonts w:asciiTheme="minorHAnsi" w:eastAsia="Arial" w:hAnsiTheme="minorHAnsi" w:cstheme="minorHAnsi"/>
        </w:rPr>
        <w:t>n</w:t>
      </w:r>
      <w:r w:rsidRPr="00275D76">
        <w:rPr>
          <w:rFonts w:asciiTheme="minorHAnsi" w:eastAsia="Arial" w:hAnsiTheme="minorHAnsi" w:cstheme="minorHAnsi"/>
          <w:spacing w:val="44"/>
        </w:rPr>
        <w:t xml:space="preserve"> </w:t>
      </w:r>
      <w:r w:rsidRPr="00275D76">
        <w:rPr>
          <w:rFonts w:asciiTheme="minorHAnsi" w:eastAsia="Arial" w:hAnsiTheme="minorHAnsi" w:cstheme="minorHAnsi"/>
          <w:spacing w:val="4"/>
          <w:w w:val="99"/>
        </w:rPr>
        <w:t>s</w:t>
      </w:r>
      <w:r w:rsidRPr="00275D76">
        <w:rPr>
          <w:rFonts w:asciiTheme="minorHAnsi" w:eastAsia="Arial" w:hAnsiTheme="minorHAnsi" w:cstheme="minorHAnsi"/>
          <w:spacing w:val="3"/>
          <w:w w:val="99"/>
        </w:rPr>
        <w:t>k</w:t>
      </w:r>
      <w:r w:rsidRPr="00275D76">
        <w:rPr>
          <w:rFonts w:asciiTheme="minorHAnsi" w:eastAsia="Arial" w:hAnsiTheme="minorHAnsi" w:cstheme="minorHAnsi"/>
          <w:spacing w:val="2"/>
          <w:w w:val="99"/>
        </w:rPr>
        <w:t>il</w:t>
      </w:r>
      <w:r w:rsidRPr="00275D76">
        <w:rPr>
          <w:rFonts w:asciiTheme="minorHAnsi" w:eastAsia="Arial" w:hAnsiTheme="minorHAnsi" w:cstheme="minorHAnsi"/>
          <w:spacing w:val="1"/>
          <w:w w:val="99"/>
        </w:rPr>
        <w:t>l</w:t>
      </w:r>
      <w:r w:rsidRPr="00275D76">
        <w:rPr>
          <w:rFonts w:asciiTheme="minorHAnsi" w:eastAsia="Arial" w:hAnsiTheme="minorHAnsi" w:cstheme="minorHAnsi"/>
          <w:w w:val="99"/>
        </w:rPr>
        <w:t>s</w:t>
      </w:r>
      <w:r w:rsidRPr="00275D76">
        <w:rPr>
          <w:rFonts w:asciiTheme="minorHAnsi" w:eastAsia="Arial" w:hAnsiTheme="minorHAnsi" w:cstheme="minorHAnsi"/>
          <w:spacing w:val="28"/>
          <w:w w:val="99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</w:rPr>
        <w:t>t</w:t>
      </w:r>
      <w:r w:rsidRPr="00275D76">
        <w:rPr>
          <w:rFonts w:asciiTheme="minorHAnsi" w:eastAsia="Arial" w:hAnsiTheme="minorHAnsi" w:cstheme="minorHAnsi"/>
        </w:rPr>
        <w:t>o</w:t>
      </w:r>
      <w:r w:rsidRPr="00275D76">
        <w:rPr>
          <w:rFonts w:asciiTheme="minorHAnsi" w:eastAsia="Arial" w:hAnsiTheme="minorHAnsi" w:cstheme="minorHAnsi"/>
          <w:spacing w:val="30"/>
        </w:rPr>
        <w:t xml:space="preserve"> </w:t>
      </w:r>
      <w:r w:rsidRPr="00275D76">
        <w:rPr>
          <w:rFonts w:asciiTheme="minorHAnsi" w:eastAsia="Arial" w:hAnsiTheme="minorHAnsi" w:cstheme="minorHAnsi"/>
          <w:spacing w:val="6"/>
        </w:rPr>
        <w:t>m</w:t>
      </w:r>
      <w:r w:rsidRPr="00275D76">
        <w:rPr>
          <w:rFonts w:asciiTheme="minorHAnsi" w:eastAsia="Arial" w:hAnsiTheme="minorHAnsi" w:cstheme="minorHAnsi"/>
          <w:spacing w:val="4"/>
        </w:rPr>
        <w:t>a</w:t>
      </w:r>
      <w:r w:rsidRPr="00275D76">
        <w:rPr>
          <w:rFonts w:asciiTheme="minorHAnsi" w:eastAsia="Arial" w:hAnsiTheme="minorHAnsi" w:cstheme="minorHAnsi"/>
          <w:spacing w:val="3"/>
        </w:rPr>
        <w:t>k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42"/>
        </w:rPr>
        <w:t xml:space="preserve"> </w:t>
      </w:r>
      <w:r w:rsidRPr="00275D76">
        <w:rPr>
          <w:rFonts w:asciiTheme="minorHAnsi" w:eastAsia="Arial" w:hAnsiTheme="minorHAnsi" w:cstheme="minorHAnsi"/>
          <w:spacing w:val="1"/>
          <w:w w:val="41"/>
        </w:rPr>
        <w:t>i</w:t>
      </w:r>
      <w:r w:rsidRPr="00275D76">
        <w:rPr>
          <w:rFonts w:asciiTheme="minorHAnsi" w:eastAsia="Arial" w:hAnsiTheme="minorHAnsi" w:cstheme="minorHAnsi"/>
          <w:w w:val="117"/>
        </w:rPr>
        <w:t>t</w:t>
      </w:r>
      <w:r w:rsidRPr="00275D76">
        <w:rPr>
          <w:rFonts w:asciiTheme="minorHAnsi" w:eastAsia="Arial" w:hAnsiTheme="minorHAnsi" w:cstheme="minorHAnsi"/>
          <w:spacing w:val="24"/>
        </w:rPr>
        <w:t xml:space="preserve"> </w:t>
      </w:r>
      <w:r w:rsidRPr="00275D76">
        <w:rPr>
          <w:rFonts w:asciiTheme="minorHAnsi" w:eastAsia="Arial" w:hAnsiTheme="minorHAnsi" w:cstheme="minorHAnsi"/>
          <w:spacing w:val="1"/>
          <w:w w:val="62"/>
        </w:rPr>
        <w:t>l</w:t>
      </w:r>
      <w:r w:rsidRPr="00275D76">
        <w:rPr>
          <w:rFonts w:asciiTheme="minorHAnsi" w:eastAsia="Arial" w:hAnsiTheme="minorHAnsi" w:cstheme="minorHAnsi"/>
          <w:spacing w:val="4"/>
          <w:w w:val="104"/>
        </w:rPr>
        <w:t>oo</w:t>
      </w:r>
      <w:r w:rsidRPr="00275D76">
        <w:rPr>
          <w:rFonts w:asciiTheme="minorHAnsi" w:eastAsia="Arial" w:hAnsiTheme="minorHAnsi" w:cstheme="minorHAnsi"/>
          <w:w w:val="102"/>
        </w:rPr>
        <w:t xml:space="preserve">k </w:t>
      </w:r>
      <w:r w:rsidRPr="00275D76">
        <w:rPr>
          <w:rFonts w:asciiTheme="minorHAnsi" w:eastAsia="Arial" w:hAnsiTheme="minorHAnsi" w:cstheme="minorHAnsi"/>
          <w:spacing w:val="3"/>
          <w:w w:val="88"/>
        </w:rPr>
        <w:t>p</w:t>
      </w:r>
      <w:r w:rsidRPr="00275D76">
        <w:rPr>
          <w:rFonts w:asciiTheme="minorHAnsi" w:eastAsia="Arial" w:hAnsiTheme="minorHAnsi" w:cstheme="minorHAnsi"/>
          <w:spacing w:val="3"/>
          <w:w w:val="118"/>
        </w:rPr>
        <w:t>r</w:t>
      </w:r>
      <w:r w:rsidRPr="00275D76">
        <w:rPr>
          <w:rFonts w:asciiTheme="minorHAnsi" w:eastAsia="Arial" w:hAnsiTheme="minorHAnsi" w:cstheme="minorHAnsi"/>
          <w:spacing w:val="3"/>
          <w:w w:val="92"/>
        </w:rPr>
        <w:t>o</w:t>
      </w:r>
      <w:r w:rsidRPr="00275D76">
        <w:rPr>
          <w:rFonts w:asciiTheme="minorHAnsi" w:eastAsia="Arial" w:hAnsiTheme="minorHAnsi" w:cstheme="minorHAnsi"/>
          <w:spacing w:val="3"/>
          <w:w w:val="134"/>
        </w:rPr>
        <w:t>f</w:t>
      </w:r>
      <w:r w:rsidRPr="00275D76">
        <w:rPr>
          <w:rFonts w:asciiTheme="minorHAnsi" w:eastAsia="Arial" w:hAnsiTheme="minorHAnsi" w:cstheme="minorHAnsi"/>
          <w:spacing w:val="4"/>
          <w:w w:val="96"/>
        </w:rPr>
        <w:t>e</w:t>
      </w:r>
      <w:r w:rsidRPr="00275D76">
        <w:rPr>
          <w:rFonts w:asciiTheme="minorHAnsi" w:eastAsia="Arial" w:hAnsiTheme="minorHAnsi" w:cstheme="minorHAnsi"/>
          <w:spacing w:val="4"/>
          <w:w w:val="116"/>
        </w:rPr>
        <w:t>ss</w:t>
      </w:r>
      <w:r w:rsidRPr="00275D76">
        <w:rPr>
          <w:rFonts w:asciiTheme="minorHAnsi" w:eastAsia="Arial" w:hAnsiTheme="minorHAnsi" w:cstheme="minorHAnsi"/>
          <w:spacing w:val="2"/>
          <w:w w:val="104"/>
        </w:rPr>
        <w:t>i</w:t>
      </w:r>
      <w:r w:rsidRPr="00275D76">
        <w:rPr>
          <w:rFonts w:asciiTheme="minorHAnsi" w:eastAsia="Arial" w:hAnsiTheme="minorHAnsi" w:cstheme="minorHAnsi"/>
          <w:spacing w:val="4"/>
          <w:w w:val="104"/>
        </w:rPr>
        <w:t>ona</w:t>
      </w:r>
      <w:r w:rsidRPr="00275D76">
        <w:rPr>
          <w:rFonts w:asciiTheme="minorHAnsi" w:eastAsia="Arial" w:hAnsiTheme="minorHAnsi" w:cstheme="minorHAnsi"/>
          <w:spacing w:val="2"/>
          <w:w w:val="104"/>
        </w:rPr>
        <w:t>l</w:t>
      </w:r>
      <w:r w:rsidRPr="00275D76">
        <w:rPr>
          <w:rFonts w:asciiTheme="minorHAnsi" w:eastAsia="Arial" w:hAnsiTheme="minorHAnsi" w:cstheme="minorHAnsi"/>
          <w:w w:val="67"/>
        </w:rPr>
        <w:t>.</w:t>
      </w:r>
    </w:p>
    <w:p w14:paraId="1E4F246D" w14:textId="77777777" w:rsidR="0049321E" w:rsidRPr="00275D76" w:rsidRDefault="00275D76">
      <w:pPr>
        <w:spacing w:line="380" w:lineRule="exact"/>
        <w:ind w:left="58"/>
        <w:rPr>
          <w:rFonts w:asciiTheme="minorHAnsi" w:hAnsiTheme="minorHAnsi" w:cstheme="minorHAnsi"/>
          <w:sz w:val="32"/>
          <w:szCs w:val="32"/>
        </w:rPr>
      </w:pPr>
      <w:r w:rsidRPr="00275D76">
        <w:rPr>
          <w:rFonts w:asciiTheme="minorHAnsi" w:hAnsiTheme="minorHAnsi" w:cstheme="minorHAnsi"/>
        </w:rPr>
        <w:br w:type="column"/>
      </w:r>
      <w:r w:rsidRPr="00275D76">
        <w:rPr>
          <w:rFonts w:asciiTheme="minorHAnsi" w:hAnsiTheme="minorHAnsi" w:cstheme="minorHAnsi"/>
          <w:b/>
          <w:sz w:val="38"/>
          <w:szCs w:val="38"/>
        </w:rPr>
        <w:t>{1</w:t>
      </w:r>
      <w:r w:rsidRPr="00275D76">
        <w:rPr>
          <w:rFonts w:asciiTheme="minorHAnsi" w:hAnsiTheme="minorHAnsi" w:cstheme="minorHAnsi"/>
          <w:b/>
          <w:spacing w:val="-31"/>
          <w:sz w:val="38"/>
          <w:szCs w:val="38"/>
        </w:rPr>
        <w:t xml:space="preserve"> </w:t>
      </w:r>
      <w:r w:rsidRPr="00275D76">
        <w:rPr>
          <w:rFonts w:asciiTheme="minorHAnsi" w:hAnsiTheme="minorHAnsi" w:cstheme="minorHAnsi"/>
          <w:b/>
          <w:spacing w:val="2"/>
          <w:w w:val="86"/>
          <w:sz w:val="32"/>
          <w:szCs w:val="32"/>
        </w:rPr>
        <w:t>J</w:t>
      </w:r>
      <w:r w:rsidRPr="00275D76">
        <w:rPr>
          <w:rFonts w:asciiTheme="minorHAnsi" w:hAnsiTheme="minorHAnsi" w:cstheme="minorHAnsi"/>
          <w:b/>
          <w:w w:val="49"/>
          <w:sz w:val="32"/>
          <w:szCs w:val="32"/>
        </w:rPr>
        <w:t>o</w:t>
      </w:r>
      <w:r w:rsidRPr="00275D76">
        <w:rPr>
          <w:rFonts w:asciiTheme="minorHAnsi" w:hAnsiTheme="minorHAnsi" w:cstheme="minorHAnsi"/>
          <w:b/>
          <w:spacing w:val="2"/>
          <w:w w:val="49"/>
          <w:sz w:val="32"/>
          <w:szCs w:val="32"/>
        </w:rPr>
        <w:t>b</w:t>
      </w:r>
      <w:r w:rsidRPr="00275D76">
        <w:rPr>
          <w:rFonts w:asciiTheme="minorHAnsi" w:hAnsiTheme="minorHAnsi" w:cstheme="minorHAnsi"/>
          <w:b/>
          <w:w w:val="93"/>
          <w:sz w:val="32"/>
          <w:szCs w:val="32"/>
        </w:rPr>
        <w:t>.com</w:t>
      </w:r>
    </w:p>
    <w:p w14:paraId="5D353E6A" w14:textId="77777777" w:rsidR="0049321E" w:rsidRPr="00275D76" w:rsidRDefault="0049321E">
      <w:pPr>
        <w:spacing w:before="4" w:line="100" w:lineRule="exact"/>
        <w:rPr>
          <w:rFonts w:asciiTheme="minorHAnsi" w:hAnsiTheme="minorHAnsi" w:cstheme="minorHAnsi"/>
          <w:sz w:val="10"/>
          <w:szCs w:val="10"/>
        </w:rPr>
      </w:pPr>
    </w:p>
    <w:p w14:paraId="5EA85A06" w14:textId="77777777" w:rsidR="0049321E" w:rsidRPr="00275D76" w:rsidRDefault="0049321E">
      <w:pPr>
        <w:spacing w:line="200" w:lineRule="exact"/>
        <w:rPr>
          <w:rFonts w:asciiTheme="minorHAnsi" w:hAnsiTheme="minorHAnsi" w:cstheme="minorHAnsi"/>
        </w:rPr>
      </w:pPr>
    </w:p>
    <w:p w14:paraId="7B927922" w14:textId="77777777" w:rsidR="0049321E" w:rsidRPr="00275D76" w:rsidRDefault="00275D76">
      <w:pPr>
        <w:ind w:left="72"/>
        <w:rPr>
          <w:rFonts w:asciiTheme="minorHAnsi" w:hAnsiTheme="minorHAnsi" w:cstheme="minorHAnsi"/>
          <w:sz w:val="28"/>
          <w:szCs w:val="28"/>
        </w:rPr>
      </w:pPr>
      <w:r w:rsidRPr="00275D76">
        <w:rPr>
          <w:rFonts w:asciiTheme="minorHAnsi" w:hAnsiTheme="minorHAnsi" w:cstheme="minorHAnsi"/>
          <w:b/>
          <w:w w:val="108"/>
          <w:sz w:val="28"/>
          <w:szCs w:val="28"/>
        </w:rPr>
        <w:t>·</w:t>
      </w:r>
      <w:r w:rsidRPr="00275D76">
        <w:rPr>
          <w:rFonts w:asciiTheme="minorHAnsi" w:hAnsiTheme="minorHAnsi" w:cstheme="minorHAnsi"/>
          <w:b/>
          <w:spacing w:val="-2"/>
          <w:w w:val="108"/>
          <w:sz w:val="28"/>
          <w:szCs w:val="28"/>
        </w:rPr>
        <w:t>N</w:t>
      </w:r>
      <w:r w:rsidRPr="00275D76">
        <w:rPr>
          <w:rFonts w:asciiTheme="minorHAnsi" w:hAnsiTheme="minorHAnsi" w:cstheme="minorHAnsi"/>
          <w:b/>
          <w:w w:val="101"/>
          <w:sz w:val="28"/>
          <w:szCs w:val="28"/>
        </w:rPr>
        <w:t>e</w:t>
      </w:r>
      <w:r w:rsidRPr="00275D76">
        <w:rPr>
          <w:rFonts w:asciiTheme="minorHAnsi" w:hAnsiTheme="minorHAnsi" w:cstheme="minorHAnsi"/>
          <w:b/>
          <w:w w:val="88"/>
          <w:sz w:val="28"/>
          <w:szCs w:val="28"/>
        </w:rPr>
        <w:t>t</w:t>
      </w:r>
      <w:r w:rsidRPr="00275D76">
        <w:rPr>
          <w:rFonts w:asciiTheme="minorHAnsi" w:hAnsiTheme="minorHAnsi" w:cstheme="minorHAnsi"/>
          <w:b/>
          <w:spacing w:val="-53"/>
          <w:w w:val="155"/>
          <w:sz w:val="28"/>
          <w:szCs w:val="28"/>
        </w:rPr>
        <w:t>-</w:t>
      </w:r>
      <w:r w:rsidRPr="00275D76">
        <w:rPr>
          <w:rFonts w:asciiTheme="minorHAnsi" w:hAnsiTheme="minorHAnsi" w:cstheme="minorHAnsi"/>
          <w:b/>
          <w:spacing w:val="-15"/>
          <w:w w:val="80"/>
          <w:sz w:val="28"/>
          <w:szCs w:val="28"/>
        </w:rPr>
        <w:t>T</w:t>
      </w:r>
      <w:r w:rsidRPr="00275D76">
        <w:rPr>
          <w:rFonts w:asciiTheme="minorHAnsi" w:hAnsiTheme="minorHAnsi" w:cstheme="minorHAnsi"/>
          <w:b/>
          <w:w w:val="101"/>
          <w:sz w:val="28"/>
          <w:szCs w:val="28"/>
        </w:rPr>
        <w:t>e</w:t>
      </w:r>
      <w:r w:rsidRPr="00275D76">
        <w:rPr>
          <w:rFonts w:asciiTheme="minorHAnsi" w:hAnsiTheme="minorHAnsi" w:cstheme="minorHAnsi"/>
          <w:b/>
          <w:spacing w:val="-1"/>
          <w:w w:val="89"/>
          <w:sz w:val="28"/>
          <w:szCs w:val="28"/>
        </w:rPr>
        <w:t>m</w:t>
      </w:r>
      <w:r w:rsidRPr="00275D76">
        <w:rPr>
          <w:rFonts w:asciiTheme="minorHAnsi" w:hAnsiTheme="minorHAnsi" w:cstheme="minorHAnsi"/>
          <w:b/>
          <w:w w:val="85"/>
          <w:sz w:val="28"/>
          <w:szCs w:val="28"/>
        </w:rPr>
        <w:t>ps</w:t>
      </w:r>
    </w:p>
    <w:p w14:paraId="3D3E0F34" w14:textId="77777777" w:rsidR="0049321E" w:rsidRPr="00275D76" w:rsidRDefault="0049321E">
      <w:pPr>
        <w:spacing w:line="200" w:lineRule="exact"/>
        <w:rPr>
          <w:rFonts w:asciiTheme="minorHAnsi" w:hAnsiTheme="minorHAnsi" w:cstheme="minorHAnsi"/>
        </w:rPr>
      </w:pPr>
    </w:p>
    <w:p w14:paraId="10DA0F7E" w14:textId="77777777" w:rsidR="0049321E" w:rsidRPr="00275D76" w:rsidRDefault="0049321E">
      <w:pPr>
        <w:spacing w:line="200" w:lineRule="exact"/>
        <w:rPr>
          <w:rFonts w:asciiTheme="minorHAnsi" w:hAnsiTheme="minorHAnsi" w:cstheme="minorHAnsi"/>
        </w:rPr>
      </w:pPr>
    </w:p>
    <w:p w14:paraId="189100D6" w14:textId="77777777" w:rsidR="0049321E" w:rsidRPr="00275D76" w:rsidRDefault="0049321E">
      <w:pPr>
        <w:spacing w:before="14" w:line="280" w:lineRule="exact"/>
        <w:rPr>
          <w:rFonts w:asciiTheme="minorHAnsi" w:hAnsiTheme="minorHAnsi" w:cstheme="minorHAnsi"/>
          <w:sz w:val="28"/>
          <w:szCs w:val="28"/>
        </w:rPr>
      </w:pPr>
    </w:p>
    <w:p w14:paraId="0DD9BDBA" w14:textId="77777777" w:rsidR="0049321E" w:rsidRPr="00275D76" w:rsidRDefault="00275D76">
      <w:pPr>
        <w:spacing w:line="260" w:lineRule="exact"/>
        <w:ind w:right="-56"/>
        <w:rPr>
          <w:rFonts w:asciiTheme="minorHAnsi" w:eastAsia="Arial" w:hAnsiTheme="minorHAnsi" w:cstheme="minorHAnsi"/>
          <w:sz w:val="24"/>
          <w:szCs w:val="24"/>
        </w:rPr>
      </w:pPr>
      <w:r w:rsidRPr="00275D76">
        <w:rPr>
          <w:rFonts w:asciiTheme="minorHAnsi" w:eastAsia="Arial" w:hAnsiTheme="minorHAnsi" w:cstheme="minorHAnsi"/>
          <w:b/>
          <w:spacing w:val="-7"/>
          <w:position w:val="-1"/>
          <w:sz w:val="24"/>
          <w:szCs w:val="24"/>
        </w:rPr>
        <w:t>C</w:t>
      </w:r>
      <w:r w:rsidRPr="00275D76">
        <w:rPr>
          <w:rFonts w:asciiTheme="minorHAnsi" w:eastAsia="Arial" w:hAnsiTheme="minorHAnsi" w:cstheme="minorHAnsi"/>
          <w:b/>
          <w:spacing w:val="-6"/>
          <w:position w:val="-1"/>
          <w:sz w:val="24"/>
          <w:szCs w:val="24"/>
        </w:rPr>
        <w:t>u</w:t>
      </w:r>
      <w:r w:rsidRPr="00275D76">
        <w:rPr>
          <w:rFonts w:asciiTheme="minorHAnsi" w:eastAsia="Arial" w:hAnsiTheme="minorHAnsi" w:cstheme="minorHAnsi"/>
          <w:b/>
          <w:spacing w:val="-5"/>
          <w:position w:val="-1"/>
          <w:sz w:val="24"/>
          <w:szCs w:val="24"/>
        </w:rPr>
        <w:t>s</w:t>
      </w:r>
      <w:r w:rsidRPr="00275D76">
        <w:rPr>
          <w:rFonts w:asciiTheme="minorHAnsi" w:eastAsia="Arial" w:hAnsiTheme="minorHAnsi" w:cstheme="minorHAnsi"/>
          <w:b/>
          <w:spacing w:val="-4"/>
          <w:position w:val="-1"/>
          <w:sz w:val="24"/>
          <w:szCs w:val="24"/>
        </w:rPr>
        <w:t>t</w:t>
      </w:r>
      <w:r w:rsidRPr="00275D76">
        <w:rPr>
          <w:rFonts w:asciiTheme="minorHAnsi" w:eastAsia="Arial" w:hAnsiTheme="minorHAnsi" w:cstheme="minorHAnsi"/>
          <w:b/>
          <w:spacing w:val="-5"/>
          <w:position w:val="-1"/>
          <w:sz w:val="24"/>
          <w:szCs w:val="24"/>
        </w:rPr>
        <w:t>o</w:t>
      </w:r>
      <w:r w:rsidRPr="00275D76">
        <w:rPr>
          <w:rFonts w:asciiTheme="minorHAnsi" w:eastAsia="Arial" w:hAnsiTheme="minorHAnsi" w:cstheme="minorHAnsi"/>
          <w:b/>
          <w:spacing w:val="-9"/>
          <w:position w:val="-1"/>
          <w:sz w:val="24"/>
          <w:szCs w:val="24"/>
        </w:rPr>
        <w:t>m</w:t>
      </w:r>
      <w:r w:rsidRPr="00275D76">
        <w:rPr>
          <w:rFonts w:asciiTheme="minorHAnsi" w:eastAsia="Arial" w:hAnsiTheme="minorHAnsi" w:cstheme="minorHAnsi"/>
          <w:b/>
          <w:spacing w:val="-6"/>
          <w:position w:val="-1"/>
          <w:sz w:val="24"/>
          <w:szCs w:val="24"/>
        </w:rPr>
        <w:t>e</w:t>
      </w:r>
      <w:r w:rsidRPr="00275D76">
        <w:rPr>
          <w:rFonts w:asciiTheme="minorHAnsi" w:eastAsia="Arial" w:hAnsiTheme="minorHAnsi" w:cstheme="minorHAnsi"/>
          <w:b/>
          <w:position w:val="-1"/>
          <w:sz w:val="24"/>
          <w:szCs w:val="24"/>
        </w:rPr>
        <w:t>r</w:t>
      </w:r>
      <w:r w:rsidRPr="00275D76">
        <w:rPr>
          <w:rFonts w:asciiTheme="minorHAnsi" w:eastAsia="Arial" w:hAnsiTheme="minorHAnsi" w:cstheme="minorHAnsi"/>
          <w:b/>
          <w:spacing w:val="35"/>
          <w:position w:val="-1"/>
          <w:sz w:val="24"/>
          <w:szCs w:val="24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7"/>
          <w:w w:val="104"/>
          <w:position w:val="-1"/>
          <w:sz w:val="24"/>
          <w:szCs w:val="24"/>
        </w:rPr>
        <w:t>R</w:t>
      </w:r>
      <w:r w:rsidRPr="00275D76">
        <w:rPr>
          <w:rFonts w:asciiTheme="minorHAnsi" w:eastAsia="Arial" w:hAnsiTheme="minorHAnsi" w:cstheme="minorHAnsi"/>
          <w:b/>
          <w:spacing w:val="-5"/>
          <w:w w:val="97"/>
          <w:position w:val="-1"/>
          <w:sz w:val="24"/>
          <w:szCs w:val="24"/>
        </w:rPr>
        <w:t>e</w:t>
      </w:r>
      <w:r w:rsidRPr="00275D76">
        <w:rPr>
          <w:rFonts w:asciiTheme="minorHAnsi" w:eastAsia="Arial" w:hAnsiTheme="minorHAnsi" w:cstheme="minorHAnsi"/>
          <w:b/>
          <w:spacing w:val="-5"/>
          <w:w w:val="108"/>
          <w:position w:val="-1"/>
          <w:sz w:val="24"/>
          <w:szCs w:val="24"/>
        </w:rPr>
        <w:t>v</w:t>
      </w:r>
      <w:r w:rsidRPr="00275D76">
        <w:rPr>
          <w:rFonts w:asciiTheme="minorHAnsi" w:eastAsia="Arial" w:hAnsiTheme="minorHAnsi" w:cstheme="minorHAnsi"/>
          <w:b/>
          <w:spacing w:val="-2"/>
          <w:w w:val="90"/>
          <w:position w:val="-1"/>
          <w:sz w:val="24"/>
          <w:szCs w:val="24"/>
        </w:rPr>
        <w:t>i</w:t>
      </w:r>
      <w:r w:rsidRPr="00275D76">
        <w:rPr>
          <w:rFonts w:asciiTheme="minorHAnsi" w:eastAsia="Arial" w:hAnsiTheme="minorHAnsi" w:cstheme="minorHAnsi"/>
          <w:b/>
          <w:spacing w:val="-5"/>
          <w:w w:val="97"/>
          <w:position w:val="-1"/>
          <w:sz w:val="24"/>
          <w:szCs w:val="24"/>
        </w:rPr>
        <w:t>e</w:t>
      </w:r>
      <w:r w:rsidRPr="00275D76">
        <w:rPr>
          <w:rFonts w:asciiTheme="minorHAnsi" w:eastAsia="Arial" w:hAnsiTheme="minorHAnsi" w:cstheme="minorHAnsi"/>
          <w:b/>
          <w:spacing w:val="-9"/>
          <w:w w:val="118"/>
          <w:position w:val="-1"/>
          <w:sz w:val="24"/>
          <w:szCs w:val="24"/>
        </w:rPr>
        <w:t>w</w:t>
      </w:r>
      <w:r w:rsidRPr="00275D76">
        <w:rPr>
          <w:rFonts w:asciiTheme="minorHAnsi" w:eastAsia="Arial" w:hAnsiTheme="minorHAnsi" w:cstheme="minorHAnsi"/>
          <w:b/>
          <w:w w:val="90"/>
          <w:position w:val="-1"/>
          <w:sz w:val="24"/>
          <w:szCs w:val="24"/>
        </w:rPr>
        <w:t>s</w:t>
      </w:r>
    </w:p>
    <w:p w14:paraId="755053F2" w14:textId="77777777" w:rsidR="0049321E" w:rsidRPr="00275D76" w:rsidRDefault="00275D76">
      <w:pPr>
        <w:spacing w:before="16"/>
        <w:rPr>
          <w:rFonts w:asciiTheme="minorHAnsi" w:hAnsiTheme="minorHAnsi" w:cstheme="minorHAnsi"/>
          <w:sz w:val="30"/>
          <w:szCs w:val="30"/>
        </w:rPr>
      </w:pPr>
      <w:r w:rsidRPr="00275D76">
        <w:rPr>
          <w:rFonts w:asciiTheme="minorHAnsi" w:hAnsiTheme="minorHAnsi" w:cstheme="minorHAnsi"/>
        </w:rPr>
        <w:br w:type="column"/>
      </w:r>
      <w:r w:rsidRPr="00275D76">
        <w:rPr>
          <w:rFonts w:asciiTheme="minorHAnsi" w:hAnsiTheme="minorHAnsi" w:cstheme="minorHAnsi"/>
          <w:b/>
          <w:spacing w:val="4"/>
          <w:sz w:val="30"/>
          <w:szCs w:val="30"/>
        </w:rPr>
        <w:t>o</w:t>
      </w:r>
      <w:r w:rsidRPr="00275D76">
        <w:rPr>
          <w:rFonts w:asciiTheme="minorHAnsi" w:hAnsiTheme="minorHAnsi" w:cstheme="minorHAnsi"/>
          <w:b/>
          <w:spacing w:val="-40"/>
          <w:w w:val="93"/>
          <w:sz w:val="30"/>
          <w:szCs w:val="30"/>
        </w:rPr>
        <w:t>n</w:t>
      </w:r>
      <w:r w:rsidRPr="00275D76">
        <w:rPr>
          <w:rFonts w:asciiTheme="minorHAnsi" w:hAnsiTheme="minorHAnsi" w:cstheme="minorHAnsi"/>
          <w:b/>
          <w:w w:val="106"/>
          <w:sz w:val="30"/>
          <w:szCs w:val="30"/>
        </w:rPr>
        <w:t>l</w:t>
      </w:r>
      <w:r w:rsidRPr="00275D76">
        <w:rPr>
          <w:rFonts w:asciiTheme="minorHAnsi" w:hAnsiTheme="minorHAnsi" w:cstheme="minorHAnsi"/>
          <w:b/>
          <w:spacing w:val="-2"/>
          <w:w w:val="106"/>
          <w:sz w:val="30"/>
          <w:szCs w:val="30"/>
        </w:rPr>
        <w:t>a</w:t>
      </w:r>
      <w:r w:rsidRPr="00275D76">
        <w:rPr>
          <w:rFonts w:asciiTheme="minorHAnsi" w:hAnsiTheme="minorHAnsi" w:cstheme="minorHAnsi"/>
          <w:b/>
          <w:spacing w:val="3"/>
          <w:w w:val="88"/>
          <w:sz w:val="30"/>
          <w:szCs w:val="30"/>
        </w:rPr>
        <w:t>r</w:t>
      </w:r>
      <w:r w:rsidRPr="00275D76">
        <w:rPr>
          <w:rFonts w:asciiTheme="minorHAnsi" w:hAnsiTheme="minorHAnsi" w:cstheme="minorHAnsi"/>
          <w:b/>
          <w:spacing w:val="4"/>
          <w:w w:val="106"/>
          <w:sz w:val="30"/>
          <w:szCs w:val="30"/>
        </w:rPr>
        <w:t>g</w:t>
      </w:r>
      <w:r w:rsidRPr="00275D76">
        <w:rPr>
          <w:rFonts w:asciiTheme="minorHAnsi" w:hAnsiTheme="minorHAnsi" w:cstheme="minorHAnsi"/>
          <w:b/>
          <w:spacing w:val="-20"/>
          <w:w w:val="134"/>
          <w:sz w:val="30"/>
          <w:szCs w:val="30"/>
        </w:rPr>
        <w:t>e</w:t>
      </w:r>
      <w:r w:rsidRPr="00275D76">
        <w:rPr>
          <w:rFonts w:asciiTheme="minorHAnsi" w:hAnsiTheme="minorHAnsi" w:cstheme="minorHAnsi"/>
          <w:b/>
          <w:spacing w:val="-12"/>
          <w:w w:val="103"/>
          <w:sz w:val="30"/>
          <w:szCs w:val="30"/>
        </w:rPr>
        <w:t>t</w:t>
      </w:r>
      <w:r w:rsidRPr="00275D76">
        <w:rPr>
          <w:rFonts w:asciiTheme="minorHAnsi" w:hAnsiTheme="minorHAnsi" w:cstheme="minorHAnsi"/>
          <w:b/>
          <w:spacing w:val="2"/>
          <w:w w:val="50"/>
          <w:sz w:val="30"/>
          <w:szCs w:val="30"/>
        </w:rPr>
        <w:t>y</w:t>
      </w:r>
      <w:r w:rsidRPr="00275D76">
        <w:rPr>
          <w:rFonts w:asciiTheme="minorHAnsi" w:hAnsiTheme="minorHAnsi" w:cstheme="minorHAnsi"/>
          <w:b/>
          <w:spacing w:val="4"/>
          <w:w w:val="106"/>
          <w:sz w:val="30"/>
          <w:szCs w:val="30"/>
        </w:rPr>
        <w:t>o</w:t>
      </w:r>
      <w:r w:rsidRPr="00275D76">
        <w:rPr>
          <w:rFonts w:asciiTheme="minorHAnsi" w:hAnsiTheme="minorHAnsi" w:cstheme="minorHAnsi"/>
          <w:b/>
          <w:spacing w:val="4"/>
          <w:w w:val="101"/>
          <w:sz w:val="30"/>
          <w:szCs w:val="30"/>
        </w:rPr>
        <w:t>b</w:t>
      </w:r>
      <w:r w:rsidRPr="00275D76">
        <w:rPr>
          <w:rFonts w:asciiTheme="minorHAnsi" w:hAnsiTheme="minorHAnsi" w:cstheme="minorHAnsi"/>
          <w:b/>
          <w:w w:val="96"/>
          <w:sz w:val="30"/>
          <w:szCs w:val="30"/>
        </w:rPr>
        <w:t>s</w:t>
      </w:r>
    </w:p>
    <w:p w14:paraId="25B160C7" w14:textId="77777777" w:rsidR="0049321E" w:rsidRPr="00275D76" w:rsidRDefault="0049321E">
      <w:pPr>
        <w:spacing w:before="4" w:line="100" w:lineRule="exact"/>
        <w:rPr>
          <w:rFonts w:asciiTheme="minorHAnsi" w:hAnsiTheme="minorHAnsi" w:cstheme="minorHAnsi"/>
          <w:sz w:val="11"/>
          <w:szCs w:val="11"/>
        </w:rPr>
      </w:pPr>
    </w:p>
    <w:p w14:paraId="20DA817F" w14:textId="77777777" w:rsidR="0049321E" w:rsidRPr="00275D76" w:rsidRDefault="0049321E">
      <w:pPr>
        <w:spacing w:line="200" w:lineRule="exact"/>
        <w:rPr>
          <w:rFonts w:asciiTheme="minorHAnsi" w:hAnsiTheme="minorHAnsi" w:cstheme="minorHAnsi"/>
        </w:rPr>
      </w:pPr>
    </w:p>
    <w:p w14:paraId="79A69862" w14:textId="77777777" w:rsidR="0049321E" w:rsidRPr="00275D76" w:rsidRDefault="00275D76">
      <w:pPr>
        <w:rPr>
          <w:rFonts w:asciiTheme="minorHAnsi" w:hAnsiTheme="minorHAnsi" w:cstheme="minorHAnsi"/>
          <w:sz w:val="34"/>
          <w:szCs w:val="34"/>
        </w:rPr>
        <w:sectPr w:rsidR="0049321E" w:rsidRPr="00275D76">
          <w:type w:val="continuous"/>
          <w:pgSz w:w="15580" w:h="17440"/>
          <w:pgMar w:top="1300" w:right="620" w:bottom="280" w:left="660" w:header="720" w:footer="720" w:gutter="0"/>
          <w:cols w:num="3" w:space="720" w:equalWidth="0">
            <w:col w:w="6241" w:space="1533"/>
            <w:col w:w="2132" w:space="518"/>
            <w:col w:w="3876"/>
          </w:cols>
        </w:sectPr>
      </w:pPr>
      <w:r w:rsidRPr="00275D76">
        <w:rPr>
          <w:rFonts w:asciiTheme="minorHAnsi" w:hAnsiTheme="minorHAnsi" w:cstheme="minorHAnsi"/>
          <w:b/>
          <w:w w:val="73"/>
          <w:sz w:val="34"/>
          <w:szCs w:val="34"/>
        </w:rPr>
        <w:t>Joi</w:t>
      </w:r>
      <w:r w:rsidRPr="00275D76">
        <w:rPr>
          <w:rFonts w:asciiTheme="minorHAnsi" w:hAnsiTheme="minorHAnsi" w:cstheme="minorHAnsi"/>
          <w:b/>
          <w:spacing w:val="-1"/>
          <w:w w:val="97"/>
          <w:sz w:val="34"/>
          <w:szCs w:val="34"/>
        </w:rPr>
        <w:t>n</w:t>
      </w:r>
      <w:r w:rsidRPr="00275D76">
        <w:rPr>
          <w:rFonts w:asciiTheme="minorHAnsi" w:hAnsiTheme="minorHAnsi" w:cstheme="minorHAnsi"/>
          <w:b/>
          <w:spacing w:val="-1"/>
          <w:w w:val="109"/>
          <w:sz w:val="34"/>
          <w:szCs w:val="34"/>
        </w:rPr>
        <w:t>e</w:t>
      </w:r>
      <w:r w:rsidRPr="00275D76">
        <w:rPr>
          <w:rFonts w:asciiTheme="minorHAnsi" w:hAnsiTheme="minorHAnsi" w:cstheme="minorHAnsi"/>
          <w:b/>
          <w:w w:val="89"/>
          <w:sz w:val="34"/>
          <w:szCs w:val="34"/>
        </w:rPr>
        <w:t>d</w:t>
      </w:r>
      <w:r w:rsidRPr="00275D76">
        <w:rPr>
          <w:rFonts w:asciiTheme="minorHAnsi" w:hAnsiTheme="minorHAnsi" w:cstheme="minorHAnsi"/>
          <w:b/>
          <w:w w:val="96"/>
          <w:sz w:val="34"/>
          <w:szCs w:val="34"/>
        </w:rPr>
        <w:t>..-</w:t>
      </w:r>
    </w:p>
    <w:p w14:paraId="0730F119" w14:textId="77777777" w:rsidR="0049321E" w:rsidRPr="00275D76" w:rsidRDefault="0049321E">
      <w:pPr>
        <w:spacing w:line="160" w:lineRule="exact"/>
        <w:rPr>
          <w:rFonts w:asciiTheme="minorHAnsi" w:hAnsiTheme="minorHAnsi" w:cstheme="minorHAnsi"/>
          <w:sz w:val="17"/>
          <w:szCs w:val="17"/>
        </w:rPr>
        <w:sectPr w:rsidR="0049321E" w:rsidRPr="00275D76">
          <w:type w:val="continuous"/>
          <w:pgSz w:w="15580" w:h="17440"/>
          <w:pgMar w:top="1300" w:right="620" w:bottom="280" w:left="660" w:header="720" w:footer="720" w:gutter="0"/>
          <w:cols w:space="720"/>
        </w:sectPr>
      </w:pPr>
    </w:p>
    <w:p w14:paraId="7B9E0B8B" w14:textId="77777777" w:rsidR="0049321E" w:rsidRPr="00275D76" w:rsidRDefault="00275D76">
      <w:pPr>
        <w:spacing w:before="77" w:line="335" w:lineRule="auto"/>
        <w:ind w:left="406" w:right="191" w:hanging="226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spacing w:val="1"/>
        </w:rPr>
        <w:t>;</w:t>
      </w:r>
      <w:r w:rsidRPr="00275D76">
        <w:rPr>
          <w:rFonts w:asciiTheme="minorHAnsi" w:eastAsia="Arial" w:hAnsiTheme="minorHAnsi" w:cstheme="minorHAnsi"/>
        </w:rPr>
        <w:t xml:space="preserve">: </w:t>
      </w:r>
      <w:r w:rsidRPr="00275D76">
        <w:rPr>
          <w:rFonts w:asciiTheme="minorHAnsi" w:eastAsia="Arial" w:hAnsiTheme="minorHAnsi" w:cstheme="minorHAnsi"/>
          <w:spacing w:val="2"/>
        </w:rPr>
        <w:t xml:space="preserve"> </w:t>
      </w:r>
      <w:r w:rsidRPr="00275D76">
        <w:rPr>
          <w:rFonts w:asciiTheme="minorHAnsi" w:eastAsia="Arial" w:hAnsiTheme="minorHAnsi" w:cstheme="minorHAnsi"/>
          <w:spacing w:val="6"/>
        </w:rPr>
        <w:t>O</w:t>
      </w:r>
      <w:r w:rsidRPr="00275D76">
        <w:rPr>
          <w:rFonts w:asciiTheme="minorHAnsi" w:eastAsia="Arial" w:hAnsiTheme="minorHAnsi" w:cstheme="minorHAnsi"/>
          <w:spacing w:val="4"/>
        </w:rPr>
        <w:t>u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33"/>
        </w:rPr>
        <w:t xml:space="preserve"> </w:t>
      </w:r>
      <w:r w:rsidRPr="00275D76">
        <w:rPr>
          <w:rFonts w:asciiTheme="minorHAnsi" w:eastAsia="Arial" w:hAnsiTheme="minorHAnsi" w:cstheme="minorHAnsi"/>
          <w:spacing w:val="4"/>
        </w:rPr>
        <w:t>Resu</w:t>
      </w:r>
      <w:r w:rsidRPr="00275D76">
        <w:rPr>
          <w:rFonts w:asciiTheme="minorHAnsi" w:eastAsia="Arial" w:hAnsiTheme="minorHAnsi" w:cstheme="minorHAnsi"/>
          <w:spacing w:val="7"/>
        </w:rPr>
        <w:t>m</w:t>
      </w:r>
      <w:r w:rsidRPr="00275D76">
        <w:rPr>
          <w:rFonts w:asciiTheme="minorHAnsi" w:eastAsia="Arial" w:hAnsiTheme="minorHAnsi" w:cstheme="minorHAnsi"/>
        </w:rPr>
        <w:t xml:space="preserve">e </w:t>
      </w:r>
      <w:r w:rsidRPr="00275D76">
        <w:rPr>
          <w:rFonts w:asciiTheme="minorHAnsi" w:eastAsia="Arial" w:hAnsiTheme="minorHAnsi" w:cstheme="minorHAnsi"/>
          <w:spacing w:val="18"/>
        </w:rPr>
        <w:t xml:space="preserve"> </w:t>
      </w:r>
      <w:r w:rsidRPr="00275D76">
        <w:rPr>
          <w:rFonts w:asciiTheme="minorHAnsi" w:eastAsia="Arial" w:hAnsiTheme="minorHAnsi" w:cstheme="minorHAnsi"/>
          <w:spacing w:val="5"/>
        </w:rPr>
        <w:t>B</w:t>
      </w:r>
      <w:r w:rsidRPr="00275D76">
        <w:rPr>
          <w:rFonts w:asciiTheme="minorHAnsi" w:eastAsia="Arial" w:hAnsiTheme="minorHAnsi" w:cstheme="minorHAnsi"/>
          <w:spacing w:val="4"/>
        </w:rPr>
        <w:t>u</w:t>
      </w:r>
      <w:r w:rsidRPr="00275D76">
        <w:rPr>
          <w:rFonts w:asciiTheme="minorHAnsi" w:eastAsia="Arial" w:hAnsiTheme="minorHAnsi" w:cstheme="minorHAnsi"/>
          <w:spacing w:val="2"/>
        </w:rPr>
        <w:t>i</w:t>
      </w:r>
      <w:r w:rsidRPr="00275D76">
        <w:rPr>
          <w:rFonts w:asciiTheme="minorHAnsi" w:eastAsia="Arial" w:hAnsiTheme="minorHAnsi" w:cstheme="minorHAnsi"/>
          <w:spacing w:val="1"/>
        </w:rPr>
        <w:t>l</w:t>
      </w:r>
      <w:r w:rsidRPr="00275D76">
        <w:rPr>
          <w:rFonts w:asciiTheme="minorHAnsi" w:eastAsia="Arial" w:hAnsiTheme="minorHAnsi" w:cstheme="minorHAnsi"/>
          <w:spacing w:val="4"/>
        </w:rPr>
        <w:t>de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35"/>
        </w:rPr>
        <w:t xml:space="preserve"> </w:t>
      </w:r>
      <w:r w:rsidRPr="00275D76">
        <w:rPr>
          <w:rFonts w:asciiTheme="minorHAnsi" w:eastAsia="Arial" w:hAnsiTheme="minorHAnsi" w:cstheme="minorHAnsi"/>
          <w:spacing w:val="1"/>
          <w:w w:val="62"/>
        </w:rPr>
        <w:t>i</w:t>
      </w:r>
      <w:r w:rsidRPr="00275D76">
        <w:rPr>
          <w:rFonts w:asciiTheme="minorHAnsi" w:eastAsia="Arial" w:hAnsiTheme="minorHAnsi" w:cstheme="minorHAnsi"/>
          <w:w w:val="102"/>
        </w:rPr>
        <w:t>s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6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d</w:t>
      </w:r>
      <w:r w:rsidRPr="00275D76">
        <w:rPr>
          <w:rFonts w:asciiTheme="minorHAnsi" w:eastAsia="Arial" w:hAnsiTheme="minorHAnsi" w:cstheme="minorHAnsi"/>
          <w:spacing w:val="4"/>
        </w:rPr>
        <w:t>es</w:t>
      </w:r>
      <w:r w:rsidRPr="00275D76">
        <w:rPr>
          <w:rFonts w:asciiTheme="minorHAnsi" w:eastAsia="Arial" w:hAnsiTheme="minorHAnsi" w:cstheme="minorHAnsi"/>
          <w:spacing w:val="1"/>
        </w:rPr>
        <w:t>i</w:t>
      </w:r>
      <w:r w:rsidRPr="00275D76">
        <w:rPr>
          <w:rFonts w:asciiTheme="minorHAnsi" w:eastAsia="Arial" w:hAnsiTheme="minorHAnsi" w:cstheme="minorHAnsi"/>
          <w:spacing w:val="4"/>
        </w:rPr>
        <w:t>gne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33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</w:rPr>
        <w:t>t</w:t>
      </w:r>
      <w:r w:rsidRPr="00275D76">
        <w:rPr>
          <w:rFonts w:asciiTheme="minorHAnsi" w:eastAsia="Arial" w:hAnsiTheme="minorHAnsi" w:cstheme="minorHAnsi"/>
        </w:rPr>
        <w:t>o</w:t>
      </w:r>
      <w:r w:rsidRPr="00275D76">
        <w:rPr>
          <w:rFonts w:asciiTheme="minorHAnsi" w:eastAsia="Arial" w:hAnsiTheme="minorHAnsi" w:cstheme="minorHAnsi"/>
          <w:spacing w:val="30"/>
        </w:rPr>
        <w:t xml:space="preserve"> </w:t>
      </w:r>
      <w:r w:rsidRPr="00275D76">
        <w:rPr>
          <w:rFonts w:asciiTheme="minorHAnsi" w:eastAsia="Arial" w:hAnsiTheme="minorHAnsi" w:cstheme="minorHAnsi"/>
          <w:spacing w:val="6"/>
          <w:w w:val="106"/>
        </w:rPr>
        <w:t>m</w:t>
      </w:r>
      <w:r w:rsidRPr="00275D76">
        <w:rPr>
          <w:rFonts w:asciiTheme="minorHAnsi" w:eastAsia="Arial" w:hAnsiTheme="minorHAnsi" w:cstheme="minorHAnsi"/>
          <w:w w:val="55"/>
        </w:rPr>
        <w:t>a</w:t>
      </w:r>
      <w:r w:rsidRPr="00275D76">
        <w:rPr>
          <w:rFonts w:asciiTheme="minorHAnsi" w:eastAsia="Arial" w:hAnsiTheme="minorHAnsi" w:cstheme="minorHAnsi"/>
          <w:spacing w:val="4"/>
          <w:w w:val="55"/>
        </w:rPr>
        <w:t>k</w:t>
      </w:r>
      <w:r w:rsidRPr="00275D76">
        <w:rPr>
          <w:rFonts w:asciiTheme="minorHAnsi" w:eastAsia="Arial" w:hAnsiTheme="minorHAnsi" w:cstheme="minorHAnsi"/>
          <w:w w:val="184"/>
        </w:rPr>
        <w:t>e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8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r</w:t>
      </w:r>
      <w:r w:rsidRPr="00275D76">
        <w:rPr>
          <w:rFonts w:asciiTheme="minorHAnsi" w:eastAsia="Arial" w:hAnsiTheme="minorHAnsi" w:cstheme="minorHAnsi"/>
          <w:spacing w:val="4"/>
        </w:rPr>
        <w:t>esu</w:t>
      </w:r>
      <w:r w:rsidRPr="00275D76">
        <w:rPr>
          <w:rFonts w:asciiTheme="minorHAnsi" w:eastAsia="Arial" w:hAnsiTheme="minorHAnsi" w:cstheme="minorHAnsi"/>
          <w:spacing w:val="7"/>
        </w:rPr>
        <w:t>m</w:t>
      </w:r>
      <w:r w:rsidRPr="00275D76">
        <w:rPr>
          <w:rFonts w:asciiTheme="minorHAnsi" w:eastAsia="Arial" w:hAnsiTheme="minorHAnsi" w:cstheme="minorHAnsi"/>
          <w:spacing w:val="4"/>
        </w:rPr>
        <w:t>e</w:t>
      </w:r>
      <w:r w:rsidRPr="00275D76">
        <w:rPr>
          <w:rFonts w:asciiTheme="minorHAnsi" w:eastAsia="Arial" w:hAnsiTheme="minorHAnsi" w:cstheme="minorHAnsi"/>
          <w:spacing w:val="3"/>
        </w:rPr>
        <w:t>-</w:t>
      </w:r>
      <w:r w:rsidRPr="00275D76">
        <w:rPr>
          <w:rFonts w:asciiTheme="minorHAnsi" w:eastAsia="Arial" w:hAnsiTheme="minorHAnsi" w:cstheme="minorHAnsi"/>
          <w:spacing w:val="6"/>
        </w:rPr>
        <w:t>w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3"/>
        </w:rPr>
        <w:t>i</w:t>
      </w:r>
      <w:r w:rsidRPr="00275D76">
        <w:rPr>
          <w:rFonts w:asciiTheme="minorHAnsi" w:eastAsia="Arial" w:hAnsiTheme="minorHAnsi" w:cstheme="minorHAnsi"/>
        </w:rPr>
        <w:t>t</w:t>
      </w:r>
      <w:r w:rsidRPr="00275D76">
        <w:rPr>
          <w:rFonts w:asciiTheme="minorHAnsi" w:eastAsia="Arial" w:hAnsiTheme="minorHAnsi" w:cstheme="minorHAnsi"/>
          <w:spacing w:val="3"/>
        </w:rPr>
        <w:t>i</w:t>
      </w:r>
      <w:r w:rsidRPr="00275D76">
        <w:rPr>
          <w:rFonts w:asciiTheme="minorHAnsi" w:eastAsia="Arial" w:hAnsiTheme="minorHAnsi" w:cstheme="minorHAnsi"/>
          <w:spacing w:val="4"/>
        </w:rPr>
        <w:t>n</w:t>
      </w:r>
      <w:r w:rsidRPr="00275D76">
        <w:rPr>
          <w:rFonts w:asciiTheme="minorHAnsi" w:eastAsia="Arial" w:hAnsiTheme="minorHAnsi" w:cstheme="minorHAnsi"/>
        </w:rPr>
        <w:t xml:space="preserve">g </w:t>
      </w:r>
      <w:r w:rsidRPr="00275D76">
        <w:rPr>
          <w:rFonts w:asciiTheme="minorHAnsi" w:eastAsia="Arial" w:hAnsiTheme="minorHAnsi" w:cstheme="minorHAnsi"/>
          <w:spacing w:val="31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  <w:w w:val="117"/>
        </w:rPr>
        <w:t>f</w:t>
      </w:r>
      <w:r w:rsidRPr="00275D76">
        <w:rPr>
          <w:rFonts w:asciiTheme="minorHAnsi" w:eastAsia="Arial" w:hAnsiTheme="minorHAnsi" w:cstheme="minorHAnsi"/>
          <w:spacing w:val="4"/>
        </w:rPr>
        <w:t>a</w:t>
      </w:r>
      <w:r w:rsidRPr="00275D76">
        <w:rPr>
          <w:rFonts w:asciiTheme="minorHAnsi" w:eastAsia="Arial" w:hAnsiTheme="minorHAnsi" w:cstheme="minorHAnsi"/>
          <w:spacing w:val="3"/>
          <w:w w:val="107"/>
        </w:rPr>
        <w:t>s</w:t>
      </w:r>
      <w:r w:rsidRPr="00275D76">
        <w:rPr>
          <w:rFonts w:asciiTheme="minorHAnsi" w:eastAsia="Arial" w:hAnsiTheme="minorHAnsi" w:cstheme="minorHAnsi"/>
          <w:w w:val="117"/>
        </w:rPr>
        <w:t xml:space="preserve">t </w:t>
      </w:r>
      <w:r w:rsidRPr="00275D76">
        <w:rPr>
          <w:rFonts w:asciiTheme="minorHAnsi" w:eastAsia="Arial" w:hAnsiTheme="minorHAnsi" w:cstheme="minorHAnsi"/>
          <w:spacing w:val="3"/>
          <w:w w:val="79"/>
        </w:rPr>
        <w:t>a</w:t>
      </w:r>
      <w:r w:rsidRPr="00275D76">
        <w:rPr>
          <w:rFonts w:asciiTheme="minorHAnsi" w:eastAsia="Arial" w:hAnsiTheme="minorHAnsi" w:cstheme="minorHAnsi"/>
          <w:spacing w:val="4"/>
          <w:w w:val="113"/>
        </w:rPr>
        <w:t>n</w:t>
      </w:r>
      <w:r w:rsidRPr="00275D76">
        <w:rPr>
          <w:rFonts w:asciiTheme="minorHAnsi" w:eastAsia="Arial" w:hAnsiTheme="minorHAnsi" w:cstheme="minorHAnsi"/>
          <w:w w:val="104"/>
        </w:rPr>
        <w:t>d</w:t>
      </w:r>
      <w:r w:rsidRPr="00275D76">
        <w:rPr>
          <w:rFonts w:asciiTheme="minorHAnsi" w:eastAsia="Arial" w:hAnsiTheme="minorHAnsi" w:cstheme="minorHAnsi"/>
          <w:spacing w:val="26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w w:val="92"/>
        </w:rPr>
        <w:t>e</w:t>
      </w:r>
      <w:r w:rsidRPr="00275D76">
        <w:rPr>
          <w:rFonts w:asciiTheme="minorHAnsi" w:eastAsia="Arial" w:hAnsiTheme="minorHAnsi" w:cstheme="minorHAnsi"/>
          <w:spacing w:val="4"/>
          <w:w w:val="104"/>
        </w:rPr>
        <w:t>a</w:t>
      </w:r>
      <w:r w:rsidRPr="00275D76">
        <w:rPr>
          <w:rFonts w:asciiTheme="minorHAnsi" w:eastAsia="Arial" w:hAnsiTheme="minorHAnsi" w:cstheme="minorHAnsi"/>
          <w:spacing w:val="3"/>
          <w:w w:val="107"/>
        </w:rPr>
        <w:t>s</w:t>
      </w:r>
      <w:r w:rsidRPr="00275D76">
        <w:rPr>
          <w:rFonts w:asciiTheme="minorHAnsi" w:eastAsia="Arial" w:hAnsiTheme="minorHAnsi" w:cstheme="minorHAnsi"/>
          <w:w w:val="125"/>
        </w:rPr>
        <w:t>y</w:t>
      </w:r>
    </w:p>
    <w:p w14:paraId="792DCDED" w14:textId="77777777" w:rsidR="0049321E" w:rsidRPr="00275D76" w:rsidRDefault="0049321E">
      <w:pPr>
        <w:spacing w:before="14" w:line="200" w:lineRule="exact"/>
        <w:rPr>
          <w:rFonts w:asciiTheme="minorHAnsi" w:hAnsiTheme="minorHAnsi" w:cstheme="minorHAnsi"/>
        </w:rPr>
      </w:pPr>
    </w:p>
    <w:p w14:paraId="6D41F5CE" w14:textId="77777777" w:rsidR="0049321E" w:rsidRPr="00275D76" w:rsidRDefault="00275D76">
      <w:pPr>
        <w:spacing w:line="318" w:lineRule="auto"/>
        <w:ind w:left="406" w:right="58" w:hanging="226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spacing w:val="2"/>
          <w:w w:val="75"/>
        </w:rPr>
        <w:t>;</w:t>
      </w:r>
      <w:r w:rsidRPr="00275D76">
        <w:rPr>
          <w:rFonts w:asciiTheme="minorHAnsi" w:eastAsia="Arial" w:hAnsiTheme="minorHAnsi" w:cstheme="minorHAnsi"/>
          <w:w w:val="117"/>
        </w:rPr>
        <w:t>: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2"/>
        </w:rPr>
        <w:t xml:space="preserve"> </w:t>
      </w:r>
      <w:r w:rsidRPr="00275D76">
        <w:rPr>
          <w:rFonts w:asciiTheme="minorHAnsi" w:eastAsia="Arial" w:hAnsiTheme="minorHAnsi" w:cstheme="minorHAnsi"/>
          <w:spacing w:val="8"/>
        </w:rPr>
        <w:t>W</w:t>
      </w:r>
      <w:r w:rsidRPr="00275D76">
        <w:rPr>
          <w:rFonts w:asciiTheme="minorHAnsi" w:eastAsia="Arial" w:hAnsiTheme="minorHAnsi" w:cstheme="minorHAnsi"/>
        </w:rPr>
        <w:t xml:space="preserve">e </w:t>
      </w:r>
      <w:r w:rsidRPr="00275D76">
        <w:rPr>
          <w:rFonts w:asciiTheme="minorHAnsi" w:eastAsia="Arial" w:hAnsiTheme="minorHAnsi" w:cstheme="minorHAnsi"/>
          <w:spacing w:val="4"/>
        </w:rPr>
        <w:t xml:space="preserve"> </w:t>
      </w:r>
      <w:r w:rsidRPr="00275D76">
        <w:rPr>
          <w:rFonts w:asciiTheme="minorHAnsi" w:eastAsia="Arial" w:hAnsiTheme="minorHAnsi" w:cstheme="minorHAnsi"/>
          <w:spacing w:val="6"/>
          <w:w w:val="103"/>
        </w:rPr>
        <w:t>m</w:t>
      </w:r>
      <w:r w:rsidRPr="00275D76">
        <w:rPr>
          <w:rFonts w:asciiTheme="minorHAnsi" w:eastAsia="Arial" w:hAnsiTheme="minorHAnsi" w:cstheme="minorHAnsi"/>
          <w:spacing w:val="4"/>
          <w:w w:val="96"/>
        </w:rPr>
        <w:t>a</w:t>
      </w:r>
      <w:r w:rsidRPr="00275D76">
        <w:rPr>
          <w:rFonts w:asciiTheme="minorHAnsi" w:eastAsia="Arial" w:hAnsiTheme="minorHAnsi" w:cstheme="minorHAnsi"/>
          <w:spacing w:val="3"/>
          <w:w w:val="134"/>
        </w:rPr>
        <w:t>t</w:t>
      </w:r>
      <w:r w:rsidRPr="00275D76">
        <w:rPr>
          <w:rFonts w:asciiTheme="minorHAnsi" w:eastAsia="Arial" w:hAnsiTheme="minorHAnsi" w:cstheme="minorHAnsi"/>
          <w:spacing w:val="4"/>
          <w:w w:val="111"/>
        </w:rPr>
        <w:t>c</w:t>
      </w:r>
      <w:r w:rsidRPr="00275D76">
        <w:rPr>
          <w:rFonts w:asciiTheme="minorHAnsi" w:eastAsia="Arial" w:hAnsiTheme="minorHAnsi" w:cstheme="minorHAnsi"/>
          <w:w w:val="88"/>
        </w:rPr>
        <w:t>h</w:t>
      </w:r>
      <w:r w:rsidRPr="00275D76">
        <w:rPr>
          <w:rFonts w:asciiTheme="minorHAnsi" w:eastAsia="Arial" w:hAnsiTheme="minorHAnsi" w:cstheme="minorHAnsi"/>
          <w:spacing w:val="24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y</w:t>
      </w:r>
      <w:r w:rsidRPr="00275D76">
        <w:rPr>
          <w:rFonts w:asciiTheme="minorHAnsi" w:eastAsia="Arial" w:hAnsiTheme="minorHAnsi" w:cstheme="minorHAnsi"/>
          <w:spacing w:val="4"/>
        </w:rPr>
        <w:t>o</w:t>
      </w:r>
      <w:r w:rsidRPr="00275D76">
        <w:rPr>
          <w:rFonts w:asciiTheme="minorHAnsi" w:eastAsia="Arial" w:hAnsiTheme="minorHAnsi" w:cstheme="minorHAnsi"/>
        </w:rPr>
        <w:t>u</w:t>
      </w:r>
      <w:r w:rsidRPr="00275D76">
        <w:rPr>
          <w:rFonts w:asciiTheme="minorHAnsi" w:eastAsia="Arial" w:hAnsiTheme="minorHAnsi" w:cstheme="minorHAnsi"/>
          <w:spacing w:val="18"/>
        </w:rPr>
        <w:t xml:space="preserve"> </w:t>
      </w:r>
      <w:r w:rsidRPr="00275D76">
        <w:rPr>
          <w:rFonts w:asciiTheme="minorHAnsi" w:eastAsia="Arial" w:hAnsiTheme="minorHAnsi" w:cstheme="minorHAnsi"/>
          <w:sz w:val="22"/>
          <w:szCs w:val="22"/>
        </w:rPr>
        <w:t>w</w:t>
      </w:r>
      <w:r w:rsidRPr="00275D76">
        <w:rPr>
          <w:rFonts w:asciiTheme="minorHAnsi" w:eastAsia="Arial" w:hAnsiTheme="minorHAnsi" w:cstheme="minorHAnsi"/>
          <w:spacing w:val="-6"/>
          <w:sz w:val="22"/>
          <w:szCs w:val="22"/>
        </w:rPr>
        <w:t>i</w:t>
      </w:r>
      <w:r w:rsidRPr="00275D76">
        <w:rPr>
          <w:rFonts w:asciiTheme="minorHAnsi" w:eastAsia="Arial" w:hAnsiTheme="minorHAnsi" w:cstheme="minorHAnsi"/>
          <w:sz w:val="22"/>
          <w:szCs w:val="22"/>
        </w:rPr>
        <w:t>th</w:t>
      </w:r>
      <w:r w:rsidRPr="00275D76">
        <w:rPr>
          <w:rFonts w:asciiTheme="minorHAnsi" w:eastAsia="Arial" w:hAnsiTheme="minorHAnsi" w:cstheme="minorHAnsi"/>
          <w:spacing w:val="5"/>
          <w:sz w:val="22"/>
          <w:szCs w:val="22"/>
        </w:rPr>
        <w:t xml:space="preserve"> </w:t>
      </w:r>
      <w:r w:rsidRPr="00275D76">
        <w:rPr>
          <w:rFonts w:asciiTheme="minorHAnsi" w:eastAsia="Arial" w:hAnsiTheme="minorHAnsi" w:cstheme="minorHAnsi"/>
        </w:rPr>
        <w:t>t</w:t>
      </w:r>
      <w:r w:rsidRPr="00275D76">
        <w:rPr>
          <w:rFonts w:asciiTheme="minorHAnsi" w:eastAsia="Arial" w:hAnsiTheme="minorHAnsi" w:cstheme="minorHAnsi"/>
          <w:spacing w:val="6"/>
        </w:rPr>
        <w:t>h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35"/>
        </w:rPr>
        <w:t xml:space="preserve"> 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3"/>
        </w:rPr>
        <w:t>i</w:t>
      </w:r>
      <w:r w:rsidRPr="00275D76">
        <w:rPr>
          <w:rFonts w:asciiTheme="minorHAnsi" w:eastAsia="Arial" w:hAnsiTheme="minorHAnsi" w:cstheme="minorHAnsi"/>
          <w:spacing w:val="4"/>
        </w:rPr>
        <w:t>gh</w:t>
      </w:r>
      <w:r w:rsidRPr="00275D76">
        <w:rPr>
          <w:rFonts w:asciiTheme="minorHAnsi" w:eastAsia="Arial" w:hAnsiTheme="minorHAnsi" w:cstheme="minorHAnsi"/>
        </w:rPr>
        <w:t>t</w:t>
      </w:r>
      <w:r w:rsidRPr="00275D76">
        <w:rPr>
          <w:rFonts w:asciiTheme="minorHAnsi" w:eastAsia="Arial" w:hAnsiTheme="minorHAnsi" w:cstheme="minorHAnsi"/>
          <w:spacing w:val="10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  <w:w w:val="109"/>
        </w:rPr>
        <w:t>t</w:t>
      </w:r>
      <w:r w:rsidRPr="00275D76">
        <w:rPr>
          <w:rFonts w:asciiTheme="minorHAnsi" w:eastAsia="Arial" w:hAnsiTheme="minorHAnsi" w:cstheme="minorHAnsi"/>
          <w:spacing w:val="4"/>
        </w:rPr>
        <w:t>e</w:t>
      </w:r>
      <w:r w:rsidRPr="00275D76">
        <w:rPr>
          <w:rFonts w:asciiTheme="minorHAnsi" w:eastAsia="Arial" w:hAnsiTheme="minorHAnsi" w:cstheme="minorHAnsi"/>
          <w:spacing w:val="7"/>
          <w:w w:val="114"/>
        </w:rPr>
        <w:t>m</w:t>
      </w:r>
      <w:r w:rsidRPr="00275D76">
        <w:rPr>
          <w:rFonts w:asciiTheme="minorHAnsi" w:eastAsia="Arial" w:hAnsiTheme="minorHAnsi" w:cstheme="minorHAnsi"/>
          <w:spacing w:val="4"/>
        </w:rPr>
        <w:t>p</w:t>
      </w:r>
      <w:r w:rsidRPr="00275D76">
        <w:rPr>
          <w:rFonts w:asciiTheme="minorHAnsi" w:eastAsia="Arial" w:hAnsiTheme="minorHAnsi" w:cstheme="minorHAnsi"/>
          <w:spacing w:val="2"/>
          <w:w w:val="104"/>
        </w:rPr>
        <w:t>l</w:t>
      </w:r>
      <w:r w:rsidRPr="00275D76">
        <w:rPr>
          <w:rFonts w:asciiTheme="minorHAnsi" w:eastAsia="Arial" w:hAnsiTheme="minorHAnsi" w:cstheme="minorHAnsi"/>
          <w:spacing w:val="4"/>
          <w:w w:val="96"/>
        </w:rPr>
        <w:t>a</w:t>
      </w:r>
      <w:r w:rsidRPr="00275D76">
        <w:rPr>
          <w:rFonts w:asciiTheme="minorHAnsi" w:eastAsia="Arial" w:hAnsiTheme="minorHAnsi" w:cstheme="minorHAnsi"/>
          <w:spacing w:val="3"/>
          <w:w w:val="134"/>
        </w:rPr>
        <w:t>t</w:t>
      </w:r>
      <w:r w:rsidRPr="00275D76">
        <w:rPr>
          <w:rFonts w:asciiTheme="minorHAnsi" w:eastAsia="Arial" w:hAnsiTheme="minorHAnsi" w:cstheme="minorHAnsi"/>
          <w:w w:val="83"/>
        </w:rPr>
        <w:t>e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6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w w:val="92"/>
        </w:rPr>
        <w:t>a</w:t>
      </w:r>
      <w:r w:rsidRPr="00275D76">
        <w:rPr>
          <w:rFonts w:asciiTheme="minorHAnsi" w:eastAsia="Arial" w:hAnsiTheme="minorHAnsi" w:cstheme="minorHAnsi"/>
          <w:spacing w:val="4"/>
          <w:w w:val="104"/>
        </w:rPr>
        <w:t>n</w:t>
      </w:r>
      <w:r w:rsidRPr="00275D76">
        <w:rPr>
          <w:rFonts w:asciiTheme="minorHAnsi" w:eastAsia="Arial" w:hAnsiTheme="minorHAnsi" w:cstheme="minorHAnsi"/>
          <w:spacing w:val="5"/>
          <w:w w:val="108"/>
        </w:rPr>
        <w:t>d</w:t>
      </w:r>
      <w:r w:rsidRPr="00275D76">
        <w:rPr>
          <w:rFonts w:asciiTheme="minorHAnsi" w:eastAsia="Arial" w:hAnsiTheme="minorHAnsi" w:cstheme="minorHAnsi"/>
          <w:w w:val="67"/>
        </w:rPr>
        <w:t>,</w:t>
      </w:r>
      <w:r w:rsidRPr="00275D76">
        <w:rPr>
          <w:rFonts w:asciiTheme="minorHAnsi" w:eastAsia="Arial" w:hAnsiTheme="minorHAnsi" w:cstheme="minorHAnsi"/>
          <w:spacing w:val="8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</w:rPr>
        <w:t>i</w:t>
      </w:r>
      <w:r w:rsidRPr="00275D76">
        <w:rPr>
          <w:rFonts w:asciiTheme="minorHAnsi" w:eastAsia="Arial" w:hAnsiTheme="minorHAnsi" w:cstheme="minorHAnsi"/>
        </w:rPr>
        <w:t>n</w:t>
      </w:r>
      <w:r w:rsidRPr="00275D76">
        <w:rPr>
          <w:rFonts w:asciiTheme="minorHAnsi" w:eastAsia="Arial" w:hAnsiTheme="minorHAnsi" w:cstheme="minorHAnsi"/>
          <w:spacing w:val="7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</w:rPr>
        <w:t>j</w:t>
      </w:r>
      <w:r w:rsidRPr="00275D76">
        <w:rPr>
          <w:rFonts w:asciiTheme="minorHAnsi" w:eastAsia="Arial" w:hAnsiTheme="minorHAnsi" w:cstheme="minorHAnsi"/>
          <w:spacing w:val="4"/>
        </w:rPr>
        <w:t>u</w:t>
      </w:r>
      <w:r w:rsidRPr="00275D76">
        <w:rPr>
          <w:rFonts w:asciiTheme="minorHAnsi" w:eastAsia="Arial" w:hAnsiTheme="minorHAnsi" w:cstheme="minorHAnsi"/>
          <w:spacing w:val="3"/>
        </w:rPr>
        <w:t>s</w:t>
      </w:r>
      <w:r w:rsidRPr="00275D76">
        <w:rPr>
          <w:rFonts w:asciiTheme="minorHAnsi" w:eastAsia="Arial" w:hAnsiTheme="minorHAnsi" w:cstheme="minorHAnsi"/>
        </w:rPr>
        <w:t xml:space="preserve">t </w:t>
      </w:r>
      <w:r w:rsidRPr="00275D76">
        <w:rPr>
          <w:rFonts w:asciiTheme="minorHAnsi" w:eastAsia="Arial" w:hAnsiTheme="minorHAnsi" w:cstheme="minorHAnsi"/>
          <w:spacing w:val="6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o</w:t>
      </w:r>
      <w:r w:rsidRPr="00275D76">
        <w:rPr>
          <w:rFonts w:asciiTheme="minorHAnsi" w:eastAsia="Arial" w:hAnsiTheme="minorHAnsi" w:cstheme="minorHAnsi"/>
          <w:spacing w:val="4"/>
        </w:rPr>
        <w:t>n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21"/>
        </w:rPr>
        <w:t xml:space="preserve"> </w:t>
      </w:r>
      <w:r w:rsidRPr="00275D76">
        <w:rPr>
          <w:rFonts w:asciiTheme="minorHAnsi" w:eastAsia="Arial" w:hAnsiTheme="minorHAnsi" w:cstheme="minorHAnsi"/>
          <w:spacing w:val="4"/>
        </w:rPr>
        <w:t>c</w:t>
      </w:r>
      <w:r w:rsidRPr="00275D76">
        <w:rPr>
          <w:rFonts w:asciiTheme="minorHAnsi" w:eastAsia="Arial" w:hAnsiTheme="minorHAnsi" w:cstheme="minorHAnsi"/>
          <w:spacing w:val="1"/>
        </w:rPr>
        <w:t>l</w:t>
      </w:r>
      <w:r w:rsidRPr="00275D76">
        <w:rPr>
          <w:rFonts w:asciiTheme="minorHAnsi" w:eastAsia="Arial" w:hAnsiTheme="minorHAnsi" w:cstheme="minorHAnsi"/>
          <w:spacing w:val="2"/>
        </w:rPr>
        <w:t>i</w:t>
      </w:r>
      <w:r w:rsidRPr="00275D76">
        <w:rPr>
          <w:rFonts w:asciiTheme="minorHAnsi" w:eastAsia="Arial" w:hAnsiTheme="minorHAnsi" w:cstheme="minorHAnsi"/>
          <w:spacing w:val="4"/>
        </w:rPr>
        <w:t>c</w:t>
      </w:r>
      <w:r w:rsidRPr="00275D76">
        <w:rPr>
          <w:rFonts w:asciiTheme="minorHAnsi" w:eastAsia="Arial" w:hAnsiTheme="minorHAnsi" w:cstheme="minorHAnsi"/>
        </w:rPr>
        <w:t>k,</w:t>
      </w:r>
      <w:r w:rsidRPr="00275D76">
        <w:rPr>
          <w:rFonts w:asciiTheme="minorHAnsi" w:eastAsia="Arial" w:hAnsiTheme="minorHAnsi" w:cstheme="minorHAnsi"/>
          <w:spacing w:val="32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y</w:t>
      </w:r>
      <w:r w:rsidRPr="00275D76">
        <w:rPr>
          <w:rFonts w:asciiTheme="minorHAnsi" w:eastAsia="Arial" w:hAnsiTheme="minorHAnsi" w:cstheme="minorHAnsi"/>
          <w:spacing w:val="4"/>
        </w:rPr>
        <w:t>o</w:t>
      </w:r>
      <w:r w:rsidRPr="00275D76">
        <w:rPr>
          <w:rFonts w:asciiTheme="minorHAnsi" w:eastAsia="Arial" w:hAnsiTheme="minorHAnsi" w:cstheme="minorHAnsi"/>
        </w:rPr>
        <w:t xml:space="preserve">u </w:t>
      </w:r>
      <w:r w:rsidRPr="00275D76">
        <w:rPr>
          <w:rFonts w:asciiTheme="minorHAnsi" w:eastAsia="Arial" w:hAnsiTheme="minorHAnsi" w:cstheme="minorHAnsi"/>
          <w:spacing w:val="4"/>
        </w:rPr>
        <w:t>ca</w:t>
      </w:r>
      <w:r w:rsidRPr="00275D76">
        <w:rPr>
          <w:rFonts w:asciiTheme="minorHAnsi" w:eastAsia="Arial" w:hAnsiTheme="minorHAnsi" w:cstheme="minorHAnsi"/>
        </w:rPr>
        <w:t>n</w:t>
      </w:r>
      <w:r w:rsidRPr="00275D76">
        <w:rPr>
          <w:rFonts w:asciiTheme="minorHAnsi" w:eastAsia="Arial" w:hAnsiTheme="minorHAnsi" w:cstheme="minorHAnsi"/>
          <w:spacing w:val="32"/>
        </w:rPr>
        <w:t xml:space="preserve"> </w:t>
      </w:r>
      <w:r w:rsidRPr="00275D76">
        <w:rPr>
          <w:rFonts w:asciiTheme="minorHAnsi" w:eastAsia="Arial" w:hAnsiTheme="minorHAnsi" w:cstheme="minorHAnsi"/>
          <w:spacing w:val="4"/>
        </w:rPr>
        <w:t>choos</w:t>
      </w:r>
      <w:r w:rsidRPr="00275D76">
        <w:rPr>
          <w:rFonts w:asciiTheme="minorHAnsi" w:eastAsia="Arial" w:hAnsiTheme="minorHAnsi" w:cstheme="minorHAnsi"/>
        </w:rPr>
        <w:t xml:space="preserve">e </w:t>
      </w:r>
      <w:r w:rsidRPr="00275D76">
        <w:rPr>
          <w:rFonts w:asciiTheme="minorHAnsi" w:eastAsia="Arial" w:hAnsiTheme="minorHAnsi" w:cstheme="minorHAnsi"/>
          <w:spacing w:val="1"/>
        </w:rPr>
        <w:t xml:space="preserve"> </w:t>
      </w:r>
      <w:r w:rsidRPr="00275D76">
        <w:rPr>
          <w:rFonts w:asciiTheme="minorHAnsi" w:eastAsia="Arial" w:hAnsiTheme="minorHAnsi" w:cstheme="minorHAnsi"/>
          <w:w w:val="79"/>
        </w:rPr>
        <w:t>a</w:t>
      </w:r>
      <w:r w:rsidRPr="00275D76">
        <w:rPr>
          <w:rFonts w:asciiTheme="minorHAnsi" w:eastAsia="Arial" w:hAnsiTheme="minorHAnsi" w:cstheme="minorHAnsi"/>
          <w:spacing w:val="32"/>
          <w:w w:val="79"/>
        </w:rPr>
        <w:t xml:space="preserve"> </w:t>
      </w:r>
      <w:r w:rsidRPr="00275D76">
        <w:rPr>
          <w:rFonts w:asciiTheme="minorHAnsi" w:eastAsia="Arial" w:hAnsiTheme="minorHAnsi" w:cstheme="minorHAnsi"/>
          <w:spacing w:val="4"/>
          <w:w w:val="104"/>
        </w:rPr>
        <w:t>p</w:t>
      </w:r>
      <w:r w:rsidRPr="00275D76">
        <w:rPr>
          <w:rFonts w:asciiTheme="minorHAnsi" w:eastAsia="Arial" w:hAnsiTheme="minorHAnsi" w:cstheme="minorHAnsi"/>
          <w:spacing w:val="3"/>
          <w:w w:val="118"/>
        </w:rPr>
        <w:t>r</w:t>
      </w:r>
      <w:r w:rsidRPr="00275D76">
        <w:rPr>
          <w:rFonts w:asciiTheme="minorHAnsi" w:eastAsia="Arial" w:hAnsiTheme="minorHAnsi" w:cstheme="minorHAnsi"/>
          <w:spacing w:val="3"/>
          <w:w w:val="92"/>
        </w:rPr>
        <w:t>o</w:t>
      </w:r>
      <w:r w:rsidRPr="00275D76">
        <w:rPr>
          <w:rFonts w:asciiTheme="minorHAnsi" w:eastAsia="Arial" w:hAnsiTheme="minorHAnsi" w:cstheme="minorHAnsi"/>
          <w:spacing w:val="3"/>
          <w:w w:val="134"/>
        </w:rPr>
        <w:t>f</w:t>
      </w:r>
      <w:r w:rsidRPr="00275D76">
        <w:rPr>
          <w:rFonts w:asciiTheme="minorHAnsi" w:eastAsia="Arial" w:hAnsiTheme="minorHAnsi" w:cstheme="minorHAnsi"/>
          <w:spacing w:val="4"/>
          <w:w w:val="96"/>
        </w:rPr>
        <w:t>e</w:t>
      </w:r>
      <w:r w:rsidRPr="00275D76">
        <w:rPr>
          <w:rFonts w:asciiTheme="minorHAnsi" w:eastAsia="Arial" w:hAnsiTheme="minorHAnsi" w:cstheme="minorHAnsi"/>
          <w:spacing w:val="4"/>
          <w:w w:val="116"/>
        </w:rPr>
        <w:t>ss</w:t>
      </w:r>
      <w:r w:rsidRPr="00275D76">
        <w:rPr>
          <w:rFonts w:asciiTheme="minorHAnsi" w:eastAsia="Arial" w:hAnsiTheme="minorHAnsi" w:cstheme="minorHAnsi"/>
          <w:spacing w:val="2"/>
          <w:w w:val="104"/>
        </w:rPr>
        <w:t>i</w:t>
      </w:r>
      <w:r w:rsidRPr="00275D76">
        <w:rPr>
          <w:rFonts w:asciiTheme="minorHAnsi" w:eastAsia="Arial" w:hAnsiTheme="minorHAnsi" w:cstheme="minorHAnsi"/>
          <w:spacing w:val="4"/>
          <w:w w:val="104"/>
        </w:rPr>
        <w:t>on</w:t>
      </w:r>
      <w:r w:rsidRPr="00275D76">
        <w:rPr>
          <w:rFonts w:asciiTheme="minorHAnsi" w:eastAsia="Arial" w:hAnsiTheme="minorHAnsi" w:cstheme="minorHAnsi"/>
          <w:spacing w:val="4"/>
        </w:rPr>
        <w:t>a</w:t>
      </w:r>
      <w:r w:rsidRPr="00275D76">
        <w:rPr>
          <w:rFonts w:asciiTheme="minorHAnsi" w:eastAsia="Arial" w:hAnsiTheme="minorHAnsi" w:cstheme="minorHAnsi"/>
          <w:w w:val="73"/>
        </w:rPr>
        <w:t>l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8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d</w:t>
      </w:r>
      <w:r w:rsidRPr="00275D76">
        <w:rPr>
          <w:rFonts w:asciiTheme="minorHAnsi" w:eastAsia="Arial" w:hAnsiTheme="minorHAnsi" w:cstheme="minorHAnsi"/>
          <w:spacing w:val="4"/>
        </w:rPr>
        <w:t>es</w:t>
      </w:r>
      <w:r w:rsidRPr="00275D76">
        <w:rPr>
          <w:rFonts w:asciiTheme="minorHAnsi" w:eastAsia="Arial" w:hAnsiTheme="minorHAnsi" w:cstheme="minorHAnsi"/>
          <w:spacing w:val="2"/>
        </w:rPr>
        <w:t>i</w:t>
      </w:r>
      <w:r w:rsidRPr="00275D76">
        <w:rPr>
          <w:rFonts w:asciiTheme="minorHAnsi" w:eastAsia="Arial" w:hAnsiTheme="minorHAnsi" w:cstheme="minorHAnsi"/>
          <w:spacing w:val="4"/>
        </w:rPr>
        <w:t>g</w:t>
      </w:r>
      <w:r w:rsidRPr="00275D76">
        <w:rPr>
          <w:rFonts w:asciiTheme="minorHAnsi" w:eastAsia="Arial" w:hAnsiTheme="minorHAnsi" w:cstheme="minorHAnsi"/>
        </w:rPr>
        <w:t>n</w:t>
      </w:r>
      <w:r w:rsidRPr="00275D76">
        <w:rPr>
          <w:rFonts w:asciiTheme="minorHAnsi" w:eastAsia="Arial" w:hAnsiTheme="minorHAnsi" w:cstheme="minorHAnsi"/>
          <w:spacing w:val="24"/>
        </w:rPr>
        <w:t xml:space="preserve"> </w:t>
      </w:r>
      <w:r w:rsidRPr="00275D76">
        <w:rPr>
          <w:rFonts w:asciiTheme="minorHAnsi" w:eastAsia="Arial" w:hAnsiTheme="minorHAnsi" w:cstheme="minorHAnsi"/>
          <w:w w:val="104"/>
        </w:rPr>
        <w:t>t</w:t>
      </w:r>
      <w:r w:rsidRPr="00275D76">
        <w:rPr>
          <w:rFonts w:asciiTheme="minorHAnsi" w:eastAsia="Arial" w:hAnsiTheme="minorHAnsi" w:cstheme="minorHAnsi"/>
          <w:spacing w:val="6"/>
          <w:w w:val="104"/>
        </w:rPr>
        <w:t>h</w:t>
      </w:r>
      <w:r w:rsidRPr="00275D76">
        <w:rPr>
          <w:rFonts w:asciiTheme="minorHAnsi" w:eastAsia="Arial" w:hAnsiTheme="minorHAnsi" w:cstheme="minorHAnsi"/>
          <w:spacing w:val="4"/>
          <w:w w:val="104"/>
        </w:rPr>
        <w:t>a</w:t>
      </w:r>
      <w:r w:rsidRPr="00275D76">
        <w:rPr>
          <w:rFonts w:asciiTheme="minorHAnsi" w:eastAsia="Arial" w:hAnsiTheme="minorHAnsi" w:cstheme="minorHAnsi"/>
          <w:w w:val="104"/>
        </w:rPr>
        <w:t>t</w:t>
      </w:r>
      <w:r w:rsidRPr="00275D76">
        <w:rPr>
          <w:rFonts w:asciiTheme="minorHAnsi" w:eastAsia="Arial" w:hAnsiTheme="minorHAnsi" w:cstheme="minorHAnsi"/>
          <w:spacing w:val="3"/>
          <w:w w:val="104"/>
        </w:rPr>
        <w:t xml:space="preserve"> </w:t>
      </w:r>
      <w:r w:rsidRPr="00275D76">
        <w:rPr>
          <w:rFonts w:asciiTheme="minorHAnsi" w:eastAsia="Arial" w:hAnsiTheme="minorHAnsi" w:cstheme="minorHAnsi"/>
          <w:w w:val="108"/>
        </w:rPr>
        <w:t>w</w:t>
      </w:r>
      <w:r w:rsidRPr="00275D76">
        <w:rPr>
          <w:rFonts w:asciiTheme="minorHAnsi" w:eastAsia="Arial" w:hAnsiTheme="minorHAnsi" w:cstheme="minorHAnsi"/>
          <w:spacing w:val="7"/>
          <w:w w:val="108"/>
        </w:rPr>
        <w:t>i</w:t>
      </w:r>
      <w:r w:rsidRPr="00275D76">
        <w:rPr>
          <w:rFonts w:asciiTheme="minorHAnsi" w:eastAsia="Arial" w:hAnsiTheme="minorHAnsi" w:cstheme="minorHAnsi"/>
          <w:spacing w:val="1"/>
          <w:w w:val="94"/>
        </w:rPr>
        <w:t>l</w:t>
      </w:r>
      <w:r w:rsidRPr="00275D76">
        <w:rPr>
          <w:rFonts w:asciiTheme="minorHAnsi" w:eastAsia="Arial" w:hAnsiTheme="minorHAnsi" w:cstheme="minorHAnsi"/>
          <w:w w:val="73"/>
        </w:rPr>
        <w:t>l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23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h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6"/>
        </w:rPr>
        <w:t>l</w:t>
      </w:r>
      <w:r w:rsidRPr="00275D76">
        <w:rPr>
          <w:rFonts w:asciiTheme="minorHAnsi" w:eastAsia="Arial" w:hAnsiTheme="minorHAnsi" w:cstheme="minorHAnsi"/>
        </w:rPr>
        <w:t>p</w:t>
      </w:r>
      <w:r w:rsidRPr="00275D76">
        <w:rPr>
          <w:rFonts w:asciiTheme="minorHAnsi" w:eastAsia="Arial" w:hAnsiTheme="minorHAnsi" w:cstheme="minorHAnsi"/>
          <w:spacing w:val="8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y</w:t>
      </w:r>
      <w:r w:rsidRPr="00275D76">
        <w:rPr>
          <w:rFonts w:asciiTheme="minorHAnsi" w:eastAsia="Arial" w:hAnsiTheme="minorHAnsi" w:cstheme="minorHAnsi"/>
          <w:spacing w:val="4"/>
        </w:rPr>
        <w:t>o</w:t>
      </w:r>
      <w:r w:rsidRPr="00275D76">
        <w:rPr>
          <w:rFonts w:asciiTheme="minorHAnsi" w:eastAsia="Arial" w:hAnsiTheme="minorHAnsi" w:cstheme="minorHAnsi"/>
        </w:rPr>
        <w:t>u</w:t>
      </w:r>
      <w:r w:rsidRPr="00275D76">
        <w:rPr>
          <w:rFonts w:asciiTheme="minorHAnsi" w:eastAsia="Arial" w:hAnsiTheme="minorHAnsi" w:cstheme="minorHAnsi"/>
          <w:spacing w:val="18"/>
        </w:rPr>
        <w:t xml:space="preserve"> </w:t>
      </w:r>
      <w:r w:rsidRPr="00275D76">
        <w:rPr>
          <w:rFonts w:asciiTheme="minorHAnsi" w:eastAsia="Arial" w:hAnsiTheme="minorHAnsi" w:cstheme="minorHAnsi"/>
          <w:w w:val="61"/>
        </w:rPr>
        <w:t>ww</w:t>
      </w:r>
      <w:r w:rsidRPr="00275D76">
        <w:rPr>
          <w:rFonts w:asciiTheme="minorHAnsi" w:eastAsia="Arial" w:hAnsiTheme="minorHAnsi" w:cstheme="minorHAnsi"/>
          <w:spacing w:val="8"/>
          <w:w w:val="61"/>
        </w:rPr>
        <w:t>i</w:t>
      </w:r>
      <w:r w:rsidRPr="00275D76">
        <w:rPr>
          <w:rFonts w:asciiTheme="minorHAnsi" w:eastAsia="Arial" w:hAnsiTheme="minorHAnsi" w:cstheme="minorHAnsi"/>
          <w:w w:val="92"/>
        </w:rPr>
        <w:t>n</w:t>
      </w:r>
      <w:r w:rsidRPr="00275D76">
        <w:rPr>
          <w:rFonts w:asciiTheme="minorHAnsi" w:eastAsia="Arial" w:hAnsiTheme="minorHAnsi" w:cstheme="minorHAnsi"/>
          <w:spacing w:val="20"/>
        </w:rPr>
        <w:t xml:space="preserve"> </w:t>
      </w:r>
      <w:r w:rsidRPr="00275D76">
        <w:rPr>
          <w:rFonts w:asciiTheme="minorHAnsi" w:eastAsia="Arial" w:hAnsiTheme="minorHAnsi" w:cstheme="minorHAnsi"/>
        </w:rPr>
        <w:t>t</w:t>
      </w:r>
      <w:r w:rsidRPr="00275D76">
        <w:rPr>
          <w:rFonts w:asciiTheme="minorHAnsi" w:eastAsia="Arial" w:hAnsiTheme="minorHAnsi" w:cstheme="minorHAnsi"/>
          <w:spacing w:val="6"/>
        </w:rPr>
        <w:t>h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6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  <w:w w:val="136"/>
        </w:rPr>
        <w:t>j</w:t>
      </w:r>
      <w:r w:rsidRPr="00275D76">
        <w:rPr>
          <w:rFonts w:asciiTheme="minorHAnsi" w:eastAsia="Arial" w:hAnsiTheme="minorHAnsi" w:cstheme="minorHAnsi"/>
          <w:spacing w:val="4"/>
          <w:w w:val="104"/>
        </w:rPr>
        <w:t>a</w:t>
      </w:r>
      <w:r w:rsidRPr="00275D76">
        <w:rPr>
          <w:rFonts w:asciiTheme="minorHAnsi" w:eastAsia="Arial" w:hAnsiTheme="minorHAnsi" w:cstheme="minorHAnsi"/>
          <w:w w:val="142"/>
        </w:rPr>
        <w:t>b</w:t>
      </w:r>
    </w:p>
    <w:p w14:paraId="167FD1A8" w14:textId="77777777" w:rsidR="0049321E" w:rsidRPr="00275D76" w:rsidRDefault="0049321E">
      <w:pPr>
        <w:spacing w:before="4" w:line="180" w:lineRule="exact"/>
        <w:rPr>
          <w:rFonts w:asciiTheme="minorHAnsi" w:hAnsiTheme="minorHAnsi" w:cstheme="minorHAnsi"/>
          <w:sz w:val="18"/>
          <w:szCs w:val="18"/>
        </w:rPr>
      </w:pPr>
    </w:p>
    <w:p w14:paraId="409ACA36" w14:textId="77777777" w:rsidR="0049321E" w:rsidRPr="00275D76" w:rsidRDefault="00275D76">
      <w:pPr>
        <w:spacing w:line="306" w:lineRule="auto"/>
        <w:ind w:left="406" w:right="-39" w:hanging="226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spacing w:val="2"/>
        </w:rPr>
        <w:t>;</w:t>
      </w:r>
      <w:r w:rsidRPr="00275D76">
        <w:rPr>
          <w:rFonts w:asciiTheme="minorHAnsi" w:eastAsia="Arial" w:hAnsiTheme="minorHAnsi" w:cstheme="minorHAnsi"/>
        </w:rPr>
        <w:t xml:space="preserve">: </w:t>
      </w:r>
      <w:r w:rsidRPr="00275D76">
        <w:rPr>
          <w:rFonts w:asciiTheme="minorHAnsi" w:eastAsia="Arial" w:hAnsiTheme="minorHAnsi" w:cstheme="minorHAnsi"/>
          <w:spacing w:val="2"/>
        </w:rPr>
        <w:t xml:space="preserve"> </w:t>
      </w:r>
      <w:r w:rsidRPr="00275D76">
        <w:rPr>
          <w:rFonts w:asciiTheme="minorHAnsi" w:eastAsia="Arial" w:hAnsiTheme="minorHAnsi" w:cstheme="minorHAnsi"/>
          <w:spacing w:val="6"/>
        </w:rPr>
        <w:t>O</w:t>
      </w:r>
      <w:r w:rsidRPr="00275D76">
        <w:rPr>
          <w:rFonts w:asciiTheme="minorHAnsi" w:eastAsia="Arial" w:hAnsiTheme="minorHAnsi" w:cstheme="minorHAnsi"/>
          <w:spacing w:val="4"/>
        </w:rPr>
        <w:t>u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33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u</w:t>
      </w:r>
      <w:r w:rsidRPr="00275D76">
        <w:rPr>
          <w:rFonts w:asciiTheme="minorHAnsi" w:eastAsia="Arial" w:hAnsiTheme="minorHAnsi" w:cstheme="minorHAnsi"/>
        </w:rPr>
        <w:t>n</w:t>
      </w:r>
      <w:r w:rsidRPr="00275D76">
        <w:rPr>
          <w:rFonts w:asciiTheme="minorHAnsi" w:eastAsia="Arial" w:hAnsiTheme="minorHAnsi" w:cstheme="minorHAnsi"/>
          <w:spacing w:val="6"/>
        </w:rPr>
        <w:t>i</w:t>
      </w:r>
      <w:r w:rsidRPr="00275D76">
        <w:rPr>
          <w:rFonts w:asciiTheme="minorHAnsi" w:eastAsia="Arial" w:hAnsiTheme="minorHAnsi" w:cstheme="minorHAnsi"/>
          <w:spacing w:val="4"/>
        </w:rPr>
        <w:t>qu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18"/>
        </w:rPr>
        <w:t xml:space="preserve"> </w:t>
      </w:r>
      <w:r w:rsidRPr="00275D76">
        <w:rPr>
          <w:rFonts w:asciiTheme="minorHAnsi" w:hAnsiTheme="minorHAnsi" w:cstheme="minorHAnsi"/>
          <w:w w:val="79"/>
          <w:sz w:val="26"/>
          <w:szCs w:val="26"/>
        </w:rPr>
        <w:t>T</w:t>
      </w:r>
      <w:r w:rsidRPr="00275D76">
        <w:rPr>
          <w:rFonts w:asciiTheme="minorHAnsi" w:hAnsiTheme="minorHAnsi" w:cstheme="minorHAnsi"/>
          <w:spacing w:val="5"/>
          <w:w w:val="79"/>
          <w:sz w:val="26"/>
          <w:szCs w:val="26"/>
        </w:rPr>
        <w:t>e</w:t>
      </w:r>
      <w:r w:rsidRPr="00275D76">
        <w:rPr>
          <w:rFonts w:asciiTheme="minorHAnsi" w:hAnsiTheme="minorHAnsi" w:cstheme="minorHAnsi"/>
          <w:w w:val="79"/>
          <w:sz w:val="26"/>
          <w:szCs w:val="26"/>
        </w:rPr>
        <w:t>xt</w:t>
      </w:r>
      <w:r w:rsidRPr="00275D76">
        <w:rPr>
          <w:rFonts w:asciiTheme="minorHAnsi" w:hAnsiTheme="minorHAnsi" w:cstheme="minorHAnsi"/>
          <w:spacing w:val="14"/>
          <w:w w:val="79"/>
          <w:sz w:val="26"/>
          <w:szCs w:val="26"/>
        </w:rPr>
        <w:t xml:space="preserve"> </w:t>
      </w:r>
      <w:r w:rsidRPr="00275D76">
        <w:rPr>
          <w:rFonts w:asciiTheme="minorHAnsi" w:eastAsia="Arial" w:hAnsiTheme="minorHAnsi" w:cstheme="minorHAnsi"/>
          <w:w w:val="105"/>
        </w:rPr>
        <w:t>T</w:t>
      </w:r>
      <w:r w:rsidRPr="00275D76">
        <w:rPr>
          <w:rFonts w:asciiTheme="minorHAnsi" w:eastAsia="Arial" w:hAnsiTheme="minorHAnsi" w:cstheme="minorHAnsi"/>
          <w:spacing w:val="10"/>
          <w:w w:val="105"/>
        </w:rPr>
        <w:t>u</w:t>
      </w:r>
      <w:r w:rsidRPr="00275D76">
        <w:rPr>
          <w:rFonts w:asciiTheme="minorHAnsi" w:eastAsia="Arial" w:hAnsiTheme="minorHAnsi" w:cstheme="minorHAnsi"/>
          <w:spacing w:val="4"/>
          <w:w w:val="104"/>
        </w:rPr>
        <w:t>ne</w:t>
      </w:r>
      <w:r w:rsidRPr="00275D76">
        <w:rPr>
          <w:rFonts w:asciiTheme="minorHAnsi" w:eastAsia="Arial" w:hAnsiTheme="minorHAnsi" w:cstheme="minorHAnsi"/>
          <w:spacing w:val="3"/>
          <w:w w:val="111"/>
        </w:rPr>
        <w:t>r</w:t>
      </w:r>
      <w:r w:rsidRPr="00275D76">
        <w:rPr>
          <w:rFonts w:asciiTheme="minorHAnsi" w:eastAsia="Arial" w:hAnsiTheme="minorHAnsi" w:cstheme="minorHAnsi"/>
          <w:w w:val="121"/>
        </w:rPr>
        <w:t>"</w:t>
      </w:r>
      <w:r w:rsidRPr="00275D76">
        <w:rPr>
          <w:rFonts w:asciiTheme="minorHAnsi" w:eastAsia="Arial" w:hAnsiTheme="minorHAnsi" w:cstheme="minorHAnsi"/>
          <w:spacing w:val="-3"/>
          <w:w w:val="121"/>
        </w:rPr>
        <w:t>"</w:t>
      </w:r>
      <w:r w:rsidRPr="00275D76">
        <w:rPr>
          <w:rFonts w:asciiTheme="minorHAnsi" w:eastAsia="Arial" w:hAnsiTheme="minorHAnsi" w:cstheme="minorHAnsi"/>
          <w:w w:val="128"/>
        </w:rPr>
        <w:t>a</w:t>
      </w:r>
      <w:r w:rsidRPr="00275D76">
        <w:rPr>
          <w:rFonts w:asciiTheme="minorHAnsi" w:eastAsia="Arial" w:hAnsiTheme="minorHAnsi" w:cstheme="minorHAnsi"/>
          <w:spacing w:val="7"/>
          <w:w w:val="128"/>
        </w:rPr>
        <w:t>l</w:t>
      </w:r>
      <w:r w:rsidRPr="00275D76">
        <w:rPr>
          <w:rFonts w:asciiTheme="minorHAnsi" w:eastAsia="Arial" w:hAnsiTheme="minorHAnsi" w:cstheme="minorHAnsi"/>
          <w:spacing w:val="3"/>
          <w:w w:val="188"/>
        </w:rPr>
        <w:t>l</w:t>
      </w:r>
      <w:r w:rsidRPr="00275D76">
        <w:rPr>
          <w:rFonts w:asciiTheme="minorHAnsi" w:eastAsia="Arial" w:hAnsiTheme="minorHAnsi" w:cstheme="minorHAnsi"/>
          <w:spacing w:val="4"/>
          <w:w w:val="96"/>
        </w:rPr>
        <w:t>o</w:t>
      </w:r>
      <w:r w:rsidRPr="00275D76">
        <w:rPr>
          <w:rFonts w:asciiTheme="minorHAnsi" w:eastAsia="Arial" w:hAnsiTheme="minorHAnsi" w:cstheme="minorHAnsi"/>
          <w:spacing w:val="6"/>
          <w:w w:val="122"/>
        </w:rPr>
        <w:t>w</w:t>
      </w:r>
      <w:r w:rsidRPr="00275D76">
        <w:rPr>
          <w:rFonts w:asciiTheme="minorHAnsi" w:eastAsia="Arial" w:hAnsiTheme="minorHAnsi" w:cstheme="minorHAnsi"/>
          <w:w w:val="97"/>
        </w:rPr>
        <w:t>s</w:t>
      </w:r>
      <w:r w:rsidRPr="00275D76">
        <w:rPr>
          <w:rFonts w:asciiTheme="minorHAnsi" w:eastAsia="Arial" w:hAnsiTheme="minorHAnsi" w:cstheme="minorHAnsi"/>
          <w:spacing w:val="20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y</w:t>
      </w:r>
      <w:r w:rsidRPr="00275D76">
        <w:rPr>
          <w:rFonts w:asciiTheme="minorHAnsi" w:eastAsia="Arial" w:hAnsiTheme="minorHAnsi" w:cstheme="minorHAnsi"/>
          <w:spacing w:val="4"/>
        </w:rPr>
        <w:t>o</w:t>
      </w:r>
      <w:r w:rsidRPr="00275D76">
        <w:rPr>
          <w:rFonts w:asciiTheme="minorHAnsi" w:eastAsia="Arial" w:hAnsiTheme="minorHAnsi" w:cstheme="minorHAnsi"/>
        </w:rPr>
        <w:t>u</w:t>
      </w:r>
      <w:r w:rsidRPr="00275D76">
        <w:rPr>
          <w:rFonts w:asciiTheme="minorHAnsi" w:eastAsia="Arial" w:hAnsiTheme="minorHAnsi" w:cstheme="minorHAnsi"/>
          <w:spacing w:val="18"/>
        </w:rPr>
        <w:t xml:space="preserve"> </w:t>
      </w:r>
      <w:r w:rsidRPr="00275D76">
        <w:rPr>
          <w:rFonts w:asciiTheme="minorHAnsi" w:hAnsiTheme="minorHAnsi" w:cstheme="minorHAnsi"/>
          <w:sz w:val="22"/>
          <w:szCs w:val="22"/>
        </w:rPr>
        <w:t>to</w:t>
      </w:r>
      <w:r w:rsidRPr="00275D76">
        <w:rPr>
          <w:rFonts w:asciiTheme="minorHAnsi" w:hAnsiTheme="minorHAnsi" w:cstheme="minorHAnsi"/>
          <w:spacing w:val="29"/>
          <w:sz w:val="22"/>
          <w:szCs w:val="22"/>
        </w:rPr>
        <w:t xml:space="preserve"> </w:t>
      </w:r>
      <w:r w:rsidRPr="00275D76">
        <w:rPr>
          <w:rFonts w:asciiTheme="minorHAnsi" w:eastAsia="Arial" w:hAnsiTheme="minorHAnsi" w:cstheme="minorHAnsi"/>
          <w:spacing w:val="4"/>
        </w:rPr>
        <w:t>choos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47"/>
        </w:rPr>
        <w:t xml:space="preserve"> </w:t>
      </w:r>
      <w:r w:rsidRPr="00275D76">
        <w:rPr>
          <w:rFonts w:asciiTheme="minorHAnsi" w:eastAsia="Arial" w:hAnsiTheme="minorHAnsi" w:cstheme="minorHAnsi"/>
        </w:rPr>
        <w:t>f</w:t>
      </w:r>
      <w:r w:rsidRPr="00275D76">
        <w:rPr>
          <w:rFonts w:asciiTheme="minorHAnsi" w:eastAsia="Arial" w:hAnsiTheme="minorHAnsi" w:cstheme="minorHAnsi"/>
          <w:spacing w:val="5"/>
        </w:rPr>
        <w:t>r</w:t>
      </w:r>
      <w:r w:rsidRPr="00275D76">
        <w:rPr>
          <w:rFonts w:asciiTheme="minorHAnsi" w:eastAsia="Arial" w:hAnsiTheme="minorHAnsi" w:cstheme="minorHAnsi"/>
          <w:spacing w:val="4"/>
        </w:rPr>
        <w:t>o</w:t>
      </w:r>
      <w:r w:rsidRPr="00275D76">
        <w:rPr>
          <w:rFonts w:asciiTheme="minorHAnsi" w:eastAsia="Arial" w:hAnsiTheme="minorHAnsi" w:cstheme="minorHAnsi"/>
        </w:rPr>
        <w:t xml:space="preserve">m </w:t>
      </w:r>
      <w:r w:rsidRPr="00275D76">
        <w:rPr>
          <w:rFonts w:asciiTheme="minorHAnsi" w:eastAsia="Arial" w:hAnsiTheme="minorHAnsi" w:cstheme="minorHAnsi"/>
          <w:spacing w:val="3"/>
        </w:rPr>
        <w:t xml:space="preserve"> h</w:t>
      </w:r>
      <w:r w:rsidRPr="00275D76">
        <w:rPr>
          <w:rFonts w:asciiTheme="minorHAnsi" w:eastAsia="Arial" w:hAnsiTheme="minorHAnsi" w:cstheme="minorHAnsi"/>
          <w:spacing w:val="4"/>
        </w:rPr>
        <w:t>und</w:t>
      </w:r>
      <w:r w:rsidRPr="00275D76">
        <w:rPr>
          <w:rFonts w:asciiTheme="minorHAnsi" w:eastAsia="Arial" w:hAnsiTheme="minorHAnsi" w:cstheme="minorHAnsi"/>
          <w:spacing w:val="3"/>
        </w:rPr>
        <w:t>r</w:t>
      </w:r>
      <w:r w:rsidRPr="00275D76">
        <w:rPr>
          <w:rFonts w:asciiTheme="minorHAnsi" w:eastAsia="Arial" w:hAnsiTheme="minorHAnsi" w:cstheme="minorHAnsi"/>
          <w:spacing w:val="4"/>
        </w:rPr>
        <w:t>ed</w:t>
      </w:r>
      <w:r w:rsidRPr="00275D76">
        <w:rPr>
          <w:rFonts w:asciiTheme="minorHAnsi" w:eastAsia="Arial" w:hAnsiTheme="minorHAnsi" w:cstheme="minorHAnsi"/>
        </w:rPr>
        <w:t xml:space="preserve">s </w:t>
      </w:r>
      <w:r w:rsidRPr="00275D76">
        <w:rPr>
          <w:rFonts w:asciiTheme="minorHAnsi" w:eastAsia="Arial" w:hAnsiTheme="minorHAnsi" w:cstheme="minorHAnsi"/>
          <w:spacing w:val="2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w w:val="79"/>
        </w:rPr>
        <w:t>o</w:t>
      </w:r>
      <w:r w:rsidRPr="00275D76">
        <w:rPr>
          <w:rFonts w:asciiTheme="minorHAnsi" w:eastAsia="Arial" w:hAnsiTheme="minorHAnsi" w:cstheme="minorHAnsi"/>
          <w:w w:val="126"/>
        </w:rPr>
        <w:t xml:space="preserve">f </w:t>
      </w:r>
      <w:r w:rsidRPr="00275D76">
        <w:rPr>
          <w:rFonts w:asciiTheme="minorHAnsi" w:eastAsia="Arial" w:hAnsiTheme="minorHAnsi" w:cstheme="minorHAnsi"/>
          <w:spacing w:val="3"/>
          <w:w w:val="79"/>
        </w:rPr>
        <w:t>e</w:t>
      </w:r>
      <w:r w:rsidRPr="00275D76">
        <w:rPr>
          <w:rFonts w:asciiTheme="minorHAnsi" w:eastAsia="Arial" w:hAnsiTheme="minorHAnsi" w:cstheme="minorHAnsi"/>
          <w:spacing w:val="4"/>
          <w:w w:val="116"/>
        </w:rPr>
        <w:t>x</w:t>
      </w:r>
      <w:r w:rsidRPr="00275D76">
        <w:rPr>
          <w:rFonts w:asciiTheme="minorHAnsi" w:eastAsia="Arial" w:hAnsiTheme="minorHAnsi" w:cstheme="minorHAnsi"/>
          <w:spacing w:val="4"/>
        </w:rPr>
        <w:t>p</w:t>
      </w:r>
      <w:r w:rsidRPr="00275D76">
        <w:rPr>
          <w:rFonts w:asciiTheme="minorHAnsi" w:eastAsia="Arial" w:hAnsiTheme="minorHAnsi" w:cstheme="minorHAnsi"/>
          <w:spacing w:val="4"/>
          <w:w w:val="104"/>
        </w:rPr>
        <w:t>e</w:t>
      </w:r>
      <w:r w:rsidRPr="00275D76">
        <w:rPr>
          <w:rFonts w:asciiTheme="minorHAnsi" w:eastAsia="Arial" w:hAnsiTheme="minorHAnsi" w:cstheme="minorHAnsi"/>
          <w:w w:val="106"/>
        </w:rPr>
        <w:t>r</w:t>
      </w:r>
      <w:r w:rsidRPr="00275D76">
        <w:rPr>
          <w:rFonts w:asciiTheme="minorHAnsi" w:eastAsia="Arial" w:hAnsiTheme="minorHAnsi" w:cstheme="minorHAnsi"/>
          <w:spacing w:val="5"/>
          <w:w w:val="106"/>
        </w:rPr>
        <w:t>t</w:t>
      </w:r>
      <w:r w:rsidRPr="00275D76">
        <w:rPr>
          <w:rFonts w:asciiTheme="minorHAnsi" w:eastAsia="Arial" w:hAnsiTheme="minorHAnsi" w:cstheme="minorHAnsi"/>
          <w:spacing w:val="3"/>
          <w:w w:val="97"/>
        </w:rPr>
        <w:t>-</w:t>
      </w:r>
      <w:r w:rsidRPr="00275D76">
        <w:rPr>
          <w:rFonts w:asciiTheme="minorHAnsi" w:eastAsia="Arial" w:hAnsiTheme="minorHAnsi" w:cstheme="minorHAnsi"/>
          <w:spacing w:val="6"/>
          <w:w w:val="119"/>
        </w:rPr>
        <w:t>w</w:t>
      </w:r>
      <w:r w:rsidRPr="00275D76">
        <w:rPr>
          <w:rFonts w:asciiTheme="minorHAnsi" w:eastAsia="Arial" w:hAnsiTheme="minorHAnsi" w:cstheme="minorHAnsi"/>
          <w:w w:val="92"/>
        </w:rPr>
        <w:t>r</w:t>
      </w:r>
      <w:r w:rsidRPr="00275D76">
        <w:rPr>
          <w:rFonts w:asciiTheme="minorHAnsi" w:eastAsia="Arial" w:hAnsiTheme="minorHAnsi" w:cstheme="minorHAnsi"/>
          <w:spacing w:val="3"/>
          <w:w w:val="92"/>
        </w:rPr>
        <w:t>i</w:t>
      </w:r>
      <w:r w:rsidRPr="00275D76">
        <w:rPr>
          <w:rFonts w:asciiTheme="minorHAnsi" w:eastAsia="Arial" w:hAnsiTheme="minorHAnsi" w:cstheme="minorHAnsi"/>
          <w:w w:val="117"/>
        </w:rPr>
        <w:t>t</w:t>
      </w:r>
      <w:r w:rsidRPr="00275D76">
        <w:rPr>
          <w:rFonts w:asciiTheme="minorHAnsi" w:eastAsia="Arial" w:hAnsiTheme="minorHAnsi" w:cstheme="minorHAnsi"/>
          <w:spacing w:val="5"/>
          <w:w w:val="117"/>
        </w:rPr>
        <w:t>t</w:t>
      </w:r>
      <w:r w:rsidRPr="00275D76">
        <w:rPr>
          <w:rFonts w:asciiTheme="minorHAnsi" w:eastAsia="Arial" w:hAnsiTheme="minorHAnsi" w:cstheme="minorHAnsi"/>
          <w:spacing w:val="4"/>
        </w:rPr>
        <w:t>e</w:t>
      </w:r>
      <w:r w:rsidRPr="00275D76">
        <w:rPr>
          <w:rFonts w:asciiTheme="minorHAnsi" w:eastAsia="Arial" w:hAnsiTheme="minorHAnsi" w:cstheme="minorHAnsi"/>
          <w:w w:val="92"/>
        </w:rPr>
        <w:t>n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6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w w:val="79"/>
        </w:rPr>
        <w:t>e</w:t>
      </w:r>
      <w:r w:rsidRPr="00275D76">
        <w:rPr>
          <w:rFonts w:asciiTheme="minorHAnsi" w:eastAsia="Arial" w:hAnsiTheme="minorHAnsi" w:cstheme="minorHAnsi"/>
          <w:spacing w:val="4"/>
          <w:w w:val="116"/>
        </w:rPr>
        <w:t>x</w:t>
      </w:r>
      <w:r w:rsidRPr="00275D76">
        <w:rPr>
          <w:rFonts w:asciiTheme="minorHAnsi" w:eastAsia="Arial" w:hAnsiTheme="minorHAnsi" w:cstheme="minorHAnsi"/>
          <w:spacing w:val="4"/>
        </w:rPr>
        <w:t>a</w:t>
      </w:r>
      <w:r w:rsidRPr="00275D76">
        <w:rPr>
          <w:rFonts w:asciiTheme="minorHAnsi" w:eastAsia="Arial" w:hAnsiTheme="minorHAnsi" w:cstheme="minorHAnsi"/>
          <w:spacing w:val="7"/>
          <w:w w:val="114"/>
        </w:rPr>
        <w:t>m</w:t>
      </w:r>
      <w:r w:rsidRPr="00275D76">
        <w:rPr>
          <w:rFonts w:asciiTheme="minorHAnsi" w:eastAsia="Arial" w:hAnsiTheme="minorHAnsi" w:cstheme="minorHAnsi"/>
          <w:w w:val="101"/>
        </w:rPr>
        <w:t>p</w:t>
      </w:r>
      <w:r w:rsidRPr="00275D76">
        <w:rPr>
          <w:rFonts w:asciiTheme="minorHAnsi" w:eastAsia="Arial" w:hAnsiTheme="minorHAnsi" w:cstheme="minorHAnsi"/>
          <w:spacing w:val="6"/>
          <w:w w:val="101"/>
        </w:rPr>
        <w:t>l</w:t>
      </w:r>
      <w:r w:rsidRPr="00275D76">
        <w:rPr>
          <w:rFonts w:asciiTheme="minorHAnsi" w:eastAsia="Arial" w:hAnsiTheme="minorHAnsi" w:cstheme="minorHAnsi"/>
          <w:spacing w:val="4"/>
          <w:w w:val="104"/>
        </w:rPr>
        <w:t>e</w:t>
      </w:r>
      <w:r w:rsidRPr="00275D76">
        <w:rPr>
          <w:rFonts w:asciiTheme="minorHAnsi" w:eastAsia="Arial" w:hAnsiTheme="minorHAnsi" w:cstheme="minorHAnsi"/>
          <w:w w:val="102"/>
        </w:rPr>
        <w:t>s</w:t>
      </w:r>
      <w:r w:rsidRPr="00275D76">
        <w:rPr>
          <w:rFonts w:asciiTheme="minorHAnsi" w:eastAsia="Arial" w:hAnsiTheme="minorHAnsi" w:cstheme="minorHAnsi"/>
          <w:spacing w:val="20"/>
        </w:rPr>
        <w:t xml:space="preserve"> </w:t>
      </w:r>
      <w:r w:rsidRPr="00275D76">
        <w:rPr>
          <w:rFonts w:asciiTheme="minorHAnsi" w:eastAsia="Arial" w:hAnsiTheme="minorHAnsi" w:cstheme="minorHAnsi"/>
        </w:rPr>
        <w:t>-</w:t>
      </w:r>
      <w:r w:rsidRPr="00275D76">
        <w:rPr>
          <w:rFonts w:asciiTheme="minorHAnsi" w:eastAsia="Arial" w:hAnsiTheme="minorHAnsi" w:cstheme="minorHAnsi"/>
          <w:spacing w:val="32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n</w:t>
      </w:r>
      <w:r w:rsidRPr="00275D76">
        <w:rPr>
          <w:rFonts w:asciiTheme="minorHAnsi" w:eastAsia="Arial" w:hAnsiTheme="minorHAnsi" w:cstheme="minorHAnsi"/>
        </w:rPr>
        <w:t>o</w:t>
      </w:r>
      <w:r w:rsidRPr="00275D76">
        <w:rPr>
          <w:rFonts w:asciiTheme="minorHAnsi" w:eastAsia="Arial" w:hAnsiTheme="minorHAnsi" w:cstheme="minorHAnsi"/>
          <w:spacing w:val="17"/>
        </w:rPr>
        <w:t xml:space="preserve"> </w:t>
      </w:r>
      <w:r w:rsidRPr="00275D76">
        <w:rPr>
          <w:rFonts w:asciiTheme="minorHAnsi" w:eastAsia="Arial" w:hAnsiTheme="minorHAnsi" w:cstheme="minorHAnsi"/>
          <w:spacing w:val="6"/>
        </w:rPr>
        <w:t>m</w:t>
      </w:r>
      <w:r w:rsidRPr="00275D76">
        <w:rPr>
          <w:rFonts w:asciiTheme="minorHAnsi" w:eastAsia="Arial" w:hAnsiTheme="minorHAnsi" w:cstheme="minorHAnsi"/>
          <w:spacing w:val="4"/>
        </w:rPr>
        <w:t>o</w:t>
      </w:r>
      <w:r w:rsidRPr="00275D76">
        <w:rPr>
          <w:rFonts w:asciiTheme="minorHAnsi" w:eastAsia="Arial" w:hAnsiTheme="minorHAnsi" w:cstheme="minorHAnsi"/>
          <w:spacing w:val="3"/>
        </w:rPr>
        <w:t>r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32"/>
        </w:rPr>
        <w:t xml:space="preserve"> </w:t>
      </w:r>
      <w:r w:rsidRPr="00275D76">
        <w:rPr>
          <w:rFonts w:asciiTheme="minorHAnsi" w:eastAsia="Arial" w:hAnsiTheme="minorHAnsi" w:cstheme="minorHAnsi"/>
          <w:spacing w:val="6"/>
          <w:w w:val="112"/>
        </w:rPr>
        <w:t>w</w:t>
      </w:r>
      <w:r w:rsidRPr="00275D76">
        <w:rPr>
          <w:rFonts w:asciiTheme="minorHAnsi" w:eastAsia="Arial" w:hAnsiTheme="minorHAnsi" w:cstheme="minorHAnsi"/>
          <w:w w:val="67"/>
        </w:rPr>
        <w:t>r</w:t>
      </w:r>
      <w:r w:rsidRPr="00275D76">
        <w:rPr>
          <w:rFonts w:asciiTheme="minorHAnsi" w:eastAsia="Arial" w:hAnsiTheme="minorHAnsi" w:cstheme="minorHAnsi"/>
          <w:spacing w:val="2"/>
          <w:w w:val="67"/>
        </w:rPr>
        <w:t>i</w:t>
      </w:r>
      <w:r w:rsidRPr="00275D76">
        <w:rPr>
          <w:rFonts w:asciiTheme="minorHAnsi" w:eastAsia="Arial" w:hAnsiTheme="minorHAnsi" w:cstheme="minorHAnsi"/>
          <w:spacing w:val="3"/>
          <w:w w:val="176"/>
        </w:rPr>
        <w:t>t</w:t>
      </w:r>
      <w:r w:rsidRPr="00275D76">
        <w:rPr>
          <w:rFonts w:asciiTheme="minorHAnsi" w:eastAsia="Arial" w:hAnsiTheme="minorHAnsi" w:cstheme="minorHAnsi"/>
          <w:spacing w:val="4"/>
        </w:rPr>
        <w:t>e</w:t>
      </w:r>
      <w:r w:rsidRPr="00275D76">
        <w:rPr>
          <w:rFonts w:asciiTheme="minorHAnsi" w:eastAsia="Arial" w:hAnsiTheme="minorHAnsi" w:cstheme="minorHAnsi"/>
          <w:w w:val="111"/>
        </w:rPr>
        <w:t>r</w:t>
      </w:r>
      <w:r w:rsidRPr="00275D76">
        <w:rPr>
          <w:rFonts w:asciiTheme="minorHAnsi" w:eastAsia="Arial" w:hAnsiTheme="minorHAnsi" w:cstheme="minorHAnsi"/>
          <w:spacing w:val="4"/>
          <w:w w:val="111"/>
        </w:rPr>
        <w:t>'</w:t>
      </w:r>
      <w:r w:rsidRPr="00275D76">
        <w:rPr>
          <w:rFonts w:asciiTheme="minorHAnsi" w:eastAsia="Arial" w:hAnsiTheme="minorHAnsi" w:cstheme="minorHAnsi"/>
          <w:w w:val="102"/>
        </w:rPr>
        <w:t>s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6"/>
        </w:rPr>
        <w:t xml:space="preserve"> </w:t>
      </w:r>
      <w:r w:rsidRPr="00275D76">
        <w:rPr>
          <w:rFonts w:asciiTheme="minorHAnsi" w:eastAsia="Arial" w:hAnsiTheme="minorHAnsi" w:cstheme="minorHAnsi"/>
          <w:w w:val="92"/>
        </w:rPr>
        <w:t>b</w:t>
      </w:r>
      <w:r w:rsidRPr="00275D76">
        <w:rPr>
          <w:rFonts w:asciiTheme="minorHAnsi" w:eastAsia="Arial" w:hAnsiTheme="minorHAnsi" w:cstheme="minorHAnsi"/>
          <w:spacing w:val="6"/>
          <w:w w:val="92"/>
        </w:rPr>
        <w:t>l</w:t>
      </w:r>
      <w:r w:rsidRPr="00275D76">
        <w:rPr>
          <w:rFonts w:asciiTheme="minorHAnsi" w:eastAsia="Arial" w:hAnsiTheme="minorHAnsi" w:cstheme="minorHAnsi"/>
          <w:spacing w:val="4"/>
          <w:w w:val="104"/>
        </w:rPr>
        <w:t>o</w:t>
      </w:r>
      <w:r w:rsidRPr="00275D76">
        <w:rPr>
          <w:rFonts w:asciiTheme="minorHAnsi" w:eastAsia="Arial" w:hAnsiTheme="minorHAnsi" w:cstheme="minorHAnsi"/>
          <w:w w:val="116"/>
        </w:rPr>
        <w:t>c</w:t>
      </w:r>
      <w:r w:rsidRPr="00275D76">
        <w:rPr>
          <w:rFonts w:asciiTheme="minorHAnsi" w:eastAsia="Arial" w:hAnsiTheme="minorHAnsi" w:cstheme="minorHAnsi"/>
          <w:spacing w:val="8"/>
          <w:w w:val="116"/>
        </w:rPr>
        <w:t>k</w:t>
      </w:r>
      <w:r w:rsidRPr="00275D76">
        <w:rPr>
          <w:rFonts w:asciiTheme="minorHAnsi" w:eastAsia="Arial" w:hAnsiTheme="minorHAnsi" w:cstheme="minorHAnsi"/>
          <w:w w:val="62"/>
        </w:rPr>
        <w:t>l</w:t>
      </w:r>
    </w:p>
    <w:p w14:paraId="0D4C4B98" w14:textId="77777777" w:rsidR="0049321E" w:rsidRPr="00275D76" w:rsidRDefault="0049321E">
      <w:pPr>
        <w:spacing w:before="2" w:line="180" w:lineRule="exact"/>
        <w:rPr>
          <w:rFonts w:asciiTheme="minorHAnsi" w:hAnsiTheme="minorHAnsi" w:cstheme="minorHAnsi"/>
          <w:sz w:val="18"/>
          <w:szCs w:val="18"/>
        </w:rPr>
      </w:pPr>
    </w:p>
    <w:p w14:paraId="42FCAEC1" w14:textId="77777777" w:rsidR="0049321E" w:rsidRPr="00275D76" w:rsidRDefault="00275D76">
      <w:pPr>
        <w:spacing w:line="260" w:lineRule="atLeast"/>
        <w:ind w:left="166" w:right="249" w:firstLine="14"/>
        <w:jc w:val="both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spacing w:val="6"/>
        </w:rPr>
        <w:t>G</w:t>
      </w:r>
      <w:r w:rsidRPr="00275D76">
        <w:rPr>
          <w:rFonts w:asciiTheme="minorHAnsi" w:eastAsia="Arial" w:hAnsiTheme="minorHAnsi" w:cstheme="minorHAnsi"/>
          <w:spacing w:val="4"/>
        </w:rPr>
        <w:t>e</w:t>
      </w:r>
      <w:r w:rsidRPr="00275D76">
        <w:rPr>
          <w:rFonts w:asciiTheme="minorHAnsi" w:eastAsia="Arial" w:hAnsiTheme="minorHAnsi" w:cstheme="minorHAnsi"/>
        </w:rPr>
        <w:t>t t</w:t>
      </w:r>
      <w:r w:rsidRPr="00275D76">
        <w:rPr>
          <w:rFonts w:asciiTheme="minorHAnsi" w:eastAsia="Arial" w:hAnsiTheme="minorHAnsi" w:cstheme="minorHAnsi"/>
          <w:spacing w:val="6"/>
        </w:rPr>
        <w:t>h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34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  <w:w w:val="78"/>
        </w:rPr>
        <w:t>"</w:t>
      </w:r>
      <w:r w:rsidRPr="00275D76">
        <w:rPr>
          <w:rFonts w:asciiTheme="minorHAnsi" w:eastAsia="Arial" w:hAnsiTheme="minorHAnsi" w:cstheme="minorHAnsi"/>
          <w:spacing w:val="7"/>
          <w:w w:val="114"/>
        </w:rPr>
        <w:t>m</w:t>
      </w:r>
      <w:r w:rsidRPr="00275D76">
        <w:rPr>
          <w:rFonts w:asciiTheme="minorHAnsi" w:eastAsia="Arial" w:hAnsiTheme="minorHAnsi" w:cstheme="minorHAnsi"/>
          <w:spacing w:val="4"/>
          <w:w w:val="104"/>
        </w:rPr>
        <w:t>o</w:t>
      </w:r>
      <w:r w:rsidRPr="00275D76">
        <w:rPr>
          <w:rFonts w:asciiTheme="minorHAnsi" w:eastAsia="Arial" w:hAnsiTheme="minorHAnsi" w:cstheme="minorHAnsi"/>
          <w:spacing w:val="3"/>
          <w:w w:val="107"/>
        </w:rPr>
        <w:t>s</w:t>
      </w:r>
      <w:r w:rsidRPr="00275D76">
        <w:rPr>
          <w:rFonts w:asciiTheme="minorHAnsi" w:eastAsia="Arial" w:hAnsiTheme="minorHAnsi" w:cstheme="minorHAnsi"/>
          <w:w w:val="117"/>
        </w:rPr>
        <w:t>t</w:t>
      </w:r>
      <w:r w:rsidRPr="00275D76">
        <w:rPr>
          <w:rFonts w:asciiTheme="minorHAnsi" w:eastAsia="Arial" w:hAnsiTheme="minorHAnsi" w:cstheme="minorHAnsi"/>
          <w:spacing w:val="22"/>
          <w:w w:val="117"/>
        </w:rPr>
        <w:t xml:space="preserve"> </w:t>
      </w:r>
      <w:r w:rsidRPr="00275D76">
        <w:rPr>
          <w:rFonts w:asciiTheme="minorHAnsi" w:eastAsia="Arial" w:hAnsiTheme="minorHAnsi" w:cstheme="minorHAnsi"/>
          <w:spacing w:val="1"/>
          <w:w w:val="73"/>
        </w:rPr>
        <w:t>i</w:t>
      </w:r>
      <w:r w:rsidRPr="00275D76">
        <w:rPr>
          <w:rFonts w:asciiTheme="minorHAnsi" w:eastAsia="Arial" w:hAnsiTheme="minorHAnsi" w:cstheme="minorHAnsi"/>
          <w:spacing w:val="7"/>
          <w:w w:val="111"/>
        </w:rPr>
        <w:t>m</w:t>
      </w:r>
      <w:r w:rsidRPr="00275D76">
        <w:rPr>
          <w:rFonts w:asciiTheme="minorHAnsi" w:eastAsia="Arial" w:hAnsiTheme="minorHAnsi" w:cstheme="minorHAnsi"/>
          <w:spacing w:val="4"/>
          <w:w w:val="104"/>
        </w:rPr>
        <w:t>p</w:t>
      </w:r>
      <w:r w:rsidRPr="00275D76">
        <w:rPr>
          <w:rFonts w:asciiTheme="minorHAnsi" w:eastAsia="Arial" w:hAnsiTheme="minorHAnsi" w:cstheme="minorHAnsi"/>
          <w:spacing w:val="3"/>
          <w:w w:val="111"/>
        </w:rPr>
        <w:t>r</w:t>
      </w:r>
      <w:r w:rsidRPr="00275D76">
        <w:rPr>
          <w:rFonts w:asciiTheme="minorHAnsi" w:eastAsia="Arial" w:hAnsiTheme="minorHAnsi" w:cstheme="minorHAnsi"/>
          <w:spacing w:val="4"/>
        </w:rPr>
        <w:t>e</w:t>
      </w:r>
      <w:r w:rsidRPr="00275D76">
        <w:rPr>
          <w:rFonts w:asciiTheme="minorHAnsi" w:eastAsia="Arial" w:hAnsiTheme="minorHAnsi" w:cstheme="minorHAnsi"/>
          <w:spacing w:val="4"/>
          <w:w w:val="116"/>
        </w:rPr>
        <w:t>ss</w:t>
      </w:r>
      <w:r w:rsidRPr="00275D76">
        <w:rPr>
          <w:rFonts w:asciiTheme="minorHAnsi" w:eastAsia="Arial" w:hAnsiTheme="minorHAnsi" w:cstheme="minorHAnsi"/>
          <w:spacing w:val="2"/>
          <w:w w:val="83"/>
        </w:rPr>
        <w:t>i</w:t>
      </w:r>
      <w:r w:rsidRPr="00275D76">
        <w:rPr>
          <w:rFonts w:asciiTheme="minorHAnsi" w:eastAsia="Arial" w:hAnsiTheme="minorHAnsi" w:cstheme="minorHAnsi"/>
          <w:spacing w:val="4"/>
          <w:w w:val="111"/>
        </w:rPr>
        <w:t>v</w:t>
      </w:r>
      <w:r w:rsidRPr="00275D76">
        <w:rPr>
          <w:rFonts w:asciiTheme="minorHAnsi" w:eastAsia="Arial" w:hAnsiTheme="minorHAnsi" w:cstheme="minorHAnsi"/>
          <w:w w:val="88"/>
        </w:rPr>
        <w:t>e</w:t>
      </w:r>
      <w:r w:rsidRPr="00275D76">
        <w:rPr>
          <w:rFonts w:asciiTheme="minorHAnsi" w:eastAsia="Arial" w:hAnsiTheme="minorHAnsi" w:cstheme="minorHAnsi"/>
          <w:spacing w:val="37"/>
          <w:w w:val="88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r</w:t>
      </w:r>
      <w:r w:rsidRPr="00275D76">
        <w:rPr>
          <w:rFonts w:asciiTheme="minorHAnsi" w:eastAsia="Arial" w:hAnsiTheme="minorHAnsi" w:cstheme="minorHAnsi"/>
          <w:spacing w:val="4"/>
        </w:rPr>
        <w:t>esu</w:t>
      </w:r>
      <w:r w:rsidRPr="00275D76">
        <w:rPr>
          <w:rFonts w:asciiTheme="minorHAnsi" w:eastAsia="Arial" w:hAnsiTheme="minorHAnsi" w:cstheme="minorHAnsi"/>
          <w:spacing w:val="7"/>
        </w:rPr>
        <w:t>m</w:t>
      </w:r>
      <w:r w:rsidRPr="00275D76">
        <w:rPr>
          <w:rFonts w:asciiTheme="minorHAnsi" w:eastAsia="Arial" w:hAnsiTheme="minorHAnsi" w:cstheme="minorHAnsi"/>
        </w:rPr>
        <w:t xml:space="preserve">e </w:t>
      </w:r>
      <w:r w:rsidRPr="00275D76">
        <w:rPr>
          <w:rFonts w:asciiTheme="minorHAnsi" w:eastAsia="Arial" w:hAnsiTheme="minorHAnsi" w:cstheme="minorHAnsi"/>
          <w:spacing w:val="6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w w:val="92"/>
        </w:rPr>
        <w:t>b</w:t>
      </w:r>
      <w:r w:rsidRPr="00275D76">
        <w:rPr>
          <w:rFonts w:asciiTheme="minorHAnsi" w:eastAsia="Arial" w:hAnsiTheme="minorHAnsi" w:cstheme="minorHAnsi"/>
          <w:w w:val="74"/>
        </w:rPr>
        <w:t>u</w:t>
      </w:r>
      <w:r w:rsidRPr="00275D76">
        <w:rPr>
          <w:rFonts w:asciiTheme="minorHAnsi" w:eastAsia="Arial" w:hAnsiTheme="minorHAnsi" w:cstheme="minorHAnsi"/>
          <w:spacing w:val="5"/>
          <w:w w:val="74"/>
        </w:rPr>
        <w:t>i</w:t>
      </w:r>
      <w:r w:rsidRPr="00275D76">
        <w:rPr>
          <w:rFonts w:asciiTheme="minorHAnsi" w:eastAsia="Arial" w:hAnsiTheme="minorHAnsi" w:cstheme="minorHAnsi"/>
          <w:spacing w:val="1"/>
          <w:w w:val="94"/>
        </w:rPr>
        <w:t>l</w:t>
      </w:r>
      <w:r w:rsidRPr="00275D76">
        <w:rPr>
          <w:rFonts w:asciiTheme="minorHAnsi" w:eastAsia="Arial" w:hAnsiTheme="minorHAnsi" w:cstheme="minorHAnsi"/>
          <w:spacing w:val="6"/>
          <w:w w:val="146"/>
        </w:rPr>
        <w:t>d</w:t>
      </w:r>
      <w:r w:rsidRPr="00275D76">
        <w:rPr>
          <w:rFonts w:asciiTheme="minorHAnsi" w:eastAsia="Arial" w:hAnsiTheme="minorHAnsi" w:cstheme="minorHAnsi"/>
          <w:spacing w:val="4"/>
          <w:w w:val="104"/>
        </w:rPr>
        <w:t>e</w:t>
      </w:r>
      <w:r w:rsidRPr="00275D76">
        <w:rPr>
          <w:rFonts w:asciiTheme="minorHAnsi" w:eastAsia="Arial" w:hAnsiTheme="minorHAnsi" w:cstheme="minorHAnsi"/>
          <w:w w:val="104"/>
        </w:rPr>
        <w:t>r</w:t>
      </w:r>
      <w:r w:rsidRPr="00275D76">
        <w:rPr>
          <w:rFonts w:asciiTheme="minorHAnsi" w:eastAsia="Arial" w:hAnsiTheme="minorHAnsi" w:cstheme="minorHAnsi"/>
          <w:spacing w:val="22"/>
          <w:w w:val="104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o</w:t>
      </w:r>
      <w:r w:rsidRPr="00275D76">
        <w:rPr>
          <w:rFonts w:asciiTheme="minorHAnsi" w:eastAsia="Arial" w:hAnsiTheme="minorHAnsi" w:cstheme="minorHAnsi"/>
        </w:rPr>
        <w:t>n</w:t>
      </w:r>
      <w:r w:rsidRPr="00275D76">
        <w:rPr>
          <w:rFonts w:asciiTheme="minorHAnsi" w:eastAsia="Arial" w:hAnsiTheme="minorHAnsi" w:cstheme="minorHAnsi"/>
          <w:spacing w:val="1"/>
        </w:rPr>
        <w:t xml:space="preserve"> </w:t>
      </w:r>
      <w:r w:rsidRPr="00275D76">
        <w:rPr>
          <w:rFonts w:asciiTheme="minorHAnsi" w:eastAsia="Arial" w:hAnsiTheme="minorHAnsi" w:cstheme="minorHAnsi"/>
        </w:rPr>
        <w:t>t</w:t>
      </w:r>
      <w:r w:rsidRPr="00275D76">
        <w:rPr>
          <w:rFonts w:asciiTheme="minorHAnsi" w:eastAsia="Arial" w:hAnsiTheme="minorHAnsi" w:cstheme="minorHAnsi"/>
          <w:spacing w:val="6"/>
        </w:rPr>
        <w:t>h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34"/>
        </w:rPr>
        <w:t xml:space="preserve"> </w:t>
      </w:r>
      <w:r w:rsidRPr="00275D76">
        <w:rPr>
          <w:rFonts w:asciiTheme="minorHAnsi" w:eastAsia="Arial" w:hAnsiTheme="minorHAnsi" w:cstheme="minorHAnsi"/>
          <w:spacing w:val="6"/>
          <w:w w:val="104"/>
        </w:rPr>
        <w:t>m</w:t>
      </w:r>
      <w:r w:rsidRPr="00275D76">
        <w:rPr>
          <w:rFonts w:asciiTheme="minorHAnsi" w:eastAsia="Arial" w:hAnsiTheme="minorHAnsi" w:cstheme="minorHAnsi"/>
          <w:spacing w:val="4"/>
          <w:w w:val="104"/>
        </w:rPr>
        <w:t>a</w:t>
      </w:r>
      <w:r w:rsidRPr="00275D76">
        <w:rPr>
          <w:rFonts w:asciiTheme="minorHAnsi" w:eastAsia="Arial" w:hAnsiTheme="minorHAnsi" w:cstheme="minorHAnsi"/>
          <w:w w:val="104"/>
        </w:rPr>
        <w:t>r</w:t>
      </w:r>
      <w:r w:rsidRPr="00275D76">
        <w:rPr>
          <w:rFonts w:asciiTheme="minorHAnsi" w:eastAsia="Arial" w:hAnsiTheme="minorHAnsi" w:cstheme="minorHAnsi"/>
          <w:spacing w:val="6"/>
          <w:w w:val="104"/>
        </w:rPr>
        <w:t>k</w:t>
      </w:r>
      <w:r w:rsidRPr="00275D76">
        <w:rPr>
          <w:rFonts w:asciiTheme="minorHAnsi" w:eastAsia="Arial" w:hAnsiTheme="minorHAnsi" w:cstheme="minorHAnsi"/>
          <w:spacing w:val="3"/>
          <w:w w:val="104"/>
        </w:rPr>
        <w:t>e</w:t>
      </w:r>
      <w:r w:rsidRPr="00275D76">
        <w:rPr>
          <w:rFonts w:asciiTheme="minorHAnsi" w:eastAsia="Arial" w:hAnsiTheme="minorHAnsi" w:cstheme="minorHAnsi"/>
          <w:w w:val="104"/>
        </w:rPr>
        <w:t>t</w:t>
      </w:r>
      <w:r w:rsidRPr="00275D76">
        <w:rPr>
          <w:rFonts w:asciiTheme="minorHAnsi" w:eastAsia="Arial" w:hAnsiTheme="minorHAnsi" w:cstheme="minorHAnsi"/>
          <w:spacing w:val="5"/>
          <w:w w:val="104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  <w:w w:val="117"/>
        </w:rPr>
        <w:t>t</w:t>
      </w:r>
      <w:r w:rsidRPr="00275D76">
        <w:rPr>
          <w:rFonts w:asciiTheme="minorHAnsi" w:eastAsia="Arial" w:hAnsiTheme="minorHAnsi" w:cstheme="minorHAnsi"/>
          <w:spacing w:val="4"/>
          <w:w w:val="96"/>
        </w:rPr>
        <w:t>o</w:t>
      </w:r>
      <w:r w:rsidRPr="00275D76">
        <w:rPr>
          <w:rFonts w:asciiTheme="minorHAnsi" w:eastAsia="Arial" w:hAnsiTheme="minorHAnsi" w:cstheme="minorHAnsi"/>
          <w:spacing w:val="4"/>
          <w:w w:val="104"/>
        </w:rPr>
        <w:t>d</w:t>
      </w:r>
      <w:r w:rsidRPr="00275D76">
        <w:rPr>
          <w:rFonts w:asciiTheme="minorHAnsi" w:eastAsia="Arial" w:hAnsiTheme="minorHAnsi" w:cstheme="minorHAnsi"/>
          <w:spacing w:val="4"/>
          <w:w w:val="96"/>
        </w:rPr>
        <w:t>a</w:t>
      </w:r>
      <w:r w:rsidRPr="00275D76">
        <w:rPr>
          <w:rFonts w:asciiTheme="minorHAnsi" w:eastAsia="Arial" w:hAnsiTheme="minorHAnsi" w:cstheme="minorHAnsi"/>
          <w:w w:val="103"/>
        </w:rPr>
        <w:t>y</w:t>
      </w:r>
      <w:r w:rsidRPr="00275D76">
        <w:rPr>
          <w:rFonts w:asciiTheme="minorHAnsi" w:eastAsia="Arial" w:hAnsiTheme="minorHAnsi" w:cstheme="minorHAnsi"/>
          <w:spacing w:val="6"/>
          <w:w w:val="103"/>
        </w:rPr>
        <w:t>"</w:t>
      </w:r>
      <w:r w:rsidRPr="00275D76">
        <w:rPr>
          <w:rFonts w:asciiTheme="minorHAnsi" w:eastAsia="Arial" w:hAnsiTheme="minorHAnsi" w:cstheme="minorHAnsi"/>
          <w:w w:val="92"/>
        </w:rPr>
        <w:t xml:space="preserve">. </w:t>
      </w:r>
      <w:r w:rsidRPr="00275D76">
        <w:rPr>
          <w:rFonts w:asciiTheme="minorHAnsi" w:eastAsia="Arial" w:hAnsiTheme="minorHAnsi" w:cstheme="minorHAnsi"/>
          <w:spacing w:val="5"/>
        </w:rPr>
        <w:t>T</w:t>
      </w:r>
      <w:r w:rsidRPr="00275D76">
        <w:rPr>
          <w:rFonts w:asciiTheme="minorHAnsi" w:eastAsia="Arial" w:hAnsiTheme="minorHAnsi" w:cstheme="minorHAnsi"/>
          <w:spacing w:val="4"/>
        </w:rPr>
        <w:t>he</w:t>
      </w:r>
      <w:r w:rsidRPr="00275D76">
        <w:rPr>
          <w:rFonts w:asciiTheme="minorHAnsi" w:eastAsia="Arial" w:hAnsiTheme="minorHAnsi" w:cstheme="minorHAnsi"/>
          <w:spacing w:val="3"/>
        </w:rPr>
        <w:t>r</w:t>
      </w:r>
      <w:r w:rsidRPr="00275D76">
        <w:rPr>
          <w:rFonts w:asciiTheme="minorHAnsi" w:eastAsia="Arial" w:hAnsiTheme="minorHAnsi" w:cstheme="minorHAnsi"/>
          <w:spacing w:val="4"/>
        </w:rPr>
        <w:t>e</w:t>
      </w:r>
      <w:r w:rsidRPr="00275D76">
        <w:rPr>
          <w:rFonts w:asciiTheme="minorHAnsi" w:eastAsia="Arial" w:hAnsiTheme="minorHAnsi" w:cstheme="minorHAnsi"/>
          <w:spacing w:val="1"/>
        </w:rPr>
        <w:t>'</w:t>
      </w:r>
      <w:r w:rsidRPr="00275D76">
        <w:rPr>
          <w:rFonts w:asciiTheme="minorHAnsi" w:eastAsia="Arial" w:hAnsiTheme="minorHAnsi" w:cstheme="minorHAnsi"/>
        </w:rPr>
        <w:t xml:space="preserve">s </w:t>
      </w:r>
      <w:r w:rsidRPr="00275D76">
        <w:rPr>
          <w:rFonts w:asciiTheme="minorHAnsi" w:eastAsia="Arial" w:hAnsiTheme="minorHAnsi" w:cstheme="minorHAnsi"/>
          <w:spacing w:val="14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w w:val="92"/>
        </w:rPr>
        <w:t>n</w:t>
      </w:r>
      <w:r w:rsidRPr="00275D76">
        <w:rPr>
          <w:rFonts w:asciiTheme="minorHAnsi" w:eastAsia="Arial" w:hAnsiTheme="minorHAnsi" w:cstheme="minorHAnsi"/>
          <w:w w:val="92"/>
        </w:rPr>
        <w:t>o</w:t>
      </w:r>
      <w:r w:rsidRPr="00275D76">
        <w:rPr>
          <w:rFonts w:asciiTheme="minorHAnsi" w:eastAsia="Arial" w:hAnsiTheme="minorHAnsi" w:cstheme="minorHAnsi"/>
          <w:spacing w:val="-9"/>
          <w:w w:val="92"/>
        </w:rPr>
        <w:t xml:space="preserve"> </w:t>
      </w:r>
      <w:r w:rsidRPr="00275D76">
        <w:rPr>
          <w:rFonts w:asciiTheme="minorHAnsi" w:eastAsia="Arial" w:hAnsiTheme="minorHAnsi" w:cstheme="minorHAnsi"/>
          <w:w w:val="134"/>
        </w:rPr>
        <w:t>r</w:t>
      </w:r>
      <w:r w:rsidRPr="00275D76">
        <w:rPr>
          <w:rFonts w:asciiTheme="minorHAnsi" w:eastAsia="Arial" w:hAnsiTheme="minorHAnsi" w:cstheme="minorHAnsi"/>
          <w:spacing w:val="5"/>
          <w:w w:val="134"/>
        </w:rPr>
        <w:t>i</w:t>
      </w:r>
      <w:r w:rsidRPr="00275D76">
        <w:rPr>
          <w:rFonts w:asciiTheme="minorHAnsi" w:eastAsia="Arial" w:hAnsiTheme="minorHAnsi" w:cstheme="minorHAnsi"/>
          <w:spacing w:val="4"/>
          <w:w w:val="116"/>
        </w:rPr>
        <w:t>s</w:t>
      </w:r>
      <w:r w:rsidRPr="00275D76">
        <w:rPr>
          <w:rFonts w:asciiTheme="minorHAnsi" w:eastAsia="Arial" w:hAnsiTheme="minorHAnsi" w:cstheme="minorHAnsi"/>
          <w:spacing w:val="3"/>
          <w:w w:val="107"/>
        </w:rPr>
        <w:t>k</w:t>
      </w:r>
      <w:r w:rsidRPr="00275D76">
        <w:rPr>
          <w:rFonts w:asciiTheme="minorHAnsi" w:eastAsia="Arial" w:hAnsiTheme="minorHAnsi" w:cstheme="minorHAnsi"/>
          <w:w w:val="75"/>
        </w:rPr>
        <w:t>;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23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w w:val="92"/>
        </w:rPr>
        <w:t>n</w:t>
      </w:r>
      <w:r w:rsidRPr="00275D76">
        <w:rPr>
          <w:rFonts w:asciiTheme="minorHAnsi" w:eastAsia="Arial" w:hAnsiTheme="minorHAnsi" w:cstheme="minorHAnsi"/>
          <w:w w:val="92"/>
        </w:rPr>
        <w:t>o</w:t>
      </w:r>
      <w:r w:rsidRPr="00275D76">
        <w:rPr>
          <w:rFonts w:asciiTheme="minorHAnsi" w:eastAsia="Arial" w:hAnsiTheme="minorHAnsi" w:cstheme="minorHAnsi"/>
          <w:spacing w:val="-4"/>
          <w:w w:val="92"/>
        </w:rPr>
        <w:t xml:space="preserve"> </w:t>
      </w:r>
      <w:r w:rsidRPr="00275D76">
        <w:rPr>
          <w:rFonts w:asciiTheme="minorHAnsi" w:eastAsia="Arial" w:hAnsiTheme="minorHAnsi" w:cstheme="minorHAnsi"/>
          <w:spacing w:val="5"/>
          <w:w w:val="129"/>
        </w:rPr>
        <w:t>o</w:t>
      </w:r>
      <w:r w:rsidRPr="00275D76">
        <w:rPr>
          <w:rFonts w:asciiTheme="minorHAnsi" w:eastAsia="Arial" w:hAnsiTheme="minorHAnsi" w:cstheme="minorHAnsi"/>
          <w:spacing w:val="4"/>
          <w:w w:val="104"/>
        </w:rPr>
        <w:t>b</w:t>
      </w:r>
      <w:r w:rsidRPr="00275D76">
        <w:rPr>
          <w:rFonts w:asciiTheme="minorHAnsi" w:eastAsia="Arial" w:hAnsiTheme="minorHAnsi" w:cstheme="minorHAnsi"/>
          <w:spacing w:val="2"/>
          <w:w w:val="104"/>
        </w:rPr>
        <w:t>l</w:t>
      </w:r>
      <w:r w:rsidRPr="00275D76">
        <w:rPr>
          <w:rFonts w:asciiTheme="minorHAnsi" w:eastAsia="Arial" w:hAnsiTheme="minorHAnsi" w:cstheme="minorHAnsi"/>
          <w:spacing w:val="1"/>
          <w:w w:val="94"/>
        </w:rPr>
        <w:t>i</w:t>
      </w:r>
      <w:r w:rsidRPr="00275D76">
        <w:rPr>
          <w:rFonts w:asciiTheme="minorHAnsi" w:eastAsia="Arial" w:hAnsiTheme="minorHAnsi" w:cstheme="minorHAnsi"/>
          <w:spacing w:val="4"/>
          <w:w w:val="104"/>
        </w:rPr>
        <w:t>g</w:t>
      </w:r>
      <w:r w:rsidRPr="00275D76">
        <w:rPr>
          <w:rFonts w:asciiTheme="minorHAnsi" w:eastAsia="Arial" w:hAnsiTheme="minorHAnsi" w:cstheme="minorHAnsi"/>
          <w:spacing w:val="4"/>
          <w:w w:val="96"/>
        </w:rPr>
        <w:t>a</w:t>
      </w:r>
      <w:r w:rsidRPr="00275D76">
        <w:rPr>
          <w:rFonts w:asciiTheme="minorHAnsi" w:eastAsia="Arial" w:hAnsiTheme="minorHAnsi" w:cstheme="minorHAnsi"/>
          <w:w w:val="112"/>
        </w:rPr>
        <w:t>t</w:t>
      </w:r>
      <w:r w:rsidRPr="00275D76">
        <w:rPr>
          <w:rFonts w:asciiTheme="minorHAnsi" w:eastAsia="Arial" w:hAnsiTheme="minorHAnsi" w:cstheme="minorHAnsi"/>
          <w:spacing w:val="3"/>
          <w:w w:val="112"/>
        </w:rPr>
        <w:t>i</w:t>
      </w:r>
      <w:r w:rsidRPr="00275D76">
        <w:rPr>
          <w:rFonts w:asciiTheme="minorHAnsi" w:eastAsia="Arial" w:hAnsiTheme="minorHAnsi" w:cstheme="minorHAnsi"/>
          <w:spacing w:val="4"/>
          <w:w w:val="104"/>
        </w:rPr>
        <w:t>o</w:t>
      </w:r>
      <w:r w:rsidRPr="00275D76">
        <w:rPr>
          <w:rFonts w:asciiTheme="minorHAnsi" w:eastAsia="Arial" w:hAnsiTheme="minorHAnsi" w:cstheme="minorHAnsi"/>
          <w:spacing w:val="5"/>
          <w:w w:val="108"/>
        </w:rPr>
        <w:t>n</w:t>
      </w:r>
      <w:r w:rsidRPr="00275D76">
        <w:rPr>
          <w:rFonts w:asciiTheme="minorHAnsi" w:eastAsia="Arial" w:hAnsiTheme="minorHAnsi" w:cstheme="minorHAnsi"/>
          <w:w w:val="67"/>
        </w:rPr>
        <w:t>.</w:t>
      </w:r>
      <w:r w:rsidRPr="00275D76">
        <w:rPr>
          <w:rFonts w:asciiTheme="minorHAnsi" w:eastAsia="Arial" w:hAnsiTheme="minorHAnsi" w:cstheme="minorHAnsi"/>
          <w:spacing w:val="23"/>
        </w:rPr>
        <w:t xml:space="preserve"> </w:t>
      </w:r>
      <w:r w:rsidRPr="00275D76">
        <w:rPr>
          <w:rFonts w:asciiTheme="minorHAnsi" w:eastAsia="Arial" w:hAnsiTheme="minorHAnsi" w:cstheme="minorHAnsi"/>
          <w:w w:val="59"/>
        </w:rPr>
        <w:t>W</w:t>
      </w:r>
      <w:r w:rsidRPr="00275D76">
        <w:rPr>
          <w:rFonts w:asciiTheme="minorHAnsi" w:eastAsia="Arial" w:hAnsiTheme="minorHAnsi" w:cstheme="minorHAnsi"/>
          <w:spacing w:val="8"/>
          <w:w w:val="59"/>
        </w:rPr>
        <w:t>W</w:t>
      </w:r>
      <w:r w:rsidRPr="00275D76">
        <w:rPr>
          <w:rFonts w:asciiTheme="minorHAnsi" w:eastAsia="Arial" w:hAnsiTheme="minorHAnsi" w:cstheme="minorHAnsi"/>
          <w:spacing w:val="4"/>
          <w:w w:val="96"/>
        </w:rPr>
        <w:t>e</w:t>
      </w:r>
      <w:r w:rsidRPr="00275D76">
        <w:rPr>
          <w:rFonts w:asciiTheme="minorHAnsi" w:eastAsia="Arial" w:hAnsiTheme="minorHAnsi" w:cstheme="minorHAnsi"/>
          <w:spacing w:val="2"/>
          <w:w w:val="122"/>
        </w:rPr>
        <w:t>'</w:t>
      </w:r>
      <w:r w:rsidRPr="00275D76">
        <w:rPr>
          <w:rFonts w:asciiTheme="minorHAnsi" w:eastAsia="Arial" w:hAnsiTheme="minorHAnsi" w:cstheme="minorHAnsi"/>
          <w:spacing w:val="3"/>
          <w:w w:val="118"/>
        </w:rPr>
        <w:t>r</w:t>
      </w:r>
      <w:r w:rsidRPr="00275D76">
        <w:rPr>
          <w:rFonts w:asciiTheme="minorHAnsi" w:eastAsia="Arial" w:hAnsiTheme="minorHAnsi" w:cstheme="minorHAnsi"/>
          <w:w w:val="83"/>
        </w:rPr>
        <w:t>e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6"/>
        </w:rPr>
        <w:t xml:space="preserve"> </w:t>
      </w:r>
      <w:r w:rsidRPr="00275D76">
        <w:rPr>
          <w:rFonts w:asciiTheme="minorHAnsi" w:eastAsia="Arial" w:hAnsiTheme="minorHAnsi" w:cstheme="minorHAnsi"/>
          <w:spacing w:val="4"/>
        </w:rPr>
        <w:t>s</w:t>
      </w:r>
      <w:r w:rsidRPr="00275D76">
        <w:rPr>
          <w:rFonts w:asciiTheme="minorHAnsi" w:eastAsia="Arial" w:hAnsiTheme="minorHAnsi" w:cstheme="minorHAnsi"/>
        </w:rPr>
        <w:t>o</w:t>
      </w:r>
      <w:r w:rsidRPr="00275D76">
        <w:rPr>
          <w:rFonts w:asciiTheme="minorHAnsi" w:eastAsia="Arial" w:hAnsiTheme="minorHAnsi" w:cstheme="minorHAnsi"/>
          <w:spacing w:val="28"/>
        </w:rPr>
        <w:t xml:space="preserve"> </w:t>
      </w:r>
      <w:r w:rsidRPr="00275D76">
        <w:rPr>
          <w:rFonts w:asciiTheme="minorHAnsi" w:eastAsia="Arial" w:hAnsiTheme="minorHAnsi" w:cstheme="minorHAnsi"/>
          <w:spacing w:val="4"/>
          <w:w w:val="102"/>
        </w:rPr>
        <w:t>c</w:t>
      </w:r>
      <w:r w:rsidRPr="00275D76">
        <w:rPr>
          <w:rFonts w:asciiTheme="minorHAnsi" w:eastAsia="Arial" w:hAnsiTheme="minorHAnsi" w:cstheme="minorHAnsi"/>
          <w:spacing w:val="4"/>
          <w:w w:val="104"/>
        </w:rPr>
        <w:t>o</w:t>
      </w:r>
      <w:r w:rsidRPr="00275D76">
        <w:rPr>
          <w:rFonts w:asciiTheme="minorHAnsi" w:eastAsia="Arial" w:hAnsiTheme="minorHAnsi" w:cstheme="minorHAnsi"/>
          <w:spacing w:val="4"/>
          <w:w w:val="96"/>
        </w:rPr>
        <w:t>n</w:t>
      </w:r>
      <w:r w:rsidRPr="00275D76">
        <w:rPr>
          <w:rFonts w:asciiTheme="minorHAnsi" w:eastAsia="Arial" w:hAnsiTheme="minorHAnsi" w:cstheme="minorHAnsi"/>
          <w:spacing w:val="3"/>
          <w:w w:val="134"/>
        </w:rPr>
        <w:t>f</w:t>
      </w:r>
      <w:r w:rsidRPr="00275D76">
        <w:rPr>
          <w:rFonts w:asciiTheme="minorHAnsi" w:eastAsia="Arial" w:hAnsiTheme="minorHAnsi" w:cstheme="minorHAnsi"/>
          <w:spacing w:val="2"/>
          <w:w w:val="83"/>
        </w:rPr>
        <w:t>i</w:t>
      </w:r>
      <w:r w:rsidRPr="00275D76">
        <w:rPr>
          <w:rFonts w:asciiTheme="minorHAnsi" w:eastAsia="Arial" w:hAnsiTheme="minorHAnsi" w:cstheme="minorHAnsi"/>
          <w:spacing w:val="4"/>
          <w:w w:val="104"/>
        </w:rPr>
        <w:t>de</w:t>
      </w:r>
      <w:r w:rsidRPr="00275D76">
        <w:rPr>
          <w:rFonts w:asciiTheme="minorHAnsi" w:eastAsia="Arial" w:hAnsiTheme="minorHAnsi" w:cstheme="minorHAnsi"/>
          <w:spacing w:val="4"/>
          <w:w w:val="96"/>
        </w:rPr>
        <w:t>n</w:t>
      </w:r>
      <w:r w:rsidRPr="00275D76">
        <w:rPr>
          <w:rFonts w:asciiTheme="minorHAnsi" w:eastAsia="Arial" w:hAnsiTheme="minorHAnsi" w:cstheme="minorHAnsi"/>
          <w:w w:val="151"/>
        </w:rPr>
        <w:t>t</w:t>
      </w:r>
      <w:r w:rsidRPr="00275D76">
        <w:rPr>
          <w:rFonts w:asciiTheme="minorHAnsi" w:eastAsia="Arial" w:hAnsiTheme="minorHAnsi" w:cstheme="minorHAnsi"/>
          <w:spacing w:val="-9"/>
        </w:rPr>
        <w:t xml:space="preserve"> </w:t>
      </w:r>
      <w:r w:rsidRPr="00275D76">
        <w:rPr>
          <w:rFonts w:asciiTheme="minorHAnsi" w:eastAsia="Arial" w:hAnsiTheme="minorHAnsi" w:cstheme="minorHAnsi"/>
          <w:w w:val="104"/>
        </w:rPr>
        <w:t>t</w:t>
      </w:r>
      <w:r w:rsidRPr="00275D76">
        <w:rPr>
          <w:rFonts w:asciiTheme="minorHAnsi" w:eastAsia="Arial" w:hAnsiTheme="minorHAnsi" w:cstheme="minorHAnsi"/>
          <w:spacing w:val="6"/>
          <w:w w:val="104"/>
        </w:rPr>
        <w:t>h</w:t>
      </w:r>
      <w:r w:rsidRPr="00275D76">
        <w:rPr>
          <w:rFonts w:asciiTheme="minorHAnsi" w:eastAsia="Arial" w:hAnsiTheme="minorHAnsi" w:cstheme="minorHAnsi"/>
          <w:spacing w:val="4"/>
          <w:w w:val="104"/>
        </w:rPr>
        <w:t>a</w:t>
      </w:r>
      <w:r w:rsidRPr="00275D76">
        <w:rPr>
          <w:rFonts w:asciiTheme="minorHAnsi" w:eastAsia="Arial" w:hAnsiTheme="minorHAnsi" w:cstheme="minorHAnsi"/>
          <w:w w:val="104"/>
        </w:rPr>
        <w:t>t</w:t>
      </w:r>
      <w:r w:rsidRPr="00275D76">
        <w:rPr>
          <w:rFonts w:asciiTheme="minorHAnsi" w:eastAsia="Arial" w:hAnsiTheme="minorHAnsi" w:cstheme="minorHAnsi"/>
          <w:spacing w:val="3"/>
          <w:w w:val="104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w w:val="107"/>
        </w:rPr>
        <w:t>y</w:t>
      </w:r>
      <w:r w:rsidRPr="00275D76">
        <w:rPr>
          <w:rFonts w:asciiTheme="minorHAnsi" w:eastAsia="Arial" w:hAnsiTheme="minorHAnsi" w:cstheme="minorHAnsi"/>
          <w:spacing w:val="4"/>
        </w:rPr>
        <w:t>o</w:t>
      </w:r>
      <w:r w:rsidRPr="00275D76">
        <w:rPr>
          <w:rFonts w:asciiTheme="minorHAnsi" w:eastAsia="Arial" w:hAnsiTheme="minorHAnsi" w:cstheme="minorHAnsi"/>
          <w:w w:val="78"/>
        </w:rPr>
        <w:t>u</w:t>
      </w:r>
      <w:r w:rsidRPr="00275D76">
        <w:rPr>
          <w:rFonts w:asciiTheme="minorHAnsi" w:eastAsia="Arial" w:hAnsiTheme="minorHAnsi" w:cstheme="minorHAnsi"/>
          <w:spacing w:val="4"/>
          <w:w w:val="78"/>
        </w:rPr>
        <w:t>'</w:t>
      </w:r>
      <w:r w:rsidRPr="00275D76">
        <w:rPr>
          <w:rFonts w:asciiTheme="minorHAnsi" w:eastAsia="Arial" w:hAnsiTheme="minorHAnsi" w:cstheme="minorHAnsi"/>
          <w:spacing w:val="1"/>
          <w:w w:val="94"/>
        </w:rPr>
        <w:t>l</w:t>
      </w:r>
      <w:r w:rsidRPr="00275D76">
        <w:rPr>
          <w:rFonts w:asciiTheme="minorHAnsi" w:eastAsia="Arial" w:hAnsiTheme="minorHAnsi" w:cstheme="minorHAnsi"/>
          <w:w w:val="167"/>
        </w:rPr>
        <w:t>l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7"/>
        </w:rPr>
        <w:t xml:space="preserve"> </w:t>
      </w:r>
      <w:r w:rsidRPr="00275D76">
        <w:rPr>
          <w:rFonts w:asciiTheme="minorHAnsi" w:eastAsia="Arial" w:hAnsiTheme="minorHAnsi" w:cstheme="minorHAnsi"/>
          <w:spacing w:val="1"/>
          <w:w w:val="62"/>
        </w:rPr>
        <w:t>l</w:t>
      </w:r>
      <w:r w:rsidRPr="00275D76">
        <w:rPr>
          <w:rFonts w:asciiTheme="minorHAnsi" w:eastAsia="Arial" w:hAnsiTheme="minorHAnsi" w:cstheme="minorHAnsi"/>
          <w:spacing w:val="4"/>
          <w:w w:val="96"/>
        </w:rPr>
        <w:t>o</w:t>
      </w:r>
      <w:r w:rsidRPr="00275D76">
        <w:rPr>
          <w:rFonts w:asciiTheme="minorHAnsi" w:eastAsia="Arial" w:hAnsiTheme="minorHAnsi" w:cstheme="minorHAnsi"/>
          <w:spacing w:val="4"/>
          <w:w w:val="116"/>
        </w:rPr>
        <w:t>v</w:t>
      </w:r>
      <w:r w:rsidRPr="00275D76">
        <w:rPr>
          <w:rFonts w:asciiTheme="minorHAnsi" w:eastAsia="Arial" w:hAnsiTheme="minorHAnsi" w:cstheme="minorHAnsi"/>
          <w:w w:val="88"/>
        </w:rPr>
        <w:t xml:space="preserve">e </w:t>
      </w:r>
      <w:r w:rsidRPr="00275D76">
        <w:rPr>
          <w:rFonts w:asciiTheme="minorHAnsi" w:eastAsia="Arial" w:hAnsiTheme="minorHAnsi" w:cstheme="minorHAnsi"/>
          <w:spacing w:val="3"/>
        </w:rPr>
        <w:t>o</w:t>
      </w:r>
      <w:r w:rsidRPr="00275D76">
        <w:rPr>
          <w:rFonts w:asciiTheme="minorHAnsi" w:eastAsia="Arial" w:hAnsiTheme="minorHAnsi" w:cstheme="minorHAnsi"/>
          <w:spacing w:val="4"/>
        </w:rPr>
        <w:t>u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22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</w:rPr>
        <w:t>r</w:t>
      </w:r>
      <w:r w:rsidRPr="00275D76">
        <w:rPr>
          <w:rFonts w:asciiTheme="minorHAnsi" w:eastAsia="Arial" w:hAnsiTheme="minorHAnsi" w:cstheme="minorHAnsi"/>
          <w:spacing w:val="4"/>
        </w:rPr>
        <w:t>esu</w:t>
      </w:r>
      <w:r w:rsidRPr="00275D76">
        <w:rPr>
          <w:rFonts w:asciiTheme="minorHAnsi" w:eastAsia="Arial" w:hAnsiTheme="minorHAnsi" w:cstheme="minorHAnsi"/>
          <w:spacing w:val="7"/>
        </w:rPr>
        <w:t>m</w:t>
      </w:r>
      <w:r w:rsidRPr="00275D76">
        <w:rPr>
          <w:rFonts w:asciiTheme="minorHAnsi" w:eastAsia="Arial" w:hAnsiTheme="minorHAnsi" w:cstheme="minorHAnsi"/>
        </w:rPr>
        <w:t xml:space="preserve">e </w:t>
      </w:r>
      <w:r w:rsidRPr="00275D76">
        <w:rPr>
          <w:rFonts w:asciiTheme="minorHAnsi" w:eastAsia="Arial" w:hAnsiTheme="minorHAnsi" w:cstheme="minorHAnsi"/>
          <w:spacing w:val="7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b</w:t>
      </w:r>
      <w:r w:rsidRPr="00275D76">
        <w:rPr>
          <w:rFonts w:asciiTheme="minorHAnsi" w:eastAsia="Arial" w:hAnsiTheme="minorHAnsi" w:cstheme="minorHAnsi"/>
          <w:spacing w:val="4"/>
        </w:rPr>
        <w:t>u</w:t>
      </w:r>
      <w:r w:rsidRPr="00275D76">
        <w:rPr>
          <w:rFonts w:asciiTheme="minorHAnsi" w:eastAsia="Arial" w:hAnsiTheme="minorHAnsi" w:cstheme="minorHAnsi"/>
          <w:spacing w:val="1"/>
        </w:rPr>
        <w:t>i</w:t>
      </w:r>
      <w:r w:rsidRPr="00275D76">
        <w:rPr>
          <w:rFonts w:asciiTheme="minorHAnsi" w:eastAsia="Arial" w:hAnsiTheme="minorHAnsi" w:cstheme="minorHAnsi"/>
          <w:spacing w:val="2"/>
        </w:rPr>
        <w:t>l</w:t>
      </w:r>
      <w:r w:rsidRPr="00275D76">
        <w:rPr>
          <w:rFonts w:asciiTheme="minorHAnsi" w:eastAsia="Arial" w:hAnsiTheme="minorHAnsi" w:cstheme="minorHAnsi"/>
          <w:spacing w:val="4"/>
        </w:rPr>
        <w:t>de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16"/>
        </w:rPr>
        <w:t xml:space="preserve"> </w:t>
      </w:r>
      <w:r w:rsidRPr="00275D76">
        <w:rPr>
          <w:rFonts w:asciiTheme="minorHAnsi" w:eastAsia="Arial" w:hAnsiTheme="minorHAnsi" w:cstheme="minorHAnsi"/>
          <w:w w:val="95"/>
        </w:rPr>
        <w:t>t</w:t>
      </w:r>
      <w:r w:rsidRPr="00275D76">
        <w:rPr>
          <w:rFonts w:asciiTheme="minorHAnsi" w:eastAsia="Arial" w:hAnsiTheme="minorHAnsi" w:cstheme="minorHAnsi"/>
          <w:spacing w:val="-38"/>
          <w:w w:val="95"/>
        </w:rPr>
        <w:t>h</w:t>
      </w:r>
      <w:r w:rsidRPr="00275D76">
        <w:rPr>
          <w:rFonts w:asciiTheme="minorHAnsi" w:eastAsia="Arial" w:hAnsiTheme="minorHAnsi" w:cstheme="minorHAnsi"/>
          <w:spacing w:val="6"/>
          <w:w w:val="146"/>
        </w:rPr>
        <w:t>a</w:t>
      </w:r>
      <w:r w:rsidRPr="00275D76">
        <w:rPr>
          <w:rFonts w:asciiTheme="minorHAnsi" w:eastAsia="Arial" w:hAnsiTheme="minorHAnsi" w:cstheme="minorHAnsi"/>
          <w:w w:val="126"/>
        </w:rPr>
        <w:t>t</w:t>
      </w:r>
      <w:r w:rsidRPr="00275D76">
        <w:rPr>
          <w:rFonts w:asciiTheme="minorHAnsi" w:eastAsia="Arial" w:hAnsiTheme="minorHAnsi" w:cstheme="minorHAnsi"/>
          <w:spacing w:val="4"/>
        </w:rPr>
        <w:t xml:space="preserve"> </w:t>
      </w:r>
      <w:r w:rsidRPr="00275D76">
        <w:rPr>
          <w:rFonts w:asciiTheme="minorHAnsi" w:eastAsia="Arial" w:hAnsiTheme="minorHAnsi" w:cstheme="minorHAnsi"/>
        </w:rPr>
        <w:t>y</w:t>
      </w:r>
      <w:r w:rsidRPr="00275D76">
        <w:rPr>
          <w:rFonts w:asciiTheme="minorHAnsi" w:eastAsia="Arial" w:hAnsiTheme="minorHAnsi" w:cstheme="minorHAnsi"/>
          <w:spacing w:val="8"/>
        </w:rPr>
        <w:t>o</w:t>
      </w:r>
      <w:r w:rsidRPr="00275D76">
        <w:rPr>
          <w:rFonts w:asciiTheme="minorHAnsi" w:eastAsia="Arial" w:hAnsiTheme="minorHAnsi" w:cstheme="minorHAnsi"/>
        </w:rPr>
        <w:t>u</w:t>
      </w:r>
      <w:r w:rsidRPr="00275D76">
        <w:rPr>
          <w:rFonts w:asciiTheme="minorHAnsi" w:eastAsia="Arial" w:hAnsiTheme="minorHAnsi" w:cstheme="minorHAnsi"/>
          <w:spacing w:val="32"/>
        </w:rPr>
        <w:t xml:space="preserve"> </w:t>
      </w:r>
      <w:r w:rsidRPr="00275D76">
        <w:rPr>
          <w:rFonts w:asciiTheme="minorHAnsi" w:eastAsia="Arial" w:hAnsiTheme="minorHAnsi" w:cstheme="minorHAnsi"/>
          <w:spacing w:val="4"/>
        </w:rPr>
        <w:t>ca</w:t>
      </w:r>
      <w:r w:rsidRPr="00275D76">
        <w:rPr>
          <w:rFonts w:asciiTheme="minorHAnsi" w:eastAsia="Arial" w:hAnsiTheme="minorHAnsi" w:cstheme="minorHAnsi"/>
        </w:rPr>
        <w:t>n</w:t>
      </w:r>
      <w:r w:rsidRPr="00275D76">
        <w:rPr>
          <w:rFonts w:asciiTheme="minorHAnsi" w:eastAsia="Arial" w:hAnsiTheme="minorHAnsi" w:cstheme="minorHAnsi"/>
          <w:spacing w:val="23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</w:rPr>
        <w:t>t</w:t>
      </w:r>
      <w:r w:rsidRPr="00275D76">
        <w:rPr>
          <w:rFonts w:asciiTheme="minorHAnsi" w:eastAsia="Arial" w:hAnsiTheme="minorHAnsi" w:cstheme="minorHAnsi"/>
        </w:rPr>
        <w:t>ry</w:t>
      </w:r>
      <w:r w:rsidRPr="00275D76">
        <w:rPr>
          <w:rFonts w:asciiTheme="minorHAnsi" w:eastAsia="Arial" w:hAnsiTheme="minorHAnsi" w:cstheme="minorHAnsi"/>
          <w:spacing w:val="33"/>
        </w:rPr>
        <w:t xml:space="preserve"> </w:t>
      </w:r>
      <w:r w:rsidRPr="00275D76">
        <w:rPr>
          <w:rFonts w:asciiTheme="minorHAnsi" w:eastAsia="Arial" w:hAnsiTheme="minorHAnsi" w:cstheme="minorHAnsi"/>
          <w:spacing w:val="1"/>
          <w:w w:val="41"/>
        </w:rPr>
        <w:t>i</w:t>
      </w:r>
      <w:r w:rsidRPr="00275D76">
        <w:rPr>
          <w:rFonts w:asciiTheme="minorHAnsi" w:eastAsia="Arial" w:hAnsiTheme="minorHAnsi" w:cstheme="minorHAnsi"/>
          <w:w w:val="126"/>
        </w:rPr>
        <w:t>t</w:t>
      </w:r>
      <w:r w:rsidRPr="00275D76">
        <w:rPr>
          <w:rFonts w:asciiTheme="minorHAnsi" w:eastAsia="Arial" w:hAnsiTheme="minorHAnsi" w:cstheme="minorHAnsi"/>
          <w:spacing w:val="4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</w:rPr>
        <w:t>f</w:t>
      </w:r>
      <w:r w:rsidRPr="00275D76">
        <w:rPr>
          <w:rFonts w:asciiTheme="minorHAnsi" w:eastAsia="Arial" w:hAnsiTheme="minorHAnsi" w:cstheme="minorHAnsi"/>
          <w:spacing w:val="4"/>
        </w:rPr>
        <w:t>o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36"/>
        </w:rPr>
        <w:t xml:space="preserve"> </w:t>
      </w:r>
      <w:r w:rsidRPr="00275D76">
        <w:rPr>
          <w:rFonts w:asciiTheme="minorHAnsi" w:eastAsia="Arial" w:hAnsiTheme="minorHAnsi" w:cstheme="minorHAnsi"/>
          <w:spacing w:val="4"/>
          <w:w w:val="95"/>
        </w:rPr>
        <w:t>F</w:t>
      </w:r>
      <w:r w:rsidRPr="00275D76">
        <w:rPr>
          <w:rFonts w:asciiTheme="minorHAnsi" w:eastAsia="Arial" w:hAnsiTheme="minorHAnsi" w:cstheme="minorHAnsi"/>
          <w:spacing w:val="6"/>
          <w:w w:val="112"/>
        </w:rPr>
        <w:t>R</w:t>
      </w:r>
      <w:r w:rsidRPr="00275D76">
        <w:rPr>
          <w:rFonts w:asciiTheme="minorHAnsi" w:eastAsia="Arial" w:hAnsiTheme="minorHAnsi" w:cstheme="minorHAnsi"/>
          <w:spacing w:val="5"/>
          <w:w w:val="104"/>
        </w:rPr>
        <w:t>E</w:t>
      </w:r>
      <w:r w:rsidRPr="00275D76">
        <w:rPr>
          <w:rFonts w:asciiTheme="minorHAnsi" w:eastAsia="Arial" w:hAnsiTheme="minorHAnsi" w:cstheme="minorHAnsi"/>
          <w:w w:val="101"/>
        </w:rPr>
        <w:t>E.</w:t>
      </w:r>
    </w:p>
    <w:p w14:paraId="72C90637" w14:textId="77777777" w:rsidR="0049321E" w:rsidRPr="00275D76" w:rsidRDefault="00275D76">
      <w:pPr>
        <w:spacing w:before="34" w:line="261" w:lineRule="auto"/>
        <w:ind w:right="505" w:firstLine="14"/>
        <w:rPr>
          <w:rFonts w:asciiTheme="minorHAnsi" w:eastAsia="Arial" w:hAnsiTheme="minorHAnsi" w:cstheme="minorHAnsi"/>
        </w:rPr>
      </w:pPr>
      <w:r w:rsidRPr="00275D76">
        <w:rPr>
          <w:rFonts w:asciiTheme="minorHAnsi" w:hAnsiTheme="minorHAnsi" w:cstheme="minorHAnsi"/>
        </w:rPr>
        <w:br w:type="column"/>
      </w:r>
      <w:r w:rsidRPr="00275D76">
        <w:rPr>
          <w:rFonts w:asciiTheme="minorHAnsi" w:eastAsia="Arial" w:hAnsiTheme="minorHAnsi" w:cstheme="minorHAnsi"/>
          <w:spacing w:val="2"/>
          <w:w w:val="78"/>
        </w:rPr>
        <w:lastRenderedPageBreak/>
        <w:t>"</w:t>
      </w:r>
      <w:r w:rsidRPr="00275D76">
        <w:rPr>
          <w:rFonts w:asciiTheme="minorHAnsi" w:eastAsia="Arial" w:hAnsiTheme="minorHAnsi" w:cstheme="minorHAnsi"/>
          <w:w w:val="50"/>
        </w:rPr>
        <w:t>I</w:t>
      </w:r>
      <w:r w:rsidRPr="00275D76">
        <w:rPr>
          <w:rFonts w:asciiTheme="minorHAnsi" w:eastAsia="Arial" w:hAnsiTheme="minorHAnsi" w:cstheme="minorHAnsi"/>
          <w:spacing w:val="22"/>
        </w:rPr>
        <w:t xml:space="preserve"> </w:t>
      </w:r>
      <w:r w:rsidRPr="00275D76">
        <w:rPr>
          <w:rFonts w:asciiTheme="minorHAnsi" w:eastAsia="Arial" w:hAnsiTheme="minorHAnsi" w:cstheme="minorHAnsi"/>
          <w:spacing w:val="6"/>
        </w:rPr>
        <w:t>w</w:t>
      </w:r>
      <w:r w:rsidRPr="00275D76">
        <w:rPr>
          <w:rFonts w:asciiTheme="minorHAnsi" w:eastAsia="Arial" w:hAnsiTheme="minorHAnsi" w:cstheme="minorHAnsi"/>
          <w:spacing w:val="4"/>
        </w:rPr>
        <w:t>a</w:t>
      </w:r>
      <w:r w:rsidRPr="00275D76">
        <w:rPr>
          <w:rFonts w:asciiTheme="minorHAnsi" w:eastAsia="Arial" w:hAnsiTheme="minorHAnsi" w:cstheme="minorHAnsi"/>
        </w:rPr>
        <w:t xml:space="preserve">s </w:t>
      </w:r>
      <w:r w:rsidRPr="00275D76">
        <w:rPr>
          <w:rFonts w:asciiTheme="minorHAnsi" w:eastAsia="Arial" w:hAnsiTheme="minorHAnsi" w:cstheme="minorHAnsi"/>
          <w:spacing w:val="3"/>
        </w:rPr>
        <w:t xml:space="preserve"> </w:t>
      </w:r>
      <w:r w:rsidRPr="00275D76">
        <w:rPr>
          <w:rFonts w:asciiTheme="minorHAnsi" w:eastAsia="Arial" w:hAnsiTheme="minorHAnsi" w:cstheme="minorHAnsi"/>
          <w:spacing w:val="4"/>
          <w:w w:val="102"/>
        </w:rPr>
        <w:t>c</w:t>
      </w:r>
      <w:r w:rsidRPr="00275D76">
        <w:rPr>
          <w:rFonts w:asciiTheme="minorHAnsi" w:eastAsia="Arial" w:hAnsiTheme="minorHAnsi" w:cstheme="minorHAnsi"/>
          <w:spacing w:val="4"/>
          <w:w w:val="104"/>
        </w:rPr>
        <w:t>o</w:t>
      </w:r>
      <w:r w:rsidRPr="00275D76">
        <w:rPr>
          <w:rFonts w:asciiTheme="minorHAnsi" w:eastAsia="Arial" w:hAnsiTheme="minorHAnsi" w:cstheme="minorHAnsi"/>
          <w:spacing w:val="7"/>
          <w:w w:val="111"/>
        </w:rPr>
        <w:t>m</w:t>
      </w:r>
      <w:r w:rsidRPr="00275D76">
        <w:rPr>
          <w:rFonts w:asciiTheme="minorHAnsi" w:eastAsia="Arial" w:hAnsiTheme="minorHAnsi" w:cstheme="minorHAnsi"/>
          <w:spacing w:val="4"/>
          <w:w w:val="104"/>
        </w:rPr>
        <w:t>p</w:t>
      </w:r>
      <w:r w:rsidRPr="00275D76">
        <w:rPr>
          <w:rFonts w:asciiTheme="minorHAnsi" w:eastAsia="Arial" w:hAnsiTheme="minorHAnsi" w:cstheme="minorHAnsi"/>
          <w:spacing w:val="1"/>
          <w:w w:val="94"/>
        </w:rPr>
        <w:t>l</w:t>
      </w:r>
      <w:r w:rsidRPr="00275D76">
        <w:rPr>
          <w:rFonts w:asciiTheme="minorHAnsi" w:eastAsia="Arial" w:hAnsiTheme="minorHAnsi" w:cstheme="minorHAnsi"/>
          <w:spacing w:val="4"/>
          <w:w w:val="96"/>
        </w:rPr>
        <w:t>e</w:t>
      </w:r>
      <w:r w:rsidRPr="00275D76">
        <w:rPr>
          <w:rFonts w:asciiTheme="minorHAnsi" w:eastAsia="Arial" w:hAnsiTheme="minorHAnsi" w:cstheme="minorHAnsi"/>
          <w:spacing w:val="3"/>
          <w:w w:val="134"/>
        </w:rPr>
        <w:t>t</w:t>
      </w:r>
      <w:r w:rsidRPr="00275D76">
        <w:rPr>
          <w:rFonts w:asciiTheme="minorHAnsi" w:eastAsia="Arial" w:hAnsiTheme="minorHAnsi" w:cstheme="minorHAnsi"/>
          <w:w w:val="71"/>
        </w:rPr>
        <w:t>e</w:t>
      </w:r>
      <w:r w:rsidRPr="00275D76">
        <w:rPr>
          <w:rFonts w:asciiTheme="minorHAnsi" w:eastAsia="Arial" w:hAnsiTheme="minorHAnsi" w:cstheme="minorHAnsi"/>
          <w:spacing w:val="5"/>
          <w:w w:val="71"/>
        </w:rPr>
        <w:t>l</w:t>
      </w:r>
      <w:r w:rsidRPr="00275D76">
        <w:rPr>
          <w:rFonts w:asciiTheme="minorHAnsi" w:eastAsia="Arial" w:hAnsiTheme="minorHAnsi" w:cstheme="minorHAnsi"/>
          <w:w w:val="144"/>
        </w:rPr>
        <w:t>y</w:t>
      </w:r>
      <w:r w:rsidRPr="00275D76">
        <w:rPr>
          <w:rFonts w:asciiTheme="minorHAnsi" w:eastAsia="Arial" w:hAnsiTheme="minorHAnsi" w:cstheme="minorHAnsi"/>
          <w:spacing w:val="26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u</w:t>
      </w:r>
      <w:r w:rsidRPr="00275D76">
        <w:rPr>
          <w:rFonts w:asciiTheme="minorHAnsi" w:eastAsia="Arial" w:hAnsiTheme="minorHAnsi" w:cstheme="minorHAnsi"/>
          <w:spacing w:val="4"/>
        </w:rPr>
        <w:t>na</w:t>
      </w:r>
      <w:r w:rsidRPr="00275D76">
        <w:rPr>
          <w:rFonts w:asciiTheme="minorHAnsi" w:eastAsia="Arial" w:hAnsiTheme="minorHAnsi" w:cstheme="minorHAnsi"/>
          <w:spacing w:val="6"/>
        </w:rPr>
        <w:t>w</w:t>
      </w:r>
      <w:r w:rsidRPr="00275D76">
        <w:rPr>
          <w:rFonts w:asciiTheme="minorHAnsi" w:eastAsia="Arial" w:hAnsiTheme="minorHAnsi" w:cstheme="minorHAnsi"/>
          <w:spacing w:val="4"/>
        </w:rPr>
        <w:t>a</w:t>
      </w:r>
      <w:r w:rsidRPr="00275D76">
        <w:rPr>
          <w:rFonts w:asciiTheme="minorHAnsi" w:eastAsia="Arial" w:hAnsiTheme="minorHAnsi" w:cstheme="minorHAnsi"/>
          <w:spacing w:val="3"/>
        </w:rPr>
        <w:t>r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51"/>
        </w:rPr>
        <w:t xml:space="preserve"> </w:t>
      </w:r>
      <w:r w:rsidRPr="00275D76">
        <w:rPr>
          <w:rFonts w:asciiTheme="minorHAnsi" w:eastAsia="Arial" w:hAnsiTheme="minorHAnsi" w:cstheme="minorHAnsi"/>
          <w:spacing w:val="4"/>
          <w:w w:val="94"/>
        </w:rPr>
        <w:t>o</w:t>
      </w:r>
      <w:r w:rsidRPr="00275D76">
        <w:rPr>
          <w:rFonts w:asciiTheme="minorHAnsi" w:eastAsia="Arial" w:hAnsiTheme="minorHAnsi" w:cstheme="minorHAnsi"/>
          <w:w w:val="94"/>
        </w:rPr>
        <w:t>f</w:t>
      </w:r>
      <w:r w:rsidRPr="00275D76">
        <w:rPr>
          <w:rFonts w:asciiTheme="minorHAnsi" w:eastAsia="Arial" w:hAnsiTheme="minorHAnsi" w:cstheme="minorHAnsi"/>
          <w:spacing w:val="13"/>
          <w:w w:val="94"/>
        </w:rPr>
        <w:t xml:space="preserve"> </w:t>
      </w:r>
      <w:r w:rsidRPr="00275D76">
        <w:rPr>
          <w:rFonts w:asciiTheme="minorHAnsi" w:eastAsia="Arial" w:hAnsiTheme="minorHAnsi" w:cstheme="minorHAnsi"/>
          <w:spacing w:val="6"/>
        </w:rPr>
        <w:t>w</w:t>
      </w:r>
      <w:r w:rsidRPr="00275D76">
        <w:rPr>
          <w:rFonts w:asciiTheme="minorHAnsi" w:eastAsia="Arial" w:hAnsiTheme="minorHAnsi" w:cstheme="minorHAnsi"/>
          <w:spacing w:val="4"/>
        </w:rPr>
        <w:t>ha</w:t>
      </w:r>
      <w:r w:rsidRPr="00275D76">
        <w:rPr>
          <w:rFonts w:asciiTheme="minorHAnsi" w:eastAsia="Arial" w:hAnsiTheme="minorHAnsi" w:cstheme="minorHAnsi"/>
        </w:rPr>
        <w:t>t</w:t>
      </w:r>
      <w:r w:rsidRPr="00275D76">
        <w:rPr>
          <w:rFonts w:asciiTheme="minorHAnsi" w:eastAsia="Arial" w:hAnsiTheme="minorHAnsi" w:cstheme="minorHAnsi"/>
          <w:spacing w:val="46"/>
        </w:rPr>
        <w:t xml:space="preserve"> </w:t>
      </w:r>
      <w:r w:rsidRPr="00275D76">
        <w:rPr>
          <w:rFonts w:asciiTheme="minorHAnsi" w:eastAsia="Arial" w:hAnsiTheme="minorHAnsi" w:cstheme="minorHAnsi"/>
          <w:spacing w:val="4"/>
        </w:rPr>
        <w:t>co</w:t>
      </w:r>
      <w:r w:rsidRPr="00275D76">
        <w:rPr>
          <w:rFonts w:asciiTheme="minorHAnsi" w:eastAsia="Arial" w:hAnsiTheme="minorHAnsi" w:cstheme="minorHAnsi"/>
          <w:spacing w:val="7"/>
        </w:rPr>
        <w:t>m</w:t>
      </w:r>
      <w:r w:rsidRPr="00275D76">
        <w:rPr>
          <w:rFonts w:asciiTheme="minorHAnsi" w:eastAsia="Arial" w:hAnsiTheme="minorHAnsi" w:cstheme="minorHAnsi"/>
          <w:spacing w:val="4"/>
        </w:rPr>
        <w:t>pan</w:t>
      </w:r>
      <w:r w:rsidRPr="00275D76">
        <w:rPr>
          <w:rFonts w:asciiTheme="minorHAnsi" w:eastAsia="Arial" w:hAnsiTheme="minorHAnsi" w:cstheme="minorHAnsi"/>
          <w:spacing w:val="2"/>
        </w:rPr>
        <w:t>i</w:t>
      </w:r>
      <w:r w:rsidRPr="00275D76">
        <w:rPr>
          <w:rFonts w:asciiTheme="minorHAnsi" w:eastAsia="Arial" w:hAnsiTheme="minorHAnsi" w:cstheme="minorHAnsi"/>
          <w:spacing w:val="4"/>
        </w:rPr>
        <w:t>e</w:t>
      </w:r>
      <w:r w:rsidRPr="00275D76">
        <w:rPr>
          <w:rFonts w:asciiTheme="minorHAnsi" w:eastAsia="Arial" w:hAnsiTheme="minorHAnsi" w:cstheme="minorHAnsi"/>
        </w:rPr>
        <w:t xml:space="preserve">s </w:t>
      </w:r>
      <w:r w:rsidRPr="00275D76">
        <w:rPr>
          <w:rFonts w:asciiTheme="minorHAnsi" w:eastAsia="Arial" w:hAnsiTheme="minorHAnsi" w:cstheme="minorHAnsi"/>
          <w:spacing w:val="25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w w:val="92"/>
        </w:rPr>
        <w:t>a</w:t>
      </w:r>
      <w:r w:rsidRPr="00275D76">
        <w:rPr>
          <w:rFonts w:asciiTheme="minorHAnsi" w:eastAsia="Arial" w:hAnsiTheme="minorHAnsi" w:cstheme="minorHAnsi"/>
          <w:spacing w:val="3"/>
          <w:w w:val="118"/>
        </w:rPr>
        <w:t>r</w:t>
      </w:r>
      <w:r w:rsidRPr="00275D76">
        <w:rPr>
          <w:rFonts w:asciiTheme="minorHAnsi" w:eastAsia="Arial" w:hAnsiTheme="minorHAnsi" w:cstheme="minorHAnsi"/>
          <w:w w:val="83"/>
        </w:rPr>
        <w:t>e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6"/>
        </w:rPr>
        <w:t xml:space="preserve"> </w:t>
      </w:r>
      <w:r w:rsidRPr="00275D76">
        <w:rPr>
          <w:rFonts w:asciiTheme="minorHAnsi" w:eastAsia="Arial" w:hAnsiTheme="minorHAnsi" w:cstheme="minorHAnsi"/>
          <w:spacing w:val="1"/>
          <w:w w:val="62"/>
        </w:rPr>
        <w:t>l</w:t>
      </w:r>
      <w:r w:rsidRPr="00275D76">
        <w:rPr>
          <w:rFonts w:asciiTheme="minorHAnsi" w:eastAsia="Arial" w:hAnsiTheme="minorHAnsi" w:cstheme="minorHAnsi"/>
          <w:spacing w:val="4"/>
          <w:w w:val="104"/>
        </w:rPr>
        <w:t>o</w:t>
      </w:r>
      <w:r w:rsidRPr="00275D76">
        <w:rPr>
          <w:rFonts w:asciiTheme="minorHAnsi" w:eastAsia="Arial" w:hAnsiTheme="minorHAnsi" w:cstheme="minorHAnsi"/>
          <w:w w:val="55"/>
        </w:rPr>
        <w:t>o</w:t>
      </w:r>
      <w:r w:rsidRPr="00275D76">
        <w:rPr>
          <w:rFonts w:asciiTheme="minorHAnsi" w:eastAsia="Arial" w:hAnsiTheme="minorHAnsi" w:cstheme="minorHAnsi"/>
          <w:spacing w:val="4"/>
          <w:w w:val="55"/>
        </w:rPr>
        <w:t>k</w:t>
      </w:r>
      <w:r w:rsidRPr="00275D76">
        <w:rPr>
          <w:rFonts w:asciiTheme="minorHAnsi" w:eastAsia="Arial" w:hAnsiTheme="minorHAnsi" w:cstheme="minorHAnsi"/>
          <w:spacing w:val="5"/>
          <w:w w:val="325"/>
        </w:rPr>
        <w:t>i</w:t>
      </w:r>
      <w:r w:rsidRPr="00275D76">
        <w:rPr>
          <w:rFonts w:asciiTheme="minorHAnsi" w:eastAsia="Arial" w:hAnsiTheme="minorHAnsi" w:cstheme="minorHAnsi"/>
          <w:spacing w:val="4"/>
          <w:w w:val="104"/>
        </w:rPr>
        <w:t>n</w:t>
      </w:r>
      <w:r w:rsidRPr="00275D76">
        <w:rPr>
          <w:rFonts w:asciiTheme="minorHAnsi" w:eastAsia="Arial" w:hAnsiTheme="minorHAnsi" w:cstheme="minorHAnsi"/>
          <w:w w:val="92"/>
        </w:rPr>
        <w:t>g</w:t>
      </w:r>
      <w:r w:rsidRPr="00275D76">
        <w:rPr>
          <w:rFonts w:asciiTheme="minorHAnsi" w:eastAsia="Arial" w:hAnsiTheme="minorHAnsi" w:cstheme="minorHAnsi"/>
          <w:spacing w:val="25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  <w:w w:val="117"/>
        </w:rPr>
        <w:t>f</w:t>
      </w:r>
      <w:r w:rsidRPr="00275D76">
        <w:rPr>
          <w:rFonts w:asciiTheme="minorHAnsi" w:eastAsia="Arial" w:hAnsiTheme="minorHAnsi" w:cstheme="minorHAnsi"/>
          <w:spacing w:val="4"/>
          <w:w w:val="96"/>
        </w:rPr>
        <w:t>a</w:t>
      </w:r>
      <w:r w:rsidRPr="00275D76">
        <w:rPr>
          <w:rFonts w:asciiTheme="minorHAnsi" w:eastAsia="Arial" w:hAnsiTheme="minorHAnsi" w:cstheme="minorHAnsi"/>
          <w:w w:val="111"/>
        </w:rPr>
        <w:t xml:space="preserve">r </w:t>
      </w:r>
      <w:r w:rsidRPr="00275D76">
        <w:rPr>
          <w:rFonts w:asciiTheme="minorHAnsi" w:eastAsia="Arial" w:hAnsiTheme="minorHAnsi" w:cstheme="minorHAnsi"/>
          <w:spacing w:val="1"/>
          <w:w w:val="62"/>
        </w:rPr>
        <w:t>i</w:t>
      </w:r>
      <w:r w:rsidRPr="00275D76">
        <w:rPr>
          <w:rFonts w:asciiTheme="minorHAnsi" w:eastAsia="Arial" w:hAnsiTheme="minorHAnsi" w:cstheme="minorHAnsi"/>
          <w:w w:val="92"/>
        </w:rPr>
        <w:t>n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21"/>
        </w:rPr>
        <w:t xml:space="preserve"> </w:t>
      </w:r>
      <w:r w:rsidRPr="00275D76">
        <w:rPr>
          <w:rFonts w:asciiTheme="minorHAnsi" w:eastAsia="Arial" w:hAnsiTheme="minorHAnsi" w:cstheme="minorHAnsi"/>
          <w:w w:val="79"/>
        </w:rPr>
        <w:t xml:space="preserve">a </w:t>
      </w:r>
      <w:r w:rsidRPr="00275D76">
        <w:rPr>
          <w:rFonts w:asciiTheme="minorHAnsi" w:eastAsia="Arial" w:hAnsiTheme="minorHAnsi" w:cstheme="minorHAnsi"/>
          <w:spacing w:val="7"/>
          <w:w w:val="79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w w:val="97"/>
        </w:rPr>
        <w:t>r</w:t>
      </w:r>
      <w:r w:rsidRPr="00275D76">
        <w:rPr>
          <w:rFonts w:asciiTheme="minorHAnsi" w:eastAsia="Arial" w:hAnsiTheme="minorHAnsi" w:cstheme="minorHAnsi"/>
          <w:spacing w:val="4"/>
          <w:w w:val="96"/>
        </w:rPr>
        <w:t>e</w:t>
      </w:r>
      <w:r w:rsidRPr="00275D76">
        <w:rPr>
          <w:rFonts w:asciiTheme="minorHAnsi" w:eastAsia="Arial" w:hAnsiTheme="minorHAnsi" w:cstheme="minorHAnsi"/>
          <w:spacing w:val="4"/>
          <w:w w:val="116"/>
        </w:rPr>
        <w:t>s</w:t>
      </w:r>
      <w:r w:rsidRPr="00275D76">
        <w:rPr>
          <w:rFonts w:asciiTheme="minorHAnsi" w:eastAsia="Arial" w:hAnsiTheme="minorHAnsi" w:cstheme="minorHAnsi"/>
          <w:spacing w:val="4"/>
          <w:w w:val="104"/>
        </w:rPr>
        <w:t>u</w:t>
      </w:r>
      <w:r w:rsidRPr="00275D76">
        <w:rPr>
          <w:rFonts w:asciiTheme="minorHAnsi" w:eastAsia="Arial" w:hAnsiTheme="minorHAnsi" w:cstheme="minorHAnsi"/>
          <w:spacing w:val="7"/>
          <w:w w:val="114"/>
        </w:rPr>
        <w:t>m</w:t>
      </w:r>
      <w:r w:rsidRPr="00275D76">
        <w:rPr>
          <w:rFonts w:asciiTheme="minorHAnsi" w:eastAsia="Arial" w:hAnsiTheme="minorHAnsi" w:cstheme="minorHAnsi"/>
          <w:spacing w:val="5"/>
          <w:w w:val="108"/>
        </w:rPr>
        <w:t>e</w:t>
      </w:r>
      <w:r w:rsidRPr="00275D76">
        <w:rPr>
          <w:rFonts w:asciiTheme="minorHAnsi" w:eastAsia="Arial" w:hAnsiTheme="minorHAnsi" w:cstheme="minorHAnsi"/>
          <w:w w:val="67"/>
        </w:rPr>
        <w:t>.</w:t>
      </w:r>
      <w:r w:rsidRPr="00275D76">
        <w:rPr>
          <w:rFonts w:asciiTheme="minorHAnsi" w:eastAsia="Arial" w:hAnsiTheme="minorHAnsi" w:cstheme="minorHAnsi"/>
          <w:spacing w:val="23"/>
        </w:rPr>
        <w:t xml:space="preserve"> </w:t>
      </w:r>
      <w:r w:rsidRPr="00275D76">
        <w:rPr>
          <w:rFonts w:asciiTheme="minorHAnsi" w:eastAsia="Arial" w:hAnsiTheme="minorHAnsi" w:cstheme="minorHAnsi"/>
          <w:spacing w:val="5"/>
        </w:rPr>
        <w:t>T</w:t>
      </w:r>
      <w:r w:rsidRPr="00275D76">
        <w:rPr>
          <w:rFonts w:asciiTheme="minorHAnsi" w:eastAsia="Arial" w:hAnsiTheme="minorHAnsi" w:cstheme="minorHAnsi"/>
          <w:spacing w:val="4"/>
        </w:rPr>
        <w:t>h</w:t>
      </w:r>
      <w:r w:rsidRPr="00275D76">
        <w:rPr>
          <w:rFonts w:asciiTheme="minorHAnsi" w:eastAsia="Arial" w:hAnsiTheme="minorHAnsi" w:cstheme="minorHAnsi"/>
          <w:spacing w:val="1"/>
        </w:rPr>
        <w:t>i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51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p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7"/>
        </w:rPr>
        <w:t>o</w:t>
      </w:r>
      <w:r w:rsidRPr="00275D76">
        <w:rPr>
          <w:rFonts w:asciiTheme="minorHAnsi" w:eastAsia="Arial" w:hAnsiTheme="minorHAnsi" w:cstheme="minorHAnsi"/>
          <w:spacing w:val="4"/>
        </w:rPr>
        <w:t>du</w:t>
      </w:r>
      <w:r w:rsidRPr="00275D76">
        <w:rPr>
          <w:rFonts w:asciiTheme="minorHAnsi" w:eastAsia="Arial" w:hAnsiTheme="minorHAnsi" w:cstheme="minorHAnsi"/>
          <w:spacing w:val="3"/>
        </w:rPr>
        <w:t>c</w:t>
      </w:r>
      <w:r w:rsidRPr="00275D76">
        <w:rPr>
          <w:rFonts w:asciiTheme="minorHAnsi" w:eastAsia="Arial" w:hAnsiTheme="minorHAnsi" w:cstheme="minorHAnsi"/>
        </w:rPr>
        <w:t>t</w:t>
      </w:r>
      <w:r w:rsidRPr="00275D76">
        <w:rPr>
          <w:rFonts w:asciiTheme="minorHAnsi" w:eastAsia="Arial" w:hAnsiTheme="minorHAnsi" w:cstheme="minorHAnsi"/>
          <w:spacing w:val="48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h</w:t>
      </w:r>
      <w:r w:rsidRPr="00275D76">
        <w:rPr>
          <w:rFonts w:asciiTheme="minorHAnsi" w:eastAsia="Arial" w:hAnsiTheme="minorHAnsi" w:cstheme="minorHAnsi"/>
          <w:spacing w:val="4"/>
        </w:rPr>
        <w:t>e</w:t>
      </w:r>
      <w:r w:rsidRPr="00275D76">
        <w:rPr>
          <w:rFonts w:asciiTheme="minorHAnsi" w:eastAsia="Arial" w:hAnsiTheme="minorHAnsi" w:cstheme="minorHAnsi"/>
          <w:spacing w:val="1"/>
        </w:rPr>
        <w:t>l</w:t>
      </w:r>
      <w:r w:rsidRPr="00275D76">
        <w:rPr>
          <w:rFonts w:asciiTheme="minorHAnsi" w:eastAsia="Arial" w:hAnsiTheme="minorHAnsi" w:cstheme="minorHAnsi"/>
          <w:spacing w:val="4"/>
        </w:rPr>
        <w:t>pe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32"/>
        </w:rPr>
        <w:t xml:space="preserve"> </w:t>
      </w:r>
      <w:r w:rsidRPr="00275D76">
        <w:rPr>
          <w:rFonts w:asciiTheme="minorHAnsi" w:eastAsia="Arial" w:hAnsiTheme="minorHAnsi" w:cstheme="minorHAnsi"/>
          <w:spacing w:val="6"/>
        </w:rPr>
        <w:t>m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21"/>
        </w:rPr>
        <w:t xml:space="preserve"> </w:t>
      </w:r>
      <w:r w:rsidRPr="00275D76">
        <w:rPr>
          <w:rFonts w:asciiTheme="minorHAnsi" w:eastAsia="Arial" w:hAnsiTheme="minorHAnsi" w:cstheme="minorHAnsi"/>
          <w:spacing w:val="6"/>
          <w:w w:val="112"/>
        </w:rPr>
        <w:t>w</w:t>
      </w:r>
      <w:r w:rsidRPr="00275D76">
        <w:rPr>
          <w:rFonts w:asciiTheme="minorHAnsi" w:eastAsia="Arial" w:hAnsiTheme="minorHAnsi" w:cstheme="minorHAnsi"/>
          <w:spacing w:val="4"/>
        </w:rPr>
        <w:t>o</w:t>
      </w:r>
      <w:r w:rsidRPr="00275D76">
        <w:rPr>
          <w:rFonts w:asciiTheme="minorHAnsi" w:eastAsia="Arial" w:hAnsiTheme="minorHAnsi" w:cstheme="minorHAnsi"/>
          <w:spacing w:val="3"/>
          <w:w w:val="118"/>
        </w:rPr>
        <w:t>r</w:t>
      </w:r>
      <w:r w:rsidRPr="00275D76">
        <w:rPr>
          <w:rFonts w:asciiTheme="minorHAnsi" w:eastAsia="Arial" w:hAnsiTheme="minorHAnsi" w:cstheme="minorHAnsi"/>
          <w:w w:val="83"/>
        </w:rPr>
        <w:t>d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6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a</w:t>
      </w:r>
      <w:r w:rsidRPr="00275D76">
        <w:rPr>
          <w:rFonts w:asciiTheme="minorHAnsi" w:eastAsia="Arial" w:hAnsiTheme="minorHAnsi" w:cstheme="minorHAnsi"/>
          <w:spacing w:val="4"/>
        </w:rPr>
        <w:t>n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7"/>
        </w:rPr>
        <w:t xml:space="preserve"> </w:t>
      </w:r>
      <w:r w:rsidRPr="00275D76">
        <w:rPr>
          <w:rFonts w:asciiTheme="minorHAnsi" w:eastAsia="Arial" w:hAnsiTheme="minorHAnsi" w:cstheme="minorHAnsi"/>
        </w:rPr>
        <w:t>f</w:t>
      </w:r>
      <w:r w:rsidRPr="00275D76">
        <w:rPr>
          <w:rFonts w:asciiTheme="minorHAnsi" w:eastAsia="Arial" w:hAnsiTheme="minorHAnsi" w:cstheme="minorHAnsi"/>
          <w:spacing w:val="6"/>
        </w:rPr>
        <w:t>o</w:t>
      </w:r>
      <w:r w:rsidRPr="00275D76">
        <w:rPr>
          <w:rFonts w:asciiTheme="minorHAnsi" w:eastAsia="Arial" w:hAnsiTheme="minorHAnsi" w:cstheme="minorHAnsi"/>
          <w:spacing w:val="3"/>
        </w:rPr>
        <w:t>r</w:t>
      </w:r>
      <w:r w:rsidRPr="00275D76">
        <w:rPr>
          <w:rFonts w:asciiTheme="minorHAnsi" w:eastAsia="Arial" w:hAnsiTheme="minorHAnsi" w:cstheme="minorHAnsi"/>
          <w:spacing w:val="7"/>
        </w:rPr>
        <w:t>m</w:t>
      </w:r>
      <w:r w:rsidRPr="00275D76">
        <w:rPr>
          <w:rFonts w:asciiTheme="minorHAnsi" w:eastAsia="Arial" w:hAnsiTheme="minorHAnsi" w:cstheme="minorHAnsi"/>
          <w:spacing w:val="4"/>
        </w:rPr>
        <w:t>a</w:t>
      </w:r>
      <w:r w:rsidRPr="00275D76">
        <w:rPr>
          <w:rFonts w:asciiTheme="minorHAnsi" w:eastAsia="Arial" w:hAnsiTheme="minorHAnsi" w:cstheme="minorHAnsi"/>
        </w:rPr>
        <w:t xml:space="preserve">t </w:t>
      </w:r>
      <w:r w:rsidRPr="00275D76">
        <w:rPr>
          <w:rFonts w:asciiTheme="minorHAnsi" w:eastAsia="Arial" w:hAnsiTheme="minorHAnsi" w:cstheme="minorHAnsi"/>
          <w:spacing w:val="9"/>
        </w:rPr>
        <w:t xml:space="preserve"> </w:t>
      </w:r>
      <w:r w:rsidRPr="00275D76">
        <w:rPr>
          <w:rFonts w:asciiTheme="minorHAnsi" w:eastAsia="Arial" w:hAnsiTheme="minorHAnsi" w:cstheme="minorHAnsi"/>
          <w:spacing w:val="6"/>
          <w:w w:val="97"/>
        </w:rPr>
        <w:t>m</w:t>
      </w:r>
      <w:r w:rsidRPr="00275D76">
        <w:rPr>
          <w:rFonts w:asciiTheme="minorHAnsi" w:eastAsia="Arial" w:hAnsiTheme="minorHAnsi" w:cstheme="minorHAnsi"/>
          <w:w w:val="111"/>
        </w:rPr>
        <w:t xml:space="preserve">y </w:t>
      </w:r>
      <w:r w:rsidRPr="00275D76">
        <w:rPr>
          <w:rFonts w:asciiTheme="minorHAnsi" w:eastAsia="Arial" w:hAnsiTheme="minorHAnsi" w:cstheme="minorHAnsi"/>
          <w:spacing w:val="3"/>
          <w:w w:val="88"/>
        </w:rPr>
        <w:t>p</w:t>
      </w:r>
      <w:r w:rsidRPr="00275D76">
        <w:rPr>
          <w:rFonts w:asciiTheme="minorHAnsi" w:eastAsia="Arial" w:hAnsiTheme="minorHAnsi" w:cstheme="minorHAnsi"/>
          <w:spacing w:val="3"/>
          <w:w w:val="118"/>
        </w:rPr>
        <w:t>r</w:t>
      </w:r>
      <w:r w:rsidRPr="00275D76">
        <w:rPr>
          <w:rFonts w:asciiTheme="minorHAnsi" w:eastAsia="Arial" w:hAnsiTheme="minorHAnsi" w:cstheme="minorHAnsi"/>
          <w:spacing w:val="3"/>
          <w:w w:val="92"/>
        </w:rPr>
        <w:t>o</w:t>
      </w:r>
      <w:r w:rsidRPr="00275D76">
        <w:rPr>
          <w:rFonts w:asciiTheme="minorHAnsi" w:eastAsia="Arial" w:hAnsiTheme="minorHAnsi" w:cstheme="minorHAnsi"/>
          <w:spacing w:val="3"/>
          <w:w w:val="134"/>
        </w:rPr>
        <w:t>f</w:t>
      </w:r>
      <w:r w:rsidRPr="00275D76">
        <w:rPr>
          <w:rFonts w:asciiTheme="minorHAnsi" w:eastAsia="Arial" w:hAnsiTheme="minorHAnsi" w:cstheme="minorHAnsi"/>
          <w:spacing w:val="4"/>
          <w:w w:val="96"/>
        </w:rPr>
        <w:t>e</w:t>
      </w:r>
      <w:r w:rsidRPr="00275D76">
        <w:rPr>
          <w:rFonts w:asciiTheme="minorHAnsi" w:eastAsia="Arial" w:hAnsiTheme="minorHAnsi" w:cstheme="minorHAnsi"/>
          <w:spacing w:val="4"/>
          <w:w w:val="116"/>
        </w:rPr>
        <w:t>ss</w:t>
      </w:r>
      <w:r w:rsidRPr="00275D76">
        <w:rPr>
          <w:rFonts w:asciiTheme="minorHAnsi" w:eastAsia="Arial" w:hAnsiTheme="minorHAnsi" w:cstheme="minorHAnsi"/>
          <w:spacing w:val="2"/>
          <w:w w:val="104"/>
        </w:rPr>
        <w:t>i</w:t>
      </w:r>
      <w:r w:rsidRPr="00275D76">
        <w:rPr>
          <w:rFonts w:asciiTheme="minorHAnsi" w:eastAsia="Arial" w:hAnsiTheme="minorHAnsi" w:cstheme="minorHAnsi"/>
          <w:spacing w:val="4"/>
          <w:w w:val="104"/>
        </w:rPr>
        <w:t>ona</w:t>
      </w:r>
      <w:r w:rsidRPr="00275D76">
        <w:rPr>
          <w:rFonts w:asciiTheme="minorHAnsi" w:eastAsia="Arial" w:hAnsiTheme="minorHAnsi" w:cstheme="minorHAnsi"/>
          <w:w w:val="62"/>
        </w:rPr>
        <w:t>l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8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</w:rPr>
        <w:t>r</w:t>
      </w:r>
      <w:r w:rsidRPr="00275D76">
        <w:rPr>
          <w:rFonts w:asciiTheme="minorHAnsi" w:eastAsia="Arial" w:hAnsiTheme="minorHAnsi" w:cstheme="minorHAnsi"/>
          <w:spacing w:val="4"/>
        </w:rPr>
        <w:t>esu</w:t>
      </w:r>
      <w:r w:rsidRPr="00275D76">
        <w:rPr>
          <w:rFonts w:asciiTheme="minorHAnsi" w:eastAsia="Arial" w:hAnsiTheme="minorHAnsi" w:cstheme="minorHAnsi"/>
          <w:spacing w:val="7"/>
        </w:rPr>
        <w:t>m</w:t>
      </w:r>
      <w:r w:rsidRPr="00275D76">
        <w:rPr>
          <w:rFonts w:asciiTheme="minorHAnsi" w:eastAsia="Arial" w:hAnsiTheme="minorHAnsi" w:cstheme="minorHAnsi"/>
        </w:rPr>
        <w:t xml:space="preserve">e </w:t>
      </w:r>
      <w:r w:rsidRPr="00275D76">
        <w:rPr>
          <w:rFonts w:asciiTheme="minorHAnsi" w:eastAsia="Arial" w:hAnsiTheme="minorHAnsi" w:cstheme="minorHAnsi"/>
          <w:spacing w:val="7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a</w:t>
      </w:r>
      <w:r w:rsidRPr="00275D76">
        <w:rPr>
          <w:rFonts w:asciiTheme="minorHAnsi" w:eastAsia="Arial" w:hAnsiTheme="minorHAnsi" w:cstheme="minorHAnsi"/>
          <w:spacing w:val="4"/>
        </w:rPr>
        <w:t>n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7"/>
        </w:rPr>
        <w:t xml:space="preserve"> </w:t>
      </w:r>
      <w:r w:rsidRPr="00275D76">
        <w:rPr>
          <w:rFonts w:asciiTheme="minorHAnsi" w:eastAsia="Arial" w:hAnsiTheme="minorHAnsi" w:cstheme="minorHAnsi"/>
        </w:rPr>
        <w:t>t</w:t>
      </w:r>
      <w:r w:rsidRPr="00275D76">
        <w:rPr>
          <w:rFonts w:asciiTheme="minorHAnsi" w:eastAsia="Arial" w:hAnsiTheme="minorHAnsi" w:cstheme="minorHAnsi"/>
          <w:spacing w:val="6"/>
        </w:rPr>
        <w:t>h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35"/>
        </w:rPr>
        <w:t xml:space="preserve"> </w:t>
      </w:r>
      <w:r w:rsidRPr="00275D76">
        <w:rPr>
          <w:rFonts w:asciiTheme="minorHAnsi" w:eastAsia="Arial" w:hAnsiTheme="minorHAnsi" w:cstheme="minorHAnsi"/>
          <w:spacing w:val="4"/>
          <w:w w:val="83"/>
        </w:rPr>
        <w:t>e</w:t>
      </w:r>
      <w:r w:rsidRPr="00275D76">
        <w:rPr>
          <w:rFonts w:asciiTheme="minorHAnsi" w:eastAsia="Arial" w:hAnsiTheme="minorHAnsi" w:cstheme="minorHAnsi"/>
          <w:spacing w:val="4"/>
          <w:w w:val="116"/>
        </w:rPr>
        <w:t>x</w:t>
      </w:r>
      <w:r w:rsidRPr="00275D76">
        <w:rPr>
          <w:rFonts w:asciiTheme="minorHAnsi" w:eastAsia="Arial" w:hAnsiTheme="minorHAnsi" w:cstheme="minorHAnsi"/>
          <w:spacing w:val="4"/>
        </w:rPr>
        <w:t>a</w:t>
      </w:r>
      <w:r w:rsidRPr="00275D76">
        <w:rPr>
          <w:rFonts w:asciiTheme="minorHAnsi" w:eastAsia="Arial" w:hAnsiTheme="minorHAnsi" w:cstheme="minorHAnsi"/>
          <w:spacing w:val="7"/>
          <w:w w:val="111"/>
        </w:rPr>
        <w:t>m</w:t>
      </w:r>
      <w:r w:rsidRPr="00275D76">
        <w:rPr>
          <w:rFonts w:asciiTheme="minorHAnsi" w:eastAsia="Arial" w:hAnsiTheme="minorHAnsi" w:cstheme="minorHAnsi"/>
          <w:spacing w:val="4"/>
          <w:w w:val="104"/>
        </w:rPr>
        <w:t>p</w:t>
      </w:r>
      <w:r w:rsidRPr="00275D76">
        <w:rPr>
          <w:rFonts w:asciiTheme="minorHAnsi" w:eastAsia="Arial" w:hAnsiTheme="minorHAnsi" w:cstheme="minorHAnsi"/>
          <w:spacing w:val="2"/>
          <w:w w:val="104"/>
        </w:rPr>
        <w:t>l</w:t>
      </w:r>
      <w:r w:rsidRPr="00275D76">
        <w:rPr>
          <w:rFonts w:asciiTheme="minorHAnsi" w:eastAsia="Arial" w:hAnsiTheme="minorHAnsi" w:cstheme="minorHAnsi"/>
          <w:spacing w:val="4"/>
          <w:w w:val="104"/>
        </w:rPr>
        <w:t>e</w:t>
      </w:r>
      <w:r w:rsidRPr="00275D76">
        <w:rPr>
          <w:rFonts w:asciiTheme="minorHAnsi" w:eastAsia="Arial" w:hAnsiTheme="minorHAnsi" w:cstheme="minorHAnsi"/>
          <w:w w:val="102"/>
        </w:rPr>
        <w:t>s</w:t>
      </w:r>
      <w:r w:rsidRPr="00275D76">
        <w:rPr>
          <w:rFonts w:asciiTheme="minorHAnsi" w:eastAsia="Arial" w:hAnsiTheme="minorHAnsi" w:cstheme="minorHAnsi"/>
          <w:spacing w:val="20"/>
        </w:rPr>
        <w:t xml:space="preserve"> </w:t>
      </w:r>
      <w:r w:rsidRPr="00275D76">
        <w:rPr>
          <w:rFonts w:asciiTheme="minorHAnsi" w:eastAsia="Arial" w:hAnsiTheme="minorHAnsi" w:cstheme="minorHAnsi"/>
          <w:spacing w:val="5"/>
        </w:rPr>
        <w:t>w</w:t>
      </w:r>
      <w:r w:rsidRPr="00275D76">
        <w:rPr>
          <w:rFonts w:asciiTheme="minorHAnsi" w:eastAsia="Arial" w:hAnsiTheme="minorHAnsi" w:cstheme="minorHAnsi"/>
          <w:spacing w:val="4"/>
        </w:rPr>
        <w:t>e</w:t>
      </w:r>
      <w:r w:rsidRPr="00275D76">
        <w:rPr>
          <w:rFonts w:asciiTheme="minorHAnsi" w:eastAsia="Arial" w:hAnsiTheme="minorHAnsi" w:cstheme="minorHAnsi"/>
          <w:spacing w:val="3"/>
        </w:rPr>
        <w:t>r</w:t>
      </w:r>
      <w:r w:rsidRPr="00275D76">
        <w:rPr>
          <w:rFonts w:asciiTheme="minorHAnsi" w:eastAsia="Arial" w:hAnsiTheme="minorHAnsi" w:cstheme="minorHAnsi"/>
        </w:rPr>
        <w:t xml:space="preserve">e  </w:t>
      </w:r>
      <w:r w:rsidRPr="00275D76">
        <w:rPr>
          <w:rFonts w:asciiTheme="minorHAnsi" w:eastAsia="Arial" w:hAnsiTheme="minorHAnsi" w:cstheme="minorHAnsi"/>
          <w:spacing w:val="4"/>
          <w:w w:val="83"/>
        </w:rPr>
        <w:t>e</w:t>
      </w:r>
      <w:r w:rsidRPr="00275D76">
        <w:rPr>
          <w:rFonts w:asciiTheme="minorHAnsi" w:eastAsia="Arial" w:hAnsiTheme="minorHAnsi" w:cstheme="minorHAnsi"/>
          <w:w w:val="110"/>
        </w:rPr>
        <w:t>x</w:t>
      </w:r>
      <w:r w:rsidRPr="00275D76">
        <w:rPr>
          <w:rFonts w:asciiTheme="minorHAnsi" w:eastAsia="Arial" w:hAnsiTheme="minorHAnsi" w:cstheme="minorHAnsi"/>
          <w:spacing w:val="7"/>
          <w:w w:val="110"/>
        </w:rPr>
        <w:t>t</w:t>
      </w:r>
      <w:r w:rsidRPr="00275D76">
        <w:rPr>
          <w:rFonts w:asciiTheme="minorHAnsi" w:eastAsia="Arial" w:hAnsiTheme="minorHAnsi" w:cstheme="minorHAnsi"/>
          <w:spacing w:val="3"/>
          <w:w w:val="111"/>
        </w:rPr>
        <w:t>r</w:t>
      </w:r>
      <w:r w:rsidRPr="00275D76">
        <w:rPr>
          <w:rFonts w:asciiTheme="minorHAnsi" w:eastAsia="Arial" w:hAnsiTheme="minorHAnsi" w:cstheme="minorHAnsi"/>
          <w:spacing w:val="4"/>
          <w:w w:val="96"/>
        </w:rPr>
        <w:t>e</w:t>
      </w:r>
      <w:r w:rsidRPr="00275D76">
        <w:rPr>
          <w:rFonts w:asciiTheme="minorHAnsi" w:eastAsia="Arial" w:hAnsiTheme="minorHAnsi" w:cstheme="minorHAnsi"/>
          <w:spacing w:val="7"/>
          <w:w w:val="114"/>
        </w:rPr>
        <w:t>m</w:t>
      </w:r>
      <w:r w:rsidRPr="00275D76">
        <w:rPr>
          <w:rFonts w:asciiTheme="minorHAnsi" w:eastAsia="Arial" w:hAnsiTheme="minorHAnsi" w:cstheme="minorHAnsi"/>
          <w:w w:val="74"/>
        </w:rPr>
        <w:t>e</w:t>
      </w:r>
      <w:r w:rsidRPr="00275D76">
        <w:rPr>
          <w:rFonts w:asciiTheme="minorHAnsi" w:eastAsia="Arial" w:hAnsiTheme="minorHAnsi" w:cstheme="minorHAnsi"/>
          <w:spacing w:val="5"/>
          <w:w w:val="74"/>
        </w:rPr>
        <w:t>l</w:t>
      </w:r>
      <w:r w:rsidRPr="00275D76">
        <w:rPr>
          <w:rFonts w:asciiTheme="minorHAnsi" w:eastAsia="Arial" w:hAnsiTheme="minorHAnsi" w:cstheme="minorHAnsi"/>
          <w:w w:val="144"/>
        </w:rPr>
        <w:t>y</w:t>
      </w:r>
      <w:r w:rsidRPr="00275D76">
        <w:rPr>
          <w:rFonts w:asciiTheme="minorHAnsi" w:eastAsia="Arial" w:hAnsiTheme="minorHAnsi" w:cstheme="minorHAnsi"/>
          <w:spacing w:val="26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w w:val="92"/>
        </w:rPr>
        <w:t>u</w:t>
      </w:r>
      <w:r w:rsidRPr="00275D76">
        <w:rPr>
          <w:rFonts w:asciiTheme="minorHAnsi" w:eastAsia="Arial" w:hAnsiTheme="minorHAnsi" w:cstheme="minorHAnsi"/>
          <w:spacing w:val="4"/>
          <w:w w:val="111"/>
        </w:rPr>
        <w:t>s</w:t>
      </w:r>
      <w:r w:rsidRPr="00275D76">
        <w:rPr>
          <w:rFonts w:asciiTheme="minorHAnsi" w:eastAsia="Arial" w:hAnsiTheme="minorHAnsi" w:cstheme="minorHAnsi"/>
          <w:spacing w:val="4"/>
        </w:rPr>
        <w:t>e</w:t>
      </w:r>
      <w:r w:rsidRPr="00275D76">
        <w:rPr>
          <w:rFonts w:asciiTheme="minorHAnsi" w:eastAsia="Arial" w:hAnsiTheme="minorHAnsi" w:cstheme="minorHAnsi"/>
          <w:spacing w:val="2"/>
          <w:w w:val="126"/>
        </w:rPr>
        <w:t>f</w:t>
      </w:r>
      <w:r w:rsidRPr="00275D76">
        <w:rPr>
          <w:rFonts w:asciiTheme="minorHAnsi" w:eastAsia="Arial" w:hAnsiTheme="minorHAnsi" w:cstheme="minorHAnsi"/>
          <w:w w:val="128"/>
        </w:rPr>
        <w:t xml:space="preserve">ul </w:t>
      </w:r>
      <w:r w:rsidRPr="00275D76">
        <w:rPr>
          <w:rFonts w:asciiTheme="minorHAnsi" w:eastAsia="Arial" w:hAnsiTheme="minorHAnsi" w:cstheme="minorHAnsi"/>
          <w:spacing w:val="6"/>
          <w:w w:val="95"/>
        </w:rPr>
        <w:t>O</w:t>
      </w:r>
      <w:r w:rsidRPr="00275D76">
        <w:rPr>
          <w:rFonts w:asciiTheme="minorHAnsi" w:eastAsia="Arial" w:hAnsiTheme="minorHAnsi" w:cstheme="minorHAnsi"/>
          <w:spacing w:val="4"/>
          <w:w w:val="116"/>
        </w:rPr>
        <w:t>v</w:t>
      </w:r>
      <w:r w:rsidRPr="00275D76">
        <w:rPr>
          <w:rFonts w:asciiTheme="minorHAnsi" w:eastAsia="Arial" w:hAnsiTheme="minorHAnsi" w:cstheme="minorHAnsi"/>
          <w:spacing w:val="4"/>
        </w:rPr>
        <w:t>e</w:t>
      </w:r>
      <w:r w:rsidRPr="00275D76">
        <w:rPr>
          <w:rFonts w:asciiTheme="minorHAnsi" w:eastAsia="Arial" w:hAnsiTheme="minorHAnsi" w:cstheme="minorHAnsi"/>
          <w:spacing w:val="3"/>
          <w:w w:val="118"/>
        </w:rPr>
        <w:t>r</w:t>
      </w:r>
      <w:r w:rsidRPr="00275D76">
        <w:rPr>
          <w:rFonts w:asciiTheme="minorHAnsi" w:eastAsia="Arial" w:hAnsiTheme="minorHAnsi" w:cstheme="minorHAnsi"/>
          <w:spacing w:val="4"/>
          <w:w w:val="96"/>
        </w:rPr>
        <w:t>a</w:t>
      </w:r>
      <w:r w:rsidRPr="00275D76">
        <w:rPr>
          <w:rFonts w:asciiTheme="minorHAnsi" w:eastAsia="Arial" w:hAnsiTheme="minorHAnsi" w:cstheme="minorHAnsi"/>
          <w:spacing w:val="2"/>
          <w:w w:val="104"/>
        </w:rPr>
        <w:t>ll</w:t>
      </w:r>
      <w:r w:rsidRPr="00275D76">
        <w:rPr>
          <w:rFonts w:asciiTheme="minorHAnsi" w:eastAsia="Arial" w:hAnsiTheme="minorHAnsi" w:cstheme="minorHAnsi"/>
          <w:w w:val="67"/>
        </w:rPr>
        <w:t>,</w:t>
      </w:r>
      <w:r w:rsidRPr="00275D76">
        <w:rPr>
          <w:rFonts w:asciiTheme="minorHAnsi" w:eastAsia="Arial" w:hAnsiTheme="minorHAnsi" w:cstheme="minorHAnsi"/>
          <w:spacing w:val="23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</w:rPr>
        <w:t>t</w:t>
      </w:r>
      <w:r w:rsidRPr="00275D76">
        <w:rPr>
          <w:rFonts w:asciiTheme="minorHAnsi" w:eastAsia="Arial" w:hAnsiTheme="minorHAnsi" w:cstheme="minorHAnsi"/>
          <w:spacing w:val="4"/>
        </w:rPr>
        <w:t>h</w:t>
      </w:r>
      <w:r w:rsidRPr="00275D76">
        <w:rPr>
          <w:rFonts w:asciiTheme="minorHAnsi" w:eastAsia="Arial" w:hAnsiTheme="minorHAnsi" w:cstheme="minorHAnsi"/>
          <w:spacing w:val="2"/>
        </w:rPr>
        <w:t>i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43"/>
        </w:rPr>
        <w:t xml:space="preserve"> </w:t>
      </w:r>
      <w:r w:rsidRPr="00275D76">
        <w:rPr>
          <w:rFonts w:asciiTheme="minorHAnsi" w:eastAsia="Arial" w:hAnsiTheme="minorHAnsi" w:cstheme="minorHAnsi"/>
          <w:spacing w:val="1"/>
          <w:w w:val="73"/>
        </w:rPr>
        <w:t>i</w:t>
      </w:r>
      <w:r w:rsidRPr="00275D76">
        <w:rPr>
          <w:rFonts w:asciiTheme="minorHAnsi" w:eastAsia="Arial" w:hAnsiTheme="minorHAnsi" w:cstheme="minorHAnsi"/>
          <w:w w:val="97"/>
        </w:rPr>
        <w:t>s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6"/>
        </w:rPr>
        <w:t xml:space="preserve"> </w:t>
      </w:r>
      <w:r w:rsidRPr="00275D76">
        <w:rPr>
          <w:rFonts w:asciiTheme="minorHAnsi" w:eastAsia="Arial" w:hAnsiTheme="minorHAnsi" w:cstheme="minorHAnsi"/>
          <w:w w:val="79"/>
        </w:rPr>
        <w:t xml:space="preserve">a </w:t>
      </w:r>
      <w:r w:rsidRPr="00275D76">
        <w:rPr>
          <w:rFonts w:asciiTheme="minorHAnsi" w:eastAsia="Arial" w:hAnsiTheme="minorHAnsi" w:cstheme="minorHAnsi"/>
          <w:spacing w:val="7"/>
          <w:w w:val="79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gr</w:t>
      </w:r>
      <w:r w:rsidRPr="00275D76">
        <w:rPr>
          <w:rFonts w:asciiTheme="minorHAnsi" w:eastAsia="Arial" w:hAnsiTheme="minorHAnsi" w:cstheme="minorHAnsi"/>
          <w:spacing w:val="4"/>
        </w:rPr>
        <w:t>ea</w:t>
      </w:r>
      <w:r w:rsidRPr="00275D76">
        <w:rPr>
          <w:rFonts w:asciiTheme="minorHAnsi" w:eastAsia="Arial" w:hAnsiTheme="minorHAnsi" w:cstheme="minorHAnsi"/>
        </w:rPr>
        <w:t>t</w:t>
      </w:r>
      <w:r w:rsidRPr="00275D76">
        <w:rPr>
          <w:rFonts w:asciiTheme="minorHAnsi" w:eastAsia="Arial" w:hAnsiTheme="minorHAnsi" w:cstheme="minorHAnsi"/>
          <w:spacing w:val="28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p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7"/>
        </w:rPr>
        <w:t>o</w:t>
      </w:r>
      <w:r w:rsidRPr="00275D76">
        <w:rPr>
          <w:rFonts w:asciiTheme="minorHAnsi" w:eastAsia="Arial" w:hAnsiTheme="minorHAnsi" w:cstheme="minorHAnsi"/>
          <w:spacing w:val="4"/>
        </w:rPr>
        <w:t>du</w:t>
      </w:r>
      <w:r w:rsidRPr="00275D76">
        <w:rPr>
          <w:rFonts w:asciiTheme="minorHAnsi" w:eastAsia="Arial" w:hAnsiTheme="minorHAnsi" w:cstheme="minorHAnsi"/>
          <w:spacing w:val="3"/>
        </w:rPr>
        <w:t>c</w:t>
      </w:r>
      <w:r w:rsidRPr="00275D76">
        <w:rPr>
          <w:rFonts w:asciiTheme="minorHAnsi" w:eastAsia="Arial" w:hAnsiTheme="minorHAnsi" w:cstheme="minorHAnsi"/>
        </w:rPr>
        <w:t>t.</w:t>
      </w:r>
      <w:r w:rsidRPr="00275D76">
        <w:rPr>
          <w:rFonts w:asciiTheme="minorHAnsi" w:eastAsia="Arial" w:hAnsiTheme="minorHAnsi" w:cstheme="minorHAnsi"/>
          <w:spacing w:val="55"/>
        </w:rPr>
        <w:t xml:space="preserve"> </w:t>
      </w:r>
      <w:r w:rsidRPr="00275D76">
        <w:rPr>
          <w:rFonts w:asciiTheme="minorHAnsi" w:eastAsia="Arial" w:hAnsiTheme="minorHAnsi" w:cstheme="minorHAnsi"/>
          <w:w w:val="25"/>
        </w:rPr>
        <w:t xml:space="preserve">I    </w:t>
      </w:r>
      <w:r w:rsidRPr="00275D76">
        <w:rPr>
          <w:rFonts w:asciiTheme="minorHAnsi" w:eastAsia="Arial" w:hAnsiTheme="minorHAnsi" w:cstheme="minorHAnsi"/>
          <w:spacing w:val="8"/>
          <w:w w:val="25"/>
        </w:rPr>
        <w:t xml:space="preserve"> </w:t>
      </w:r>
      <w:r w:rsidRPr="00275D76">
        <w:rPr>
          <w:rFonts w:asciiTheme="minorHAnsi" w:eastAsia="Arial" w:hAnsiTheme="minorHAnsi" w:cstheme="minorHAnsi"/>
          <w:spacing w:val="6"/>
        </w:rPr>
        <w:t>w</w:t>
      </w:r>
      <w:r w:rsidRPr="00275D76">
        <w:rPr>
          <w:rFonts w:asciiTheme="minorHAnsi" w:eastAsia="Arial" w:hAnsiTheme="minorHAnsi" w:cstheme="minorHAnsi"/>
          <w:spacing w:val="4"/>
        </w:rPr>
        <w:t>ou</w:t>
      </w:r>
      <w:r w:rsidRPr="00275D76">
        <w:rPr>
          <w:rFonts w:asciiTheme="minorHAnsi" w:eastAsia="Arial" w:hAnsiTheme="minorHAnsi" w:cstheme="minorHAnsi"/>
          <w:spacing w:val="1"/>
        </w:rPr>
        <w:t>l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50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w w:val="92"/>
        </w:rPr>
        <w:t>h</w:t>
      </w:r>
      <w:r w:rsidRPr="00275D76">
        <w:rPr>
          <w:rFonts w:asciiTheme="minorHAnsi" w:eastAsia="Arial" w:hAnsiTheme="minorHAnsi" w:cstheme="minorHAnsi"/>
          <w:spacing w:val="1"/>
          <w:w w:val="94"/>
        </w:rPr>
        <w:t>i</w:t>
      </w:r>
      <w:r w:rsidRPr="00275D76">
        <w:rPr>
          <w:rFonts w:asciiTheme="minorHAnsi" w:eastAsia="Arial" w:hAnsiTheme="minorHAnsi" w:cstheme="minorHAnsi"/>
          <w:spacing w:val="4"/>
          <w:w w:val="104"/>
        </w:rPr>
        <w:t>gh</w:t>
      </w:r>
      <w:r w:rsidRPr="00275D76">
        <w:rPr>
          <w:rFonts w:asciiTheme="minorHAnsi" w:eastAsia="Arial" w:hAnsiTheme="minorHAnsi" w:cstheme="minorHAnsi"/>
          <w:spacing w:val="1"/>
          <w:w w:val="73"/>
        </w:rPr>
        <w:t>l</w:t>
      </w:r>
      <w:r w:rsidRPr="00275D76">
        <w:rPr>
          <w:rFonts w:asciiTheme="minorHAnsi" w:eastAsia="Arial" w:hAnsiTheme="minorHAnsi" w:cstheme="minorHAnsi"/>
          <w:w w:val="111"/>
        </w:rPr>
        <w:t>y</w:t>
      </w:r>
      <w:r w:rsidRPr="00275D76">
        <w:rPr>
          <w:rFonts w:asciiTheme="minorHAnsi" w:eastAsia="Arial" w:hAnsiTheme="minorHAnsi" w:cstheme="minorHAnsi"/>
          <w:spacing w:val="26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  <w:w w:val="90"/>
        </w:rPr>
        <w:t>r</w:t>
      </w:r>
      <w:r w:rsidRPr="00275D76">
        <w:rPr>
          <w:rFonts w:asciiTheme="minorHAnsi" w:eastAsia="Arial" w:hAnsiTheme="minorHAnsi" w:cstheme="minorHAnsi"/>
          <w:spacing w:val="4"/>
        </w:rPr>
        <w:t>e</w:t>
      </w:r>
      <w:r w:rsidRPr="00275D76">
        <w:rPr>
          <w:rFonts w:asciiTheme="minorHAnsi" w:eastAsia="Arial" w:hAnsiTheme="minorHAnsi" w:cstheme="minorHAnsi"/>
          <w:w w:val="110"/>
        </w:rPr>
        <w:t>c</w:t>
      </w:r>
      <w:r w:rsidRPr="00275D76">
        <w:rPr>
          <w:rFonts w:asciiTheme="minorHAnsi" w:eastAsia="Arial" w:hAnsiTheme="minorHAnsi" w:cstheme="minorHAnsi"/>
          <w:spacing w:val="8"/>
          <w:w w:val="110"/>
        </w:rPr>
        <w:t>o</w:t>
      </w:r>
      <w:r w:rsidRPr="00275D76">
        <w:rPr>
          <w:rFonts w:asciiTheme="minorHAnsi" w:eastAsia="Arial" w:hAnsiTheme="minorHAnsi" w:cstheme="minorHAnsi"/>
          <w:spacing w:val="7"/>
          <w:w w:val="114"/>
        </w:rPr>
        <w:t>m</w:t>
      </w:r>
      <w:r w:rsidRPr="00275D76">
        <w:rPr>
          <w:rFonts w:asciiTheme="minorHAnsi" w:eastAsia="Arial" w:hAnsiTheme="minorHAnsi" w:cstheme="minorHAnsi"/>
          <w:spacing w:val="7"/>
          <w:w w:val="111"/>
        </w:rPr>
        <w:t>m</w:t>
      </w:r>
      <w:r w:rsidRPr="00275D76">
        <w:rPr>
          <w:rFonts w:asciiTheme="minorHAnsi" w:eastAsia="Arial" w:hAnsiTheme="minorHAnsi" w:cstheme="minorHAnsi"/>
          <w:spacing w:val="4"/>
          <w:w w:val="104"/>
        </w:rPr>
        <w:t>en</w:t>
      </w:r>
      <w:r w:rsidRPr="00275D76">
        <w:rPr>
          <w:rFonts w:asciiTheme="minorHAnsi" w:eastAsia="Arial" w:hAnsiTheme="minorHAnsi" w:cstheme="minorHAnsi"/>
          <w:w w:val="92"/>
        </w:rPr>
        <w:t xml:space="preserve">d </w:t>
      </w:r>
      <w:r w:rsidRPr="00275D76">
        <w:rPr>
          <w:rFonts w:asciiTheme="minorHAnsi" w:eastAsia="Arial" w:hAnsiTheme="minorHAnsi" w:cstheme="minorHAnsi"/>
          <w:spacing w:val="2"/>
          <w:w w:val="103"/>
        </w:rPr>
        <w:t>t</w:t>
      </w:r>
      <w:r w:rsidRPr="00275D76">
        <w:rPr>
          <w:rFonts w:asciiTheme="minorHAnsi" w:eastAsia="Arial" w:hAnsiTheme="minorHAnsi" w:cstheme="minorHAnsi"/>
          <w:spacing w:val="4"/>
          <w:w w:val="103"/>
        </w:rPr>
        <w:t>hes</w:t>
      </w:r>
      <w:r w:rsidRPr="00275D76">
        <w:rPr>
          <w:rFonts w:asciiTheme="minorHAnsi" w:eastAsia="Arial" w:hAnsiTheme="minorHAnsi" w:cstheme="minorHAnsi"/>
          <w:w w:val="103"/>
        </w:rPr>
        <w:t>e</w:t>
      </w:r>
      <w:r w:rsidRPr="00275D76">
        <w:rPr>
          <w:rFonts w:asciiTheme="minorHAnsi" w:eastAsia="Arial" w:hAnsiTheme="minorHAnsi" w:cstheme="minorHAnsi"/>
          <w:spacing w:val="34"/>
          <w:w w:val="103"/>
        </w:rPr>
        <w:t xml:space="preserve"> </w:t>
      </w:r>
      <w:r w:rsidRPr="00275D76">
        <w:rPr>
          <w:rFonts w:asciiTheme="minorHAnsi" w:eastAsia="Arial" w:hAnsiTheme="minorHAnsi" w:cstheme="minorHAnsi"/>
          <w:spacing w:val="4"/>
          <w:w w:val="102"/>
        </w:rPr>
        <w:t>s</w:t>
      </w:r>
      <w:r w:rsidRPr="00275D76">
        <w:rPr>
          <w:rFonts w:asciiTheme="minorHAnsi" w:eastAsia="Arial" w:hAnsiTheme="minorHAnsi" w:cstheme="minorHAnsi"/>
          <w:spacing w:val="4"/>
          <w:w w:val="104"/>
        </w:rPr>
        <w:t>e</w:t>
      </w:r>
      <w:r w:rsidRPr="00275D76">
        <w:rPr>
          <w:rFonts w:asciiTheme="minorHAnsi" w:eastAsia="Arial" w:hAnsiTheme="minorHAnsi" w:cstheme="minorHAnsi"/>
          <w:w w:val="109"/>
        </w:rPr>
        <w:t>r</w:t>
      </w:r>
      <w:r w:rsidRPr="00275D76">
        <w:rPr>
          <w:rFonts w:asciiTheme="minorHAnsi" w:eastAsia="Arial" w:hAnsiTheme="minorHAnsi" w:cstheme="minorHAnsi"/>
          <w:spacing w:val="6"/>
          <w:w w:val="109"/>
        </w:rPr>
        <w:t>v</w:t>
      </w:r>
      <w:r w:rsidRPr="00275D76">
        <w:rPr>
          <w:rFonts w:asciiTheme="minorHAnsi" w:eastAsia="Arial" w:hAnsiTheme="minorHAnsi" w:cstheme="minorHAnsi"/>
          <w:spacing w:val="2"/>
          <w:w w:val="83"/>
        </w:rPr>
        <w:t>i</w:t>
      </w:r>
      <w:r w:rsidRPr="00275D76">
        <w:rPr>
          <w:rFonts w:asciiTheme="minorHAnsi" w:eastAsia="Arial" w:hAnsiTheme="minorHAnsi" w:cstheme="minorHAnsi"/>
          <w:spacing w:val="4"/>
          <w:w w:val="116"/>
        </w:rPr>
        <w:t>c</w:t>
      </w:r>
      <w:r w:rsidRPr="00275D76">
        <w:rPr>
          <w:rFonts w:asciiTheme="minorHAnsi" w:eastAsia="Arial" w:hAnsiTheme="minorHAnsi" w:cstheme="minorHAnsi"/>
          <w:spacing w:val="4"/>
          <w:w w:val="104"/>
        </w:rPr>
        <w:t>e</w:t>
      </w:r>
      <w:r w:rsidRPr="00275D76">
        <w:rPr>
          <w:rFonts w:asciiTheme="minorHAnsi" w:eastAsia="Arial" w:hAnsiTheme="minorHAnsi" w:cstheme="minorHAnsi"/>
          <w:spacing w:val="4"/>
          <w:w w:val="121"/>
        </w:rPr>
        <w:t>s</w:t>
      </w:r>
      <w:r w:rsidRPr="00275D76">
        <w:rPr>
          <w:rFonts w:asciiTheme="minorHAnsi" w:eastAsia="Arial" w:hAnsiTheme="minorHAnsi" w:cstheme="minorHAnsi"/>
          <w:spacing w:val="2"/>
          <w:w w:val="92"/>
        </w:rPr>
        <w:t>.</w:t>
      </w:r>
      <w:r w:rsidRPr="00275D76">
        <w:rPr>
          <w:rFonts w:asciiTheme="minorHAnsi" w:eastAsia="Arial" w:hAnsiTheme="minorHAnsi" w:cstheme="minorHAnsi"/>
          <w:w w:val="85"/>
        </w:rPr>
        <w:t>"</w:t>
      </w:r>
      <w:r w:rsidRPr="00275D76">
        <w:rPr>
          <w:rFonts w:asciiTheme="minorHAnsi" w:eastAsia="Arial" w:hAnsiTheme="minorHAnsi" w:cstheme="minorHAnsi"/>
          <w:spacing w:val="24"/>
        </w:rPr>
        <w:t xml:space="preserve"> </w:t>
      </w:r>
      <w:r w:rsidRPr="00275D76">
        <w:rPr>
          <w:rFonts w:asciiTheme="minorHAnsi" w:eastAsia="Arial" w:hAnsiTheme="minorHAnsi" w:cstheme="minorHAnsi"/>
          <w:w w:val="82"/>
        </w:rPr>
        <w:t>-</w:t>
      </w:r>
      <w:r w:rsidRPr="00275D76">
        <w:rPr>
          <w:rFonts w:asciiTheme="minorHAnsi" w:eastAsia="Arial" w:hAnsiTheme="minorHAnsi" w:cstheme="minorHAnsi"/>
          <w:spacing w:val="35"/>
          <w:w w:val="82"/>
        </w:rPr>
        <w:t xml:space="preserve"> </w:t>
      </w:r>
      <w:r w:rsidRPr="00275D76">
        <w:rPr>
          <w:rFonts w:asciiTheme="minorHAnsi" w:eastAsia="Arial" w:hAnsiTheme="minorHAnsi" w:cstheme="minorHAnsi"/>
          <w:w w:val="82"/>
          <w:sz w:val="22"/>
          <w:szCs w:val="22"/>
        </w:rPr>
        <w:t>A.</w:t>
      </w:r>
      <w:r w:rsidRPr="00275D76">
        <w:rPr>
          <w:rFonts w:asciiTheme="minorHAnsi" w:eastAsia="Arial" w:hAnsiTheme="minorHAnsi" w:cstheme="minorHAnsi"/>
          <w:spacing w:val="49"/>
          <w:w w:val="82"/>
          <w:sz w:val="22"/>
          <w:szCs w:val="22"/>
        </w:rPr>
        <w:t xml:space="preserve"> </w:t>
      </w:r>
      <w:r w:rsidRPr="00275D76">
        <w:rPr>
          <w:rFonts w:asciiTheme="minorHAnsi" w:eastAsia="Arial" w:hAnsiTheme="minorHAnsi" w:cstheme="minorHAnsi"/>
          <w:spacing w:val="4"/>
          <w:w w:val="82"/>
        </w:rPr>
        <w:t>D</w:t>
      </w:r>
      <w:r w:rsidRPr="00275D76">
        <w:rPr>
          <w:rFonts w:asciiTheme="minorHAnsi" w:eastAsia="Arial" w:hAnsiTheme="minorHAnsi" w:cstheme="minorHAnsi"/>
          <w:spacing w:val="4"/>
          <w:w w:val="104"/>
        </w:rPr>
        <w:t>a</w:t>
      </w:r>
      <w:r w:rsidRPr="00275D76">
        <w:rPr>
          <w:rFonts w:asciiTheme="minorHAnsi" w:eastAsia="Arial" w:hAnsiTheme="minorHAnsi" w:cstheme="minorHAnsi"/>
          <w:w w:val="101"/>
        </w:rPr>
        <w:t>n</w:t>
      </w:r>
      <w:r w:rsidRPr="00275D76">
        <w:rPr>
          <w:rFonts w:asciiTheme="minorHAnsi" w:eastAsia="Arial" w:hAnsiTheme="minorHAnsi" w:cstheme="minorHAnsi"/>
          <w:spacing w:val="6"/>
          <w:w w:val="101"/>
        </w:rPr>
        <w:t>i</w:t>
      </w:r>
      <w:r w:rsidRPr="00275D76">
        <w:rPr>
          <w:rFonts w:asciiTheme="minorHAnsi" w:eastAsia="Arial" w:hAnsiTheme="minorHAnsi" w:cstheme="minorHAnsi"/>
          <w:spacing w:val="4"/>
          <w:w w:val="104"/>
        </w:rPr>
        <w:t>he</w:t>
      </w:r>
      <w:r w:rsidRPr="00275D76">
        <w:rPr>
          <w:rFonts w:asciiTheme="minorHAnsi" w:eastAsia="Arial" w:hAnsiTheme="minorHAnsi" w:cstheme="minorHAnsi"/>
          <w:spacing w:val="1"/>
          <w:w w:val="94"/>
        </w:rPr>
        <w:t>l</w:t>
      </w:r>
      <w:r w:rsidRPr="00275D76">
        <w:rPr>
          <w:rFonts w:asciiTheme="minorHAnsi" w:eastAsia="Arial" w:hAnsiTheme="minorHAnsi" w:cstheme="minorHAnsi"/>
          <w:w w:val="102"/>
        </w:rPr>
        <w:t>s</w:t>
      </w:r>
    </w:p>
    <w:p w14:paraId="25005F99" w14:textId="77777777" w:rsidR="0049321E" w:rsidRPr="00275D76" w:rsidRDefault="0049321E">
      <w:pPr>
        <w:spacing w:before="3" w:line="220" w:lineRule="exact"/>
        <w:rPr>
          <w:rFonts w:asciiTheme="minorHAnsi" w:hAnsiTheme="minorHAnsi" w:cstheme="minorHAnsi"/>
          <w:sz w:val="22"/>
          <w:szCs w:val="22"/>
        </w:rPr>
      </w:pPr>
    </w:p>
    <w:p w14:paraId="1A602E8D" w14:textId="77777777" w:rsidR="0049321E" w:rsidRPr="00275D76" w:rsidRDefault="00275D76">
      <w:pPr>
        <w:spacing w:line="265" w:lineRule="auto"/>
        <w:ind w:right="639" w:firstLine="14"/>
        <w:rPr>
          <w:rFonts w:asciiTheme="minorHAnsi" w:eastAsia="Arial" w:hAnsiTheme="minorHAnsi" w:cstheme="minorHAnsi"/>
        </w:rPr>
      </w:pPr>
      <w:r w:rsidRPr="00275D76">
        <w:rPr>
          <w:rFonts w:asciiTheme="minorHAnsi" w:eastAsia="Arial" w:hAnsiTheme="minorHAnsi" w:cstheme="minorHAnsi"/>
          <w:spacing w:val="2"/>
          <w:w w:val="65"/>
        </w:rPr>
        <w:t>"</w:t>
      </w:r>
      <w:r w:rsidRPr="00275D76">
        <w:rPr>
          <w:rFonts w:asciiTheme="minorHAnsi" w:eastAsia="Arial" w:hAnsiTheme="minorHAnsi" w:cstheme="minorHAnsi"/>
          <w:spacing w:val="5"/>
          <w:w w:val="118"/>
        </w:rPr>
        <w:t>T</w:t>
      </w:r>
      <w:r w:rsidRPr="00275D76">
        <w:rPr>
          <w:rFonts w:asciiTheme="minorHAnsi" w:eastAsia="Arial" w:hAnsiTheme="minorHAnsi" w:cstheme="minorHAnsi"/>
          <w:spacing w:val="4"/>
        </w:rPr>
        <w:t>h</w:t>
      </w:r>
      <w:r w:rsidRPr="00275D76">
        <w:rPr>
          <w:rFonts w:asciiTheme="minorHAnsi" w:eastAsia="Arial" w:hAnsiTheme="minorHAnsi" w:cstheme="minorHAnsi"/>
          <w:spacing w:val="1"/>
          <w:w w:val="94"/>
        </w:rPr>
        <w:t>i</w:t>
      </w:r>
      <w:r w:rsidRPr="00275D76">
        <w:rPr>
          <w:rFonts w:asciiTheme="minorHAnsi" w:eastAsia="Arial" w:hAnsiTheme="minorHAnsi" w:cstheme="minorHAnsi"/>
          <w:w w:val="102"/>
        </w:rPr>
        <w:t>s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6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r</w:t>
      </w:r>
      <w:r w:rsidRPr="00275D76">
        <w:rPr>
          <w:rFonts w:asciiTheme="minorHAnsi" w:eastAsia="Arial" w:hAnsiTheme="minorHAnsi" w:cstheme="minorHAnsi"/>
          <w:spacing w:val="4"/>
        </w:rPr>
        <w:t>esu</w:t>
      </w:r>
      <w:r w:rsidRPr="00275D76">
        <w:rPr>
          <w:rFonts w:asciiTheme="minorHAnsi" w:eastAsia="Arial" w:hAnsiTheme="minorHAnsi" w:cstheme="minorHAnsi"/>
          <w:spacing w:val="7"/>
        </w:rPr>
        <w:t>m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48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  <w:w w:val="117"/>
        </w:rPr>
        <w:t>t</w:t>
      </w:r>
      <w:r w:rsidRPr="00275D76">
        <w:rPr>
          <w:rFonts w:asciiTheme="minorHAnsi" w:eastAsia="Arial" w:hAnsiTheme="minorHAnsi" w:cstheme="minorHAnsi"/>
          <w:spacing w:val="4"/>
        </w:rPr>
        <w:t>o</w:t>
      </w:r>
      <w:r w:rsidRPr="00275D76">
        <w:rPr>
          <w:rFonts w:asciiTheme="minorHAnsi" w:eastAsia="Arial" w:hAnsiTheme="minorHAnsi" w:cstheme="minorHAnsi"/>
          <w:spacing w:val="4"/>
          <w:w w:val="104"/>
        </w:rPr>
        <w:t>o</w:t>
      </w:r>
      <w:r w:rsidRPr="00275D76">
        <w:rPr>
          <w:rFonts w:asciiTheme="minorHAnsi" w:eastAsia="Arial" w:hAnsiTheme="minorHAnsi" w:cstheme="minorHAnsi"/>
          <w:w w:val="62"/>
        </w:rPr>
        <w:t>l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8"/>
        </w:rPr>
        <w:t xml:space="preserve"> </w:t>
      </w:r>
      <w:r w:rsidRPr="00275D76">
        <w:rPr>
          <w:rFonts w:asciiTheme="minorHAnsi" w:eastAsia="Arial" w:hAnsiTheme="minorHAnsi" w:cstheme="minorHAnsi"/>
          <w:spacing w:val="1"/>
          <w:w w:val="62"/>
        </w:rPr>
        <w:t>i</w:t>
      </w:r>
      <w:r w:rsidRPr="00275D76">
        <w:rPr>
          <w:rFonts w:asciiTheme="minorHAnsi" w:eastAsia="Arial" w:hAnsiTheme="minorHAnsi" w:cstheme="minorHAnsi"/>
          <w:w w:val="102"/>
        </w:rPr>
        <w:t>s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6"/>
        </w:rPr>
        <w:t xml:space="preserve"> </w:t>
      </w:r>
      <w:r w:rsidRPr="00275D76">
        <w:rPr>
          <w:rFonts w:asciiTheme="minorHAnsi" w:eastAsia="Arial" w:hAnsiTheme="minorHAnsi" w:cstheme="minorHAnsi"/>
          <w:spacing w:val="4"/>
        </w:rPr>
        <w:t>s</w:t>
      </w:r>
      <w:r w:rsidRPr="00275D76">
        <w:rPr>
          <w:rFonts w:asciiTheme="minorHAnsi" w:eastAsia="Arial" w:hAnsiTheme="minorHAnsi" w:cstheme="minorHAnsi"/>
        </w:rPr>
        <w:t>o</w:t>
      </w:r>
      <w:r w:rsidRPr="00275D76">
        <w:rPr>
          <w:rFonts w:asciiTheme="minorHAnsi" w:eastAsia="Arial" w:hAnsiTheme="minorHAnsi" w:cstheme="minorHAnsi"/>
          <w:spacing w:val="28"/>
        </w:rPr>
        <w:t xml:space="preserve"> </w:t>
      </w:r>
      <w:r w:rsidRPr="00275D76">
        <w:rPr>
          <w:rFonts w:asciiTheme="minorHAnsi" w:eastAsia="Arial" w:hAnsiTheme="minorHAnsi" w:cstheme="minorHAnsi"/>
          <w:spacing w:val="6"/>
        </w:rPr>
        <w:t>m</w:t>
      </w:r>
      <w:r w:rsidRPr="00275D76">
        <w:rPr>
          <w:rFonts w:asciiTheme="minorHAnsi" w:eastAsia="Arial" w:hAnsiTheme="minorHAnsi" w:cstheme="minorHAnsi"/>
          <w:spacing w:val="4"/>
        </w:rPr>
        <w:t>uc</w:t>
      </w:r>
      <w:r w:rsidRPr="00275D76">
        <w:rPr>
          <w:rFonts w:asciiTheme="minorHAnsi" w:eastAsia="Arial" w:hAnsiTheme="minorHAnsi" w:cstheme="minorHAnsi"/>
        </w:rPr>
        <w:t xml:space="preserve">h </w:t>
      </w:r>
      <w:r w:rsidRPr="00275D76">
        <w:rPr>
          <w:rFonts w:asciiTheme="minorHAnsi" w:eastAsia="Arial" w:hAnsiTheme="minorHAnsi" w:cstheme="minorHAnsi"/>
          <w:spacing w:val="1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b</w:t>
      </w:r>
      <w:r w:rsidRPr="00275D76">
        <w:rPr>
          <w:rFonts w:asciiTheme="minorHAnsi" w:eastAsia="Arial" w:hAnsiTheme="minorHAnsi" w:cstheme="minorHAnsi"/>
          <w:spacing w:val="4"/>
        </w:rPr>
        <w:t>e</w:t>
      </w:r>
      <w:r w:rsidRPr="00275D76">
        <w:rPr>
          <w:rFonts w:asciiTheme="minorHAnsi" w:eastAsia="Arial" w:hAnsiTheme="minorHAnsi" w:cstheme="minorHAnsi"/>
        </w:rPr>
        <w:t>t</w:t>
      </w:r>
      <w:r w:rsidRPr="00275D76">
        <w:rPr>
          <w:rFonts w:asciiTheme="minorHAnsi" w:eastAsia="Arial" w:hAnsiTheme="minorHAnsi" w:cstheme="minorHAnsi"/>
          <w:spacing w:val="5"/>
        </w:rPr>
        <w:t>t</w:t>
      </w:r>
      <w:r w:rsidRPr="00275D76">
        <w:rPr>
          <w:rFonts w:asciiTheme="minorHAnsi" w:eastAsia="Arial" w:hAnsiTheme="minorHAnsi" w:cstheme="minorHAnsi"/>
          <w:spacing w:val="4"/>
        </w:rPr>
        <w:t>e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18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</w:rPr>
        <w:t>t</w:t>
      </w:r>
      <w:r w:rsidRPr="00275D76">
        <w:rPr>
          <w:rFonts w:asciiTheme="minorHAnsi" w:eastAsia="Arial" w:hAnsiTheme="minorHAnsi" w:cstheme="minorHAnsi"/>
          <w:spacing w:val="4"/>
        </w:rPr>
        <w:t>ha</w:t>
      </w:r>
      <w:r w:rsidRPr="00275D76">
        <w:rPr>
          <w:rFonts w:asciiTheme="minorHAnsi" w:eastAsia="Arial" w:hAnsiTheme="minorHAnsi" w:cstheme="minorHAnsi"/>
        </w:rPr>
        <w:t>n</w:t>
      </w:r>
      <w:r w:rsidRPr="00275D76">
        <w:rPr>
          <w:rFonts w:asciiTheme="minorHAnsi" w:eastAsia="Arial" w:hAnsiTheme="minorHAnsi" w:cstheme="minorHAnsi"/>
          <w:spacing w:val="26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  <w:w w:val="109"/>
        </w:rPr>
        <w:t>t</w:t>
      </w:r>
      <w:r w:rsidRPr="00275D76">
        <w:rPr>
          <w:rFonts w:asciiTheme="minorHAnsi" w:eastAsia="Arial" w:hAnsiTheme="minorHAnsi" w:cstheme="minorHAnsi"/>
          <w:spacing w:val="4"/>
        </w:rPr>
        <w:t>e</w:t>
      </w:r>
      <w:r w:rsidRPr="00275D76">
        <w:rPr>
          <w:rFonts w:asciiTheme="minorHAnsi" w:eastAsia="Arial" w:hAnsiTheme="minorHAnsi" w:cstheme="minorHAnsi"/>
          <w:spacing w:val="7"/>
          <w:w w:val="114"/>
        </w:rPr>
        <w:t>m</w:t>
      </w:r>
      <w:r w:rsidRPr="00275D76">
        <w:rPr>
          <w:rFonts w:asciiTheme="minorHAnsi" w:eastAsia="Arial" w:hAnsiTheme="minorHAnsi" w:cstheme="minorHAnsi"/>
          <w:spacing w:val="4"/>
        </w:rPr>
        <w:t>p</w:t>
      </w:r>
      <w:r w:rsidRPr="00275D76">
        <w:rPr>
          <w:rFonts w:asciiTheme="minorHAnsi" w:eastAsia="Arial" w:hAnsiTheme="minorHAnsi" w:cstheme="minorHAnsi"/>
          <w:spacing w:val="2"/>
          <w:w w:val="104"/>
        </w:rPr>
        <w:t>l</w:t>
      </w:r>
      <w:r w:rsidRPr="00275D76">
        <w:rPr>
          <w:rFonts w:asciiTheme="minorHAnsi" w:eastAsia="Arial" w:hAnsiTheme="minorHAnsi" w:cstheme="minorHAnsi"/>
          <w:spacing w:val="4"/>
          <w:w w:val="96"/>
        </w:rPr>
        <w:t>a</w:t>
      </w:r>
      <w:r w:rsidRPr="00275D76">
        <w:rPr>
          <w:rFonts w:asciiTheme="minorHAnsi" w:eastAsia="Arial" w:hAnsiTheme="minorHAnsi" w:cstheme="minorHAnsi"/>
          <w:spacing w:val="3"/>
          <w:w w:val="134"/>
        </w:rPr>
        <w:t>t</w:t>
      </w:r>
      <w:r w:rsidRPr="00275D76">
        <w:rPr>
          <w:rFonts w:asciiTheme="minorHAnsi" w:eastAsia="Arial" w:hAnsiTheme="minorHAnsi" w:cstheme="minorHAnsi"/>
          <w:spacing w:val="4"/>
          <w:w w:val="96"/>
        </w:rPr>
        <w:t>e</w:t>
      </w:r>
      <w:r w:rsidRPr="00275D76">
        <w:rPr>
          <w:rFonts w:asciiTheme="minorHAnsi" w:eastAsia="Arial" w:hAnsiTheme="minorHAnsi" w:cstheme="minorHAnsi"/>
          <w:w w:val="102"/>
        </w:rPr>
        <w:t>s</w:t>
      </w:r>
      <w:r w:rsidRPr="00275D76">
        <w:rPr>
          <w:rFonts w:asciiTheme="minorHAnsi" w:eastAsia="Arial" w:hAnsiTheme="minorHAnsi" w:cstheme="minorHAnsi"/>
          <w:spacing w:val="25"/>
        </w:rPr>
        <w:t xml:space="preserve"> </w:t>
      </w:r>
      <w:r w:rsidRPr="00275D76">
        <w:rPr>
          <w:rFonts w:asciiTheme="minorHAnsi" w:eastAsia="Arial" w:hAnsiTheme="minorHAnsi" w:cstheme="minorHAnsi"/>
          <w:w w:val="83"/>
        </w:rPr>
        <w:t>-</w:t>
      </w:r>
      <w:r w:rsidRPr="00275D76">
        <w:rPr>
          <w:rFonts w:asciiTheme="minorHAnsi" w:eastAsia="Arial" w:hAnsiTheme="minorHAnsi" w:cstheme="minorHAnsi"/>
          <w:spacing w:val="18"/>
          <w:w w:val="83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  <w:w w:val="125"/>
        </w:rPr>
        <w:t>j</w:t>
      </w:r>
      <w:r w:rsidRPr="00275D76">
        <w:rPr>
          <w:rFonts w:asciiTheme="minorHAnsi" w:eastAsia="Arial" w:hAnsiTheme="minorHAnsi" w:cstheme="minorHAnsi"/>
          <w:spacing w:val="4"/>
          <w:w w:val="104"/>
        </w:rPr>
        <w:t>u</w:t>
      </w:r>
      <w:r w:rsidRPr="00275D76">
        <w:rPr>
          <w:rFonts w:asciiTheme="minorHAnsi" w:eastAsia="Arial" w:hAnsiTheme="minorHAnsi" w:cstheme="minorHAnsi"/>
          <w:spacing w:val="3"/>
          <w:w w:val="107"/>
        </w:rPr>
        <w:t>s</w:t>
      </w:r>
      <w:r w:rsidRPr="00275D76">
        <w:rPr>
          <w:rFonts w:asciiTheme="minorHAnsi" w:eastAsia="Arial" w:hAnsiTheme="minorHAnsi" w:cstheme="minorHAnsi"/>
          <w:w w:val="126"/>
        </w:rPr>
        <w:t xml:space="preserve">t </w:t>
      </w:r>
      <w:r w:rsidRPr="00275D76">
        <w:rPr>
          <w:rFonts w:asciiTheme="minorHAnsi" w:eastAsia="Arial" w:hAnsiTheme="minorHAnsi" w:cstheme="minorHAnsi"/>
          <w:spacing w:val="3"/>
        </w:rPr>
        <w:t>u</w:t>
      </w:r>
      <w:r w:rsidRPr="00275D76">
        <w:rPr>
          <w:rFonts w:asciiTheme="minorHAnsi" w:eastAsia="Arial" w:hAnsiTheme="minorHAnsi" w:cstheme="minorHAnsi"/>
          <w:spacing w:val="4"/>
        </w:rPr>
        <w:t>p</w:t>
      </w:r>
      <w:r w:rsidRPr="00275D76">
        <w:rPr>
          <w:rFonts w:asciiTheme="minorHAnsi" w:eastAsia="Arial" w:hAnsiTheme="minorHAnsi" w:cstheme="minorHAnsi"/>
          <w:spacing w:val="2"/>
        </w:rPr>
        <w:t>l</w:t>
      </w:r>
      <w:r w:rsidRPr="00275D76">
        <w:rPr>
          <w:rFonts w:asciiTheme="minorHAnsi" w:eastAsia="Arial" w:hAnsiTheme="minorHAnsi" w:cstheme="minorHAnsi"/>
          <w:spacing w:val="4"/>
        </w:rPr>
        <w:t>oa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27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o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17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w w:val="92"/>
        </w:rPr>
        <w:t>e</w:t>
      </w:r>
      <w:r w:rsidRPr="00275D76">
        <w:rPr>
          <w:rFonts w:asciiTheme="minorHAnsi" w:eastAsia="Arial" w:hAnsiTheme="minorHAnsi" w:cstheme="minorHAnsi"/>
          <w:spacing w:val="4"/>
          <w:w w:val="96"/>
        </w:rPr>
        <w:t>n</w:t>
      </w:r>
      <w:r w:rsidRPr="00275D76">
        <w:rPr>
          <w:rFonts w:asciiTheme="minorHAnsi" w:eastAsia="Arial" w:hAnsiTheme="minorHAnsi" w:cstheme="minorHAnsi"/>
          <w:spacing w:val="3"/>
          <w:w w:val="134"/>
        </w:rPr>
        <w:t>t</w:t>
      </w:r>
      <w:r w:rsidRPr="00275D76">
        <w:rPr>
          <w:rFonts w:asciiTheme="minorHAnsi" w:eastAsia="Arial" w:hAnsiTheme="minorHAnsi" w:cstheme="minorHAnsi"/>
          <w:spacing w:val="4"/>
          <w:w w:val="96"/>
        </w:rPr>
        <w:t>e</w:t>
      </w:r>
      <w:r w:rsidRPr="00275D76">
        <w:rPr>
          <w:rFonts w:asciiTheme="minorHAnsi" w:eastAsia="Arial" w:hAnsiTheme="minorHAnsi" w:cstheme="minorHAnsi"/>
          <w:w w:val="111"/>
        </w:rPr>
        <w:t>r</w:t>
      </w:r>
      <w:r w:rsidRPr="00275D76">
        <w:rPr>
          <w:rFonts w:asciiTheme="minorHAnsi" w:eastAsia="Arial" w:hAnsiTheme="minorHAnsi" w:cstheme="minorHAnsi"/>
          <w:spacing w:val="10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y</w:t>
      </w:r>
      <w:r w:rsidRPr="00275D76">
        <w:rPr>
          <w:rFonts w:asciiTheme="minorHAnsi" w:eastAsia="Arial" w:hAnsiTheme="minorHAnsi" w:cstheme="minorHAnsi"/>
          <w:spacing w:val="4"/>
        </w:rPr>
        <w:t>ou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38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</w:rPr>
        <w:t>r</w:t>
      </w:r>
      <w:r w:rsidRPr="00275D76">
        <w:rPr>
          <w:rFonts w:asciiTheme="minorHAnsi" w:eastAsia="Arial" w:hAnsiTheme="minorHAnsi" w:cstheme="minorHAnsi"/>
          <w:spacing w:val="4"/>
        </w:rPr>
        <w:t>esu</w:t>
      </w:r>
      <w:r w:rsidRPr="00275D76">
        <w:rPr>
          <w:rFonts w:asciiTheme="minorHAnsi" w:eastAsia="Arial" w:hAnsiTheme="minorHAnsi" w:cstheme="minorHAnsi"/>
          <w:spacing w:val="7"/>
        </w:rPr>
        <w:t>m</w:t>
      </w:r>
      <w:r w:rsidRPr="00275D76">
        <w:rPr>
          <w:rFonts w:asciiTheme="minorHAnsi" w:eastAsia="Arial" w:hAnsiTheme="minorHAnsi" w:cstheme="minorHAnsi"/>
        </w:rPr>
        <w:t xml:space="preserve">e </w:t>
      </w:r>
      <w:r w:rsidRPr="00275D76">
        <w:rPr>
          <w:rFonts w:asciiTheme="minorHAnsi" w:eastAsia="Arial" w:hAnsiTheme="minorHAnsi" w:cstheme="minorHAnsi"/>
          <w:spacing w:val="7"/>
        </w:rPr>
        <w:t xml:space="preserve"> </w:t>
      </w:r>
      <w:r w:rsidRPr="00275D76">
        <w:rPr>
          <w:rFonts w:asciiTheme="minorHAnsi" w:eastAsia="Arial" w:hAnsiTheme="minorHAnsi" w:cstheme="minorHAnsi"/>
          <w:w w:val="103"/>
        </w:rPr>
        <w:t>c</w:t>
      </w:r>
      <w:r w:rsidRPr="00275D76">
        <w:rPr>
          <w:rFonts w:asciiTheme="minorHAnsi" w:eastAsia="Arial" w:hAnsiTheme="minorHAnsi" w:cstheme="minorHAnsi"/>
          <w:spacing w:val="8"/>
          <w:w w:val="103"/>
        </w:rPr>
        <w:t>o</w:t>
      </w:r>
      <w:r w:rsidRPr="00275D76">
        <w:rPr>
          <w:rFonts w:asciiTheme="minorHAnsi" w:eastAsia="Arial" w:hAnsiTheme="minorHAnsi" w:cstheme="minorHAnsi"/>
          <w:spacing w:val="4"/>
          <w:w w:val="96"/>
        </w:rPr>
        <w:t>n</w:t>
      </w:r>
      <w:r w:rsidRPr="00275D76">
        <w:rPr>
          <w:rFonts w:asciiTheme="minorHAnsi" w:eastAsia="Arial" w:hAnsiTheme="minorHAnsi" w:cstheme="minorHAnsi"/>
          <w:spacing w:val="3"/>
          <w:w w:val="134"/>
        </w:rPr>
        <w:t>t</w:t>
      </w:r>
      <w:r w:rsidRPr="00275D76">
        <w:rPr>
          <w:rFonts w:asciiTheme="minorHAnsi" w:eastAsia="Arial" w:hAnsiTheme="minorHAnsi" w:cstheme="minorHAnsi"/>
          <w:spacing w:val="4"/>
          <w:w w:val="96"/>
        </w:rPr>
        <w:t>en</w:t>
      </w:r>
      <w:r w:rsidRPr="00275D76">
        <w:rPr>
          <w:rFonts w:asciiTheme="minorHAnsi" w:eastAsia="Arial" w:hAnsiTheme="minorHAnsi" w:cstheme="minorHAnsi"/>
          <w:w w:val="126"/>
        </w:rPr>
        <w:t>t</w:t>
      </w:r>
      <w:r w:rsidRPr="00275D76">
        <w:rPr>
          <w:rFonts w:asciiTheme="minorHAnsi" w:eastAsia="Arial" w:hAnsiTheme="minorHAnsi" w:cstheme="minorHAnsi"/>
          <w:spacing w:val="19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a</w:t>
      </w:r>
      <w:r w:rsidRPr="00275D76">
        <w:rPr>
          <w:rFonts w:asciiTheme="minorHAnsi" w:eastAsia="Arial" w:hAnsiTheme="minorHAnsi" w:cstheme="minorHAnsi"/>
          <w:spacing w:val="4"/>
        </w:rPr>
        <w:t>n</w:t>
      </w:r>
      <w:r w:rsidRPr="00275D76">
        <w:rPr>
          <w:rFonts w:asciiTheme="minorHAnsi" w:eastAsia="Arial" w:hAnsiTheme="minorHAnsi" w:cstheme="minorHAnsi"/>
        </w:rPr>
        <w:t>d</w:t>
      </w:r>
      <w:r w:rsidRPr="00275D76">
        <w:rPr>
          <w:rFonts w:asciiTheme="minorHAnsi" w:eastAsia="Arial" w:hAnsiTheme="minorHAnsi" w:cstheme="minorHAnsi"/>
          <w:spacing w:val="12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y</w:t>
      </w:r>
      <w:r w:rsidRPr="00275D76">
        <w:rPr>
          <w:rFonts w:asciiTheme="minorHAnsi" w:eastAsia="Arial" w:hAnsiTheme="minorHAnsi" w:cstheme="minorHAnsi"/>
          <w:spacing w:val="4"/>
        </w:rPr>
        <w:t>o</w:t>
      </w:r>
      <w:r w:rsidRPr="00275D76">
        <w:rPr>
          <w:rFonts w:asciiTheme="minorHAnsi" w:eastAsia="Arial" w:hAnsiTheme="minorHAnsi" w:cstheme="minorHAnsi"/>
        </w:rPr>
        <w:t>u</w:t>
      </w:r>
      <w:r w:rsidRPr="00275D76">
        <w:rPr>
          <w:rFonts w:asciiTheme="minorHAnsi" w:eastAsia="Arial" w:hAnsiTheme="minorHAnsi" w:cstheme="minorHAnsi"/>
          <w:spacing w:val="33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g</w:t>
      </w:r>
      <w:r w:rsidRPr="00275D76">
        <w:rPr>
          <w:rFonts w:asciiTheme="minorHAnsi" w:eastAsia="Arial" w:hAnsiTheme="minorHAnsi" w:cstheme="minorHAnsi"/>
          <w:spacing w:val="4"/>
        </w:rPr>
        <w:t>e</w:t>
      </w:r>
      <w:r w:rsidRPr="00275D76">
        <w:rPr>
          <w:rFonts w:asciiTheme="minorHAnsi" w:eastAsia="Arial" w:hAnsiTheme="minorHAnsi" w:cstheme="minorHAnsi"/>
        </w:rPr>
        <w:t>t</w:t>
      </w:r>
      <w:r w:rsidRPr="00275D76">
        <w:rPr>
          <w:rFonts w:asciiTheme="minorHAnsi" w:eastAsia="Arial" w:hAnsiTheme="minorHAnsi" w:cstheme="minorHAnsi"/>
          <w:spacing w:val="5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y</w:t>
      </w:r>
      <w:r w:rsidRPr="00275D76">
        <w:rPr>
          <w:rFonts w:asciiTheme="minorHAnsi" w:eastAsia="Arial" w:hAnsiTheme="minorHAnsi" w:cstheme="minorHAnsi"/>
          <w:spacing w:val="4"/>
        </w:rPr>
        <w:t>ou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38"/>
        </w:rPr>
        <w:t xml:space="preserve"> </w:t>
      </w:r>
      <w:r w:rsidRPr="00275D76">
        <w:rPr>
          <w:rFonts w:asciiTheme="minorHAnsi" w:eastAsia="Arial" w:hAnsiTheme="minorHAnsi" w:cstheme="minorHAnsi"/>
          <w:spacing w:val="4"/>
          <w:w w:val="97"/>
        </w:rPr>
        <w:t>c</w:t>
      </w:r>
      <w:r w:rsidRPr="00275D76">
        <w:rPr>
          <w:rFonts w:asciiTheme="minorHAnsi" w:eastAsia="Arial" w:hAnsiTheme="minorHAnsi" w:cstheme="minorHAnsi"/>
          <w:spacing w:val="4"/>
          <w:w w:val="104"/>
        </w:rPr>
        <w:t>ho</w:t>
      </w:r>
      <w:r w:rsidRPr="00275D76">
        <w:rPr>
          <w:rFonts w:asciiTheme="minorHAnsi" w:eastAsia="Arial" w:hAnsiTheme="minorHAnsi" w:cstheme="minorHAnsi"/>
          <w:spacing w:val="2"/>
          <w:w w:val="104"/>
        </w:rPr>
        <w:t>i</w:t>
      </w:r>
      <w:r w:rsidRPr="00275D76">
        <w:rPr>
          <w:rFonts w:asciiTheme="minorHAnsi" w:eastAsia="Arial" w:hAnsiTheme="minorHAnsi" w:cstheme="minorHAnsi"/>
          <w:spacing w:val="4"/>
          <w:w w:val="116"/>
        </w:rPr>
        <w:t>c</w:t>
      </w:r>
      <w:r w:rsidRPr="00275D76">
        <w:rPr>
          <w:rFonts w:asciiTheme="minorHAnsi" w:eastAsia="Arial" w:hAnsiTheme="minorHAnsi" w:cstheme="minorHAnsi"/>
          <w:w w:val="92"/>
        </w:rPr>
        <w:t xml:space="preserve">e </w:t>
      </w:r>
      <w:r w:rsidRPr="00275D76">
        <w:rPr>
          <w:rFonts w:asciiTheme="minorHAnsi" w:eastAsia="Arial" w:hAnsiTheme="minorHAnsi" w:cstheme="minorHAnsi"/>
          <w:spacing w:val="4"/>
          <w:w w:val="94"/>
        </w:rPr>
        <w:t>o</w:t>
      </w:r>
      <w:r w:rsidRPr="00275D76">
        <w:rPr>
          <w:rFonts w:asciiTheme="minorHAnsi" w:eastAsia="Arial" w:hAnsiTheme="minorHAnsi" w:cstheme="minorHAnsi"/>
          <w:w w:val="94"/>
        </w:rPr>
        <w:t>f</w:t>
      </w:r>
      <w:r w:rsidRPr="00275D76">
        <w:rPr>
          <w:rFonts w:asciiTheme="minorHAnsi" w:eastAsia="Arial" w:hAnsiTheme="minorHAnsi" w:cstheme="minorHAnsi"/>
          <w:spacing w:val="28"/>
          <w:w w:val="94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w w:val="88"/>
        </w:rPr>
        <w:t>d</w:t>
      </w:r>
      <w:r w:rsidRPr="00275D76">
        <w:rPr>
          <w:rFonts w:asciiTheme="minorHAnsi" w:eastAsia="Arial" w:hAnsiTheme="minorHAnsi" w:cstheme="minorHAnsi"/>
          <w:spacing w:val="4"/>
          <w:w w:val="104"/>
        </w:rPr>
        <w:t>e</w:t>
      </w:r>
      <w:r w:rsidRPr="00275D76">
        <w:rPr>
          <w:rFonts w:asciiTheme="minorHAnsi" w:eastAsia="Arial" w:hAnsiTheme="minorHAnsi" w:cstheme="minorHAnsi"/>
          <w:spacing w:val="4"/>
          <w:w w:val="116"/>
        </w:rPr>
        <w:t>s</w:t>
      </w:r>
      <w:r w:rsidRPr="00275D76">
        <w:rPr>
          <w:rFonts w:asciiTheme="minorHAnsi" w:eastAsia="Arial" w:hAnsiTheme="minorHAnsi" w:cstheme="minorHAnsi"/>
          <w:spacing w:val="2"/>
          <w:w w:val="104"/>
        </w:rPr>
        <w:t>i</w:t>
      </w:r>
      <w:r w:rsidRPr="00275D76">
        <w:rPr>
          <w:rFonts w:asciiTheme="minorHAnsi" w:eastAsia="Arial" w:hAnsiTheme="minorHAnsi" w:cstheme="minorHAnsi"/>
          <w:spacing w:val="4"/>
          <w:w w:val="104"/>
        </w:rPr>
        <w:t>gn</w:t>
      </w:r>
      <w:r w:rsidRPr="00275D76">
        <w:rPr>
          <w:rFonts w:asciiTheme="minorHAnsi" w:eastAsia="Arial" w:hAnsiTheme="minorHAnsi" w:cstheme="minorHAnsi"/>
          <w:spacing w:val="4"/>
          <w:w w:val="121"/>
        </w:rPr>
        <w:t>s</w:t>
      </w:r>
      <w:r w:rsidRPr="00275D76">
        <w:rPr>
          <w:rFonts w:asciiTheme="minorHAnsi" w:eastAsia="Arial" w:hAnsiTheme="minorHAnsi" w:cstheme="minorHAnsi"/>
          <w:w w:val="67"/>
        </w:rPr>
        <w:t>.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18"/>
        </w:rPr>
        <w:t xml:space="preserve"> </w:t>
      </w:r>
      <w:r w:rsidRPr="00275D76">
        <w:rPr>
          <w:rFonts w:asciiTheme="minorHAnsi" w:eastAsia="Arial" w:hAnsiTheme="minorHAnsi" w:cstheme="minorHAnsi"/>
          <w:spacing w:val="1"/>
          <w:w w:val="33"/>
        </w:rPr>
        <w:t>I</w:t>
      </w:r>
      <w:r w:rsidRPr="00275D76">
        <w:rPr>
          <w:rFonts w:asciiTheme="minorHAnsi" w:eastAsia="Arial" w:hAnsiTheme="minorHAnsi" w:cstheme="minorHAnsi"/>
          <w:spacing w:val="3"/>
          <w:w w:val="134"/>
        </w:rPr>
        <w:t>t</w:t>
      </w:r>
      <w:r w:rsidRPr="00275D76">
        <w:rPr>
          <w:rFonts w:asciiTheme="minorHAnsi" w:eastAsia="Arial" w:hAnsiTheme="minorHAnsi" w:cstheme="minorHAnsi"/>
          <w:spacing w:val="1"/>
          <w:w w:val="98"/>
        </w:rPr>
        <w:t>'</w:t>
      </w:r>
      <w:r w:rsidRPr="00275D76">
        <w:rPr>
          <w:rFonts w:asciiTheme="minorHAnsi" w:eastAsia="Arial" w:hAnsiTheme="minorHAnsi" w:cstheme="minorHAnsi"/>
          <w:w w:val="102"/>
        </w:rPr>
        <w:t>s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21"/>
        </w:rPr>
        <w:t xml:space="preserve"> </w:t>
      </w:r>
      <w:r w:rsidRPr="00275D76">
        <w:rPr>
          <w:rFonts w:asciiTheme="minorHAnsi" w:eastAsia="Arial" w:hAnsiTheme="minorHAnsi" w:cstheme="minorHAnsi"/>
          <w:spacing w:val="6"/>
          <w:w w:val="106"/>
        </w:rPr>
        <w:t>m</w:t>
      </w:r>
      <w:r w:rsidRPr="00275D76">
        <w:rPr>
          <w:rFonts w:asciiTheme="minorHAnsi" w:eastAsia="Arial" w:hAnsiTheme="minorHAnsi" w:cstheme="minorHAnsi"/>
          <w:spacing w:val="4"/>
          <w:w w:val="104"/>
        </w:rPr>
        <w:t>ag</w:t>
      </w:r>
      <w:r w:rsidRPr="00275D76">
        <w:rPr>
          <w:rFonts w:asciiTheme="minorHAnsi" w:eastAsia="Arial" w:hAnsiTheme="minorHAnsi" w:cstheme="minorHAnsi"/>
          <w:spacing w:val="1"/>
          <w:w w:val="94"/>
        </w:rPr>
        <w:t>i</w:t>
      </w:r>
      <w:r w:rsidRPr="00275D76">
        <w:rPr>
          <w:rFonts w:asciiTheme="minorHAnsi" w:eastAsia="Arial" w:hAnsiTheme="minorHAnsi" w:cstheme="minorHAnsi"/>
          <w:spacing w:val="4"/>
          <w:w w:val="116"/>
        </w:rPr>
        <w:t>c</w:t>
      </w:r>
      <w:r w:rsidRPr="00275D76">
        <w:rPr>
          <w:rFonts w:asciiTheme="minorHAnsi" w:eastAsia="Arial" w:hAnsiTheme="minorHAnsi" w:cstheme="minorHAnsi"/>
          <w:spacing w:val="4"/>
          <w:w w:val="104"/>
        </w:rPr>
        <w:t>a</w:t>
      </w:r>
      <w:r w:rsidRPr="00275D76">
        <w:rPr>
          <w:rFonts w:asciiTheme="minorHAnsi" w:eastAsia="Arial" w:hAnsiTheme="minorHAnsi" w:cstheme="minorHAnsi"/>
          <w:spacing w:val="2"/>
          <w:w w:val="115"/>
        </w:rPr>
        <w:t>l</w:t>
      </w:r>
      <w:r w:rsidRPr="00275D76">
        <w:rPr>
          <w:rFonts w:asciiTheme="minorHAnsi" w:eastAsia="Arial" w:hAnsiTheme="minorHAnsi" w:cstheme="minorHAnsi"/>
          <w:w w:val="67"/>
        </w:rPr>
        <w:t>!</w:t>
      </w:r>
      <w:r w:rsidRPr="00275D76">
        <w:rPr>
          <w:rFonts w:asciiTheme="minorHAnsi" w:eastAsia="Arial" w:hAnsiTheme="minorHAnsi" w:cstheme="minorHAnsi"/>
        </w:rPr>
        <w:t xml:space="preserve"> </w:t>
      </w:r>
      <w:r w:rsidRPr="00275D76">
        <w:rPr>
          <w:rFonts w:asciiTheme="minorHAnsi" w:eastAsia="Arial" w:hAnsiTheme="minorHAnsi" w:cstheme="minorHAnsi"/>
          <w:spacing w:val="-23"/>
        </w:rPr>
        <w:t xml:space="preserve"> </w:t>
      </w:r>
      <w:r w:rsidRPr="00275D76">
        <w:rPr>
          <w:rFonts w:asciiTheme="minorHAnsi" w:eastAsia="Arial" w:hAnsiTheme="minorHAnsi" w:cstheme="minorHAnsi"/>
          <w:spacing w:val="5"/>
        </w:rPr>
        <w:t>A</w:t>
      </w:r>
      <w:r w:rsidRPr="00275D76">
        <w:rPr>
          <w:rFonts w:asciiTheme="minorHAnsi" w:eastAsia="Arial" w:hAnsiTheme="minorHAnsi" w:cstheme="minorHAnsi"/>
          <w:spacing w:val="3"/>
        </w:rPr>
        <w:t>n</w:t>
      </w:r>
      <w:r w:rsidRPr="00275D76">
        <w:rPr>
          <w:rFonts w:asciiTheme="minorHAnsi" w:eastAsia="Arial" w:hAnsiTheme="minorHAnsi" w:cstheme="minorHAnsi"/>
          <w:spacing w:val="4"/>
        </w:rPr>
        <w:t>y</w:t>
      </w:r>
      <w:r w:rsidRPr="00275D76">
        <w:rPr>
          <w:rFonts w:asciiTheme="minorHAnsi" w:eastAsia="Arial" w:hAnsiTheme="minorHAnsi" w:cstheme="minorHAnsi"/>
          <w:spacing w:val="4"/>
        </w:rPr>
        <w:t>on</w:t>
      </w:r>
      <w:r w:rsidRPr="00275D76">
        <w:rPr>
          <w:rFonts w:asciiTheme="minorHAnsi" w:eastAsia="Arial" w:hAnsiTheme="minorHAnsi" w:cstheme="minorHAnsi"/>
        </w:rPr>
        <w:t>e</w:t>
      </w:r>
      <w:r w:rsidRPr="00275D76">
        <w:rPr>
          <w:rFonts w:asciiTheme="minorHAnsi" w:eastAsia="Arial" w:hAnsiTheme="minorHAnsi" w:cstheme="minorHAnsi"/>
          <w:spacing w:val="43"/>
        </w:rPr>
        <w:t xml:space="preserve"> </w:t>
      </w:r>
      <w:r w:rsidRPr="00275D76">
        <w:rPr>
          <w:rFonts w:asciiTheme="minorHAnsi" w:eastAsia="Arial" w:hAnsiTheme="minorHAnsi" w:cstheme="minorHAnsi"/>
          <w:spacing w:val="4"/>
        </w:rPr>
        <w:t>ca</w:t>
      </w:r>
      <w:r w:rsidRPr="00275D76">
        <w:rPr>
          <w:rFonts w:asciiTheme="minorHAnsi" w:eastAsia="Arial" w:hAnsiTheme="minorHAnsi" w:cstheme="minorHAnsi"/>
        </w:rPr>
        <w:t>n</w:t>
      </w:r>
      <w:r w:rsidRPr="00275D76">
        <w:rPr>
          <w:rFonts w:asciiTheme="minorHAnsi" w:eastAsia="Arial" w:hAnsiTheme="minorHAnsi" w:cstheme="minorHAnsi"/>
          <w:spacing w:val="33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</w:rPr>
        <w:t>b</w:t>
      </w:r>
      <w:r w:rsidRPr="00275D76">
        <w:rPr>
          <w:rFonts w:asciiTheme="minorHAnsi" w:eastAsia="Arial" w:hAnsiTheme="minorHAnsi" w:cstheme="minorHAnsi"/>
          <w:spacing w:val="4"/>
        </w:rPr>
        <w:t>ene</w:t>
      </w:r>
      <w:r w:rsidRPr="00275D76">
        <w:rPr>
          <w:rFonts w:asciiTheme="minorHAnsi" w:eastAsia="Arial" w:hAnsiTheme="minorHAnsi" w:cstheme="minorHAnsi"/>
        </w:rPr>
        <w:t>f</w:t>
      </w:r>
      <w:r w:rsidRPr="00275D76">
        <w:rPr>
          <w:rFonts w:asciiTheme="minorHAnsi" w:eastAsia="Arial" w:hAnsiTheme="minorHAnsi" w:cstheme="minorHAnsi"/>
          <w:spacing w:val="4"/>
        </w:rPr>
        <w:t>i</w:t>
      </w:r>
      <w:r w:rsidRPr="00275D76">
        <w:rPr>
          <w:rFonts w:asciiTheme="minorHAnsi" w:eastAsia="Arial" w:hAnsiTheme="minorHAnsi" w:cstheme="minorHAnsi"/>
        </w:rPr>
        <w:t>t</w:t>
      </w:r>
      <w:r w:rsidRPr="00275D76">
        <w:rPr>
          <w:rFonts w:asciiTheme="minorHAnsi" w:eastAsia="Arial" w:hAnsiTheme="minorHAnsi" w:cstheme="minorHAnsi"/>
          <w:spacing w:val="16"/>
        </w:rPr>
        <w:t xml:space="preserve"> </w:t>
      </w:r>
      <w:r w:rsidRPr="00275D76">
        <w:rPr>
          <w:rFonts w:asciiTheme="minorHAnsi" w:eastAsia="Arial" w:hAnsiTheme="minorHAnsi" w:cstheme="minorHAnsi"/>
        </w:rPr>
        <w:t>f</w:t>
      </w:r>
      <w:r w:rsidRPr="00275D76">
        <w:rPr>
          <w:rFonts w:asciiTheme="minorHAnsi" w:eastAsia="Arial" w:hAnsiTheme="minorHAnsi" w:cstheme="minorHAnsi"/>
          <w:spacing w:val="5"/>
        </w:rPr>
        <w:t>r</w:t>
      </w:r>
      <w:r w:rsidRPr="00275D76">
        <w:rPr>
          <w:rFonts w:asciiTheme="minorHAnsi" w:eastAsia="Arial" w:hAnsiTheme="minorHAnsi" w:cstheme="minorHAnsi"/>
          <w:spacing w:val="4"/>
        </w:rPr>
        <w:t>o</w:t>
      </w:r>
      <w:r w:rsidRPr="00275D76">
        <w:rPr>
          <w:rFonts w:asciiTheme="minorHAnsi" w:eastAsia="Arial" w:hAnsiTheme="minorHAnsi" w:cstheme="minorHAnsi"/>
        </w:rPr>
        <w:t>m</w:t>
      </w:r>
      <w:r w:rsidRPr="00275D76">
        <w:rPr>
          <w:rFonts w:asciiTheme="minorHAnsi" w:eastAsia="Arial" w:hAnsiTheme="minorHAnsi" w:cstheme="minorHAnsi"/>
          <w:spacing w:val="44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</w:rPr>
        <w:t>t</w:t>
      </w:r>
      <w:r w:rsidRPr="00275D76">
        <w:rPr>
          <w:rFonts w:asciiTheme="minorHAnsi" w:eastAsia="Arial" w:hAnsiTheme="minorHAnsi" w:cstheme="minorHAnsi"/>
          <w:spacing w:val="4"/>
        </w:rPr>
        <w:t>h</w:t>
      </w:r>
      <w:r w:rsidRPr="00275D76">
        <w:rPr>
          <w:rFonts w:asciiTheme="minorHAnsi" w:eastAsia="Arial" w:hAnsiTheme="minorHAnsi" w:cstheme="minorHAnsi"/>
          <w:spacing w:val="1"/>
        </w:rPr>
        <w:t>i</w:t>
      </w:r>
      <w:r w:rsidRPr="00275D76">
        <w:rPr>
          <w:rFonts w:asciiTheme="minorHAnsi" w:eastAsia="Arial" w:hAnsiTheme="minorHAnsi" w:cstheme="minorHAnsi"/>
        </w:rPr>
        <w:t>s</w:t>
      </w:r>
      <w:r w:rsidRPr="00275D76">
        <w:rPr>
          <w:rFonts w:asciiTheme="minorHAnsi" w:eastAsia="Arial" w:hAnsiTheme="minorHAnsi" w:cstheme="minorHAnsi"/>
          <w:spacing w:val="29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  <w:w w:val="117"/>
        </w:rPr>
        <w:t>t</w:t>
      </w:r>
      <w:r w:rsidRPr="00275D76">
        <w:rPr>
          <w:rFonts w:asciiTheme="minorHAnsi" w:eastAsia="Arial" w:hAnsiTheme="minorHAnsi" w:cstheme="minorHAnsi"/>
          <w:spacing w:val="4"/>
          <w:w w:val="96"/>
        </w:rPr>
        <w:t>o</w:t>
      </w:r>
      <w:r w:rsidRPr="00275D76">
        <w:rPr>
          <w:rFonts w:asciiTheme="minorHAnsi" w:eastAsia="Arial" w:hAnsiTheme="minorHAnsi" w:cstheme="minorHAnsi"/>
          <w:spacing w:val="4"/>
          <w:w w:val="104"/>
        </w:rPr>
        <w:t>o</w:t>
      </w:r>
      <w:r w:rsidRPr="00275D76">
        <w:rPr>
          <w:rFonts w:asciiTheme="minorHAnsi" w:eastAsia="Arial" w:hAnsiTheme="minorHAnsi" w:cstheme="minorHAnsi"/>
          <w:spacing w:val="2"/>
          <w:w w:val="104"/>
        </w:rPr>
        <w:t>l</w:t>
      </w:r>
      <w:r w:rsidRPr="00275D76">
        <w:rPr>
          <w:rFonts w:asciiTheme="minorHAnsi" w:eastAsia="Arial" w:hAnsiTheme="minorHAnsi" w:cstheme="minorHAnsi"/>
          <w:w w:val="50"/>
        </w:rPr>
        <w:t xml:space="preserve">: </w:t>
      </w:r>
      <w:r w:rsidRPr="00275D76">
        <w:rPr>
          <w:rFonts w:asciiTheme="minorHAnsi" w:eastAsia="Arial" w:hAnsiTheme="minorHAnsi" w:cstheme="minorHAnsi"/>
          <w:spacing w:val="2"/>
        </w:rPr>
        <w:t>f</w:t>
      </w:r>
      <w:r w:rsidRPr="00275D76">
        <w:rPr>
          <w:rFonts w:asciiTheme="minorHAnsi" w:eastAsia="Arial" w:hAnsiTheme="minorHAnsi" w:cstheme="minorHAnsi"/>
        </w:rPr>
        <w:t>r</w:t>
      </w:r>
      <w:r w:rsidRPr="00275D76">
        <w:rPr>
          <w:rFonts w:asciiTheme="minorHAnsi" w:eastAsia="Arial" w:hAnsiTheme="minorHAnsi" w:cstheme="minorHAnsi"/>
          <w:spacing w:val="6"/>
        </w:rPr>
        <w:t>o</w:t>
      </w:r>
      <w:r w:rsidRPr="00275D76">
        <w:rPr>
          <w:rFonts w:asciiTheme="minorHAnsi" w:eastAsia="Arial" w:hAnsiTheme="minorHAnsi" w:cstheme="minorHAnsi"/>
        </w:rPr>
        <w:t xml:space="preserve">m </w:t>
      </w:r>
      <w:r w:rsidRPr="00275D76">
        <w:rPr>
          <w:rFonts w:asciiTheme="minorHAnsi" w:eastAsia="Arial" w:hAnsiTheme="minorHAnsi" w:cstheme="minorHAnsi"/>
          <w:spacing w:val="5"/>
        </w:rPr>
        <w:t xml:space="preserve"> </w:t>
      </w:r>
      <w:r w:rsidRPr="00275D76">
        <w:rPr>
          <w:rFonts w:asciiTheme="minorHAnsi" w:eastAsia="Arial" w:hAnsiTheme="minorHAnsi" w:cstheme="minorHAnsi"/>
          <w:spacing w:val="3"/>
          <w:w w:val="93"/>
        </w:rPr>
        <w:t>s</w:t>
      </w:r>
      <w:r w:rsidRPr="00275D76">
        <w:rPr>
          <w:rFonts w:asciiTheme="minorHAnsi" w:eastAsia="Arial" w:hAnsiTheme="minorHAnsi" w:cstheme="minorHAnsi"/>
          <w:spacing w:val="2"/>
          <w:w w:val="126"/>
        </w:rPr>
        <w:t>t</w:t>
      </w:r>
      <w:r w:rsidRPr="00275D76">
        <w:rPr>
          <w:rFonts w:asciiTheme="minorHAnsi" w:eastAsia="Arial" w:hAnsiTheme="minorHAnsi" w:cstheme="minorHAnsi"/>
          <w:spacing w:val="4"/>
        </w:rPr>
        <w:t>u</w:t>
      </w:r>
      <w:r w:rsidRPr="00275D76">
        <w:rPr>
          <w:rFonts w:asciiTheme="minorHAnsi" w:eastAsia="Arial" w:hAnsiTheme="minorHAnsi" w:cstheme="minorHAnsi"/>
          <w:spacing w:val="4"/>
          <w:w w:val="104"/>
        </w:rPr>
        <w:t>de</w:t>
      </w:r>
      <w:r w:rsidRPr="00275D76">
        <w:rPr>
          <w:rFonts w:asciiTheme="minorHAnsi" w:eastAsia="Arial" w:hAnsiTheme="minorHAnsi" w:cstheme="minorHAnsi"/>
          <w:spacing w:val="4"/>
          <w:w w:val="96"/>
        </w:rPr>
        <w:t>n</w:t>
      </w:r>
      <w:r w:rsidRPr="00275D76">
        <w:rPr>
          <w:rFonts w:asciiTheme="minorHAnsi" w:eastAsia="Arial" w:hAnsiTheme="minorHAnsi" w:cstheme="minorHAnsi"/>
          <w:spacing w:val="3"/>
          <w:w w:val="134"/>
        </w:rPr>
        <w:t>t</w:t>
      </w:r>
      <w:r w:rsidRPr="00275D76">
        <w:rPr>
          <w:rFonts w:asciiTheme="minorHAnsi" w:eastAsia="Arial" w:hAnsiTheme="minorHAnsi" w:cstheme="minorHAnsi"/>
          <w:w w:val="93"/>
        </w:rPr>
        <w:t>s</w:t>
      </w:r>
      <w:r w:rsidRPr="00275D76">
        <w:rPr>
          <w:rFonts w:asciiTheme="minorHAnsi" w:eastAsia="Arial" w:hAnsiTheme="minorHAnsi" w:cstheme="minorHAnsi"/>
          <w:spacing w:val="24"/>
        </w:rPr>
        <w:t xml:space="preserve"> </w:t>
      </w:r>
      <w:r w:rsidRPr="00275D76">
        <w:rPr>
          <w:rFonts w:asciiTheme="minorHAnsi" w:eastAsia="Arial" w:hAnsiTheme="minorHAnsi" w:cstheme="minorHAnsi"/>
          <w:spacing w:val="2"/>
        </w:rPr>
        <w:t>t</w:t>
      </w:r>
      <w:r w:rsidRPr="00275D76">
        <w:rPr>
          <w:rFonts w:asciiTheme="minorHAnsi" w:eastAsia="Arial" w:hAnsiTheme="minorHAnsi" w:cstheme="minorHAnsi"/>
        </w:rPr>
        <w:t>o</w:t>
      </w:r>
      <w:r w:rsidRPr="00275D76">
        <w:rPr>
          <w:rFonts w:asciiTheme="minorHAnsi" w:eastAsia="Arial" w:hAnsiTheme="minorHAnsi" w:cstheme="minorHAnsi"/>
          <w:spacing w:val="30"/>
        </w:rPr>
        <w:t xml:space="preserve"> </w:t>
      </w:r>
      <w:r w:rsidRPr="00275D76">
        <w:rPr>
          <w:rFonts w:asciiTheme="minorHAnsi" w:eastAsia="Arial" w:hAnsiTheme="minorHAnsi" w:cstheme="minorHAnsi"/>
          <w:spacing w:val="4"/>
          <w:w w:val="83"/>
        </w:rPr>
        <w:t>e</w:t>
      </w:r>
      <w:r w:rsidRPr="00275D76">
        <w:rPr>
          <w:rFonts w:asciiTheme="minorHAnsi" w:eastAsia="Arial" w:hAnsiTheme="minorHAnsi" w:cstheme="minorHAnsi"/>
          <w:spacing w:val="4"/>
          <w:w w:val="116"/>
        </w:rPr>
        <w:t>x</w:t>
      </w:r>
      <w:r w:rsidRPr="00275D76">
        <w:rPr>
          <w:rFonts w:asciiTheme="minorHAnsi" w:eastAsia="Arial" w:hAnsiTheme="minorHAnsi" w:cstheme="minorHAnsi"/>
          <w:spacing w:val="4"/>
          <w:w w:val="96"/>
        </w:rPr>
        <w:t>e</w:t>
      </w:r>
      <w:r w:rsidRPr="00275D76">
        <w:rPr>
          <w:rFonts w:asciiTheme="minorHAnsi" w:eastAsia="Arial" w:hAnsiTheme="minorHAnsi" w:cstheme="minorHAnsi"/>
          <w:spacing w:val="4"/>
          <w:w w:val="116"/>
        </w:rPr>
        <w:t>c</w:t>
      </w:r>
      <w:r w:rsidRPr="00275D76">
        <w:rPr>
          <w:rFonts w:asciiTheme="minorHAnsi" w:eastAsia="Arial" w:hAnsiTheme="minorHAnsi" w:cstheme="minorHAnsi"/>
          <w:spacing w:val="4"/>
          <w:w w:val="96"/>
        </w:rPr>
        <w:t>u</w:t>
      </w:r>
      <w:r w:rsidRPr="00275D76">
        <w:rPr>
          <w:rFonts w:asciiTheme="minorHAnsi" w:eastAsia="Arial" w:hAnsiTheme="minorHAnsi" w:cstheme="minorHAnsi"/>
          <w:spacing w:val="3"/>
          <w:w w:val="134"/>
        </w:rPr>
        <w:t>t</w:t>
      </w:r>
      <w:r w:rsidRPr="00275D76">
        <w:rPr>
          <w:rFonts w:asciiTheme="minorHAnsi" w:eastAsia="Arial" w:hAnsiTheme="minorHAnsi" w:cstheme="minorHAnsi"/>
          <w:spacing w:val="1"/>
          <w:w w:val="62"/>
        </w:rPr>
        <w:t>i</w:t>
      </w:r>
      <w:r w:rsidRPr="00275D76">
        <w:rPr>
          <w:rFonts w:asciiTheme="minorHAnsi" w:eastAsia="Arial" w:hAnsiTheme="minorHAnsi" w:cstheme="minorHAnsi"/>
          <w:spacing w:val="4"/>
          <w:w w:val="116"/>
        </w:rPr>
        <w:t>v</w:t>
      </w:r>
      <w:r w:rsidRPr="00275D76">
        <w:rPr>
          <w:rFonts w:asciiTheme="minorHAnsi" w:eastAsia="Arial" w:hAnsiTheme="minorHAnsi" w:cstheme="minorHAnsi"/>
          <w:spacing w:val="4"/>
        </w:rPr>
        <w:t>e</w:t>
      </w:r>
      <w:r w:rsidRPr="00275D76">
        <w:rPr>
          <w:rFonts w:asciiTheme="minorHAnsi" w:eastAsia="Arial" w:hAnsiTheme="minorHAnsi" w:cstheme="minorHAnsi"/>
          <w:spacing w:val="4"/>
          <w:w w:val="121"/>
        </w:rPr>
        <w:t>s</w:t>
      </w:r>
      <w:r w:rsidRPr="00275D76">
        <w:rPr>
          <w:rFonts w:asciiTheme="minorHAnsi" w:eastAsia="Arial" w:hAnsiTheme="minorHAnsi" w:cstheme="minorHAnsi"/>
          <w:spacing w:val="2"/>
          <w:w w:val="109"/>
        </w:rPr>
        <w:t>!</w:t>
      </w:r>
      <w:r w:rsidRPr="00275D76">
        <w:rPr>
          <w:rFonts w:asciiTheme="minorHAnsi" w:eastAsia="Arial" w:hAnsiTheme="minorHAnsi" w:cstheme="minorHAnsi"/>
          <w:w w:val="92"/>
        </w:rPr>
        <w:t>"</w:t>
      </w:r>
      <w:r w:rsidRPr="00275D76">
        <w:rPr>
          <w:rFonts w:asciiTheme="minorHAnsi" w:eastAsia="Arial" w:hAnsiTheme="minorHAnsi" w:cstheme="minorHAnsi"/>
          <w:spacing w:val="23"/>
        </w:rPr>
        <w:t xml:space="preserve"> </w:t>
      </w:r>
      <w:r w:rsidRPr="00275D76">
        <w:rPr>
          <w:rFonts w:asciiTheme="minorHAnsi" w:eastAsia="Arial" w:hAnsiTheme="minorHAnsi" w:cstheme="minorHAnsi"/>
          <w:w w:val="83"/>
        </w:rPr>
        <w:t xml:space="preserve">- </w:t>
      </w:r>
      <w:r w:rsidRPr="00275D76">
        <w:rPr>
          <w:rFonts w:asciiTheme="minorHAnsi" w:eastAsia="Arial" w:hAnsiTheme="minorHAnsi" w:cstheme="minorHAnsi"/>
          <w:spacing w:val="2"/>
          <w:w w:val="83"/>
        </w:rPr>
        <w:t xml:space="preserve"> </w:t>
      </w:r>
      <w:r w:rsidRPr="00275D76">
        <w:rPr>
          <w:rFonts w:asciiTheme="minorHAnsi" w:eastAsia="Arial" w:hAnsiTheme="minorHAnsi" w:cstheme="minorHAnsi"/>
          <w:spacing w:val="5"/>
        </w:rPr>
        <w:t>B</w:t>
      </w:r>
      <w:r w:rsidRPr="00275D76">
        <w:rPr>
          <w:rFonts w:asciiTheme="minorHAnsi" w:eastAsia="Arial" w:hAnsiTheme="minorHAnsi" w:cstheme="minorHAnsi"/>
          <w:spacing w:val="4"/>
        </w:rPr>
        <w:t>e</w:t>
      </w:r>
      <w:r w:rsidRPr="00275D76">
        <w:rPr>
          <w:rFonts w:asciiTheme="minorHAnsi" w:eastAsia="Arial" w:hAnsiTheme="minorHAnsi" w:cstheme="minorHAnsi"/>
          <w:spacing w:val="1"/>
        </w:rPr>
        <w:t>l</w:t>
      </w:r>
      <w:r w:rsidRPr="00275D76">
        <w:rPr>
          <w:rFonts w:asciiTheme="minorHAnsi" w:eastAsia="Arial" w:hAnsiTheme="minorHAnsi" w:cstheme="minorHAnsi"/>
          <w:spacing w:val="2"/>
        </w:rPr>
        <w:t>i</w:t>
      </w:r>
      <w:r w:rsidRPr="00275D76">
        <w:rPr>
          <w:rFonts w:asciiTheme="minorHAnsi" w:eastAsia="Arial" w:hAnsiTheme="minorHAnsi" w:cstheme="minorHAnsi"/>
          <w:spacing w:val="4"/>
        </w:rPr>
        <w:t>nd</w:t>
      </w:r>
      <w:r w:rsidRPr="00275D76">
        <w:rPr>
          <w:rFonts w:asciiTheme="minorHAnsi" w:eastAsia="Arial" w:hAnsiTheme="minorHAnsi" w:cstheme="minorHAnsi"/>
        </w:rPr>
        <w:t>a</w:t>
      </w:r>
      <w:r w:rsidRPr="00275D76">
        <w:rPr>
          <w:rFonts w:asciiTheme="minorHAnsi" w:eastAsia="Arial" w:hAnsiTheme="minorHAnsi" w:cstheme="minorHAnsi"/>
          <w:spacing w:val="19"/>
        </w:rPr>
        <w:t xml:space="preserve"> </w:t>
      </w:r>
      <w:r w:rsidRPr="00275D76">
        <w:rPr>
          <w:rFonts w:asciiTheme="minorHAnsi" w:eastAsia="Arial" w:hAnsiTheme="minorHAnsi" w:cstheme="minorHAnsi"/>
          <w:spacing w:val="-9"/>
        </w:rPr>
        <w:t>Y</w:t>
      </w:r>
      <w:r w:rsidRPr="00275D76">
        <w:rPr>
          <w:rFonts w:asciiTheme="minorHAnsi" w:eastAsia="Arial" w:hAnsiTheme="minorHAnsi" w:cstheme="minorHAnsi"/>
          <w:spacing w:val="3"/>
        </w:rPr>
        <w:t>a</w:t>
      </w:r>
      <w:r w:rsidRPr="00275D76">
        <w:rPr>
          <w:rFonts w:asciiTheme="minorHAnsi" w:eastAsia="Arial" w:hAnsiTheme="minorHAnsi" w:cstheme="minorHAnsi"/>
          <w:spacing w:val="4"/>
        </w:rPr>
        <w:t>nd</w:t>
      </w:r>
      <w:r w:rsidRPr="00275D76">
        <w:rPr>
          <w:rFonts w:asciiTheme="minorHAnsi" w:eastAsia="Arial" w:hAnsiTheme="minorHAnsi" w:cstheme="minorHAnsi"/>
        </w:rPr>
        <w:t>a</w:t>
      </w:r>
    </w:p>
    <w:p w14:paraId="76E69303" w14:textId="77777777" w:rsidR="0049321E" w:rsidRPr="00275D76" w:rsidRDefault="0049321E">
      <w:pPr>
        <w:spacing w:before="9" w:line="200" w:lineRule="exact"/>
        <w:rPr>
          <w:rFonts w:asciiTheme="minorHAnsi" w:hAnsiTheme="minorHAnsi" w:cstheme="minorHAnsi"/>
        </w:rPr>
      </w:pPr>
    </w:p>
    <w:p w14:paraId="06A2D859" w14:textId="77777777" w:rsidR="0049321E" w:rsidRPr="00275D76" w:rsidRDefault="00275D76">
      <w:pPr>
        <w:ind w:left="3864"/>
        <w:rPr>
          <w:rFonts w:asciiTheme="minorHAnsi" w:hAnsiTheme="minorHAnsi" w:cstheme="minorHAnsi"/>
          <w:sz w:val="22"/>
          <w:szCs w:val="22"/>
        </w:rPr>
        <w:sectPr w:rsidR="0049321E" w:rsidRPr="00275D76">
          <w:type w:val="continuous"/>
          <w:pgSz w:w="15580" w:h="17440"/>
          <w:pgMar w:top="1300" w:right="620" w:bottom="280" w:left="660" w:header="720" w:footer="720" w:gutter="0"/>
          <w:cols w:num="2" w:space="720" w:equalWidth="0">
            <w:col w:w="6558" w:space="1202"/>
            <w:col w:w="6540"/>
          </w:cols>
        </w:sectPr>
      </w:pPr>
      <w:r w:rsidRPr="00275D76">
        <w:rPr>
          <w:rFonts w:asciiTheme="minorHAnsi" w:eastAsia="Arial" w:hAnsiTheme="minorHAnsi" w:cstheme="minorHAnsi"/>
          <w:b/>
          <w:spacing w:val="5"/>
        </w:rPr>
        <w:t>V</w:t>
      </w:r>
      <w:r w:rsidRPr="00275D76">
        <w:rPr>
          <w:rFonts w:asciiTheme="minorHAnsi" w:eastAsia="Arial" w:hAnsiTheme="minorHAnsi" w:cstheme="minorHAnsi"/>
          <w:b/>
          <w:spacing w:val="2"/>
        </w:rPr>
        <w:t>i</w:t>
      </w:r>
      <w:r w:rsidRPr="00275D76">
        <w:rPr>
          <w:rFonts w:asciiTheme="minorHAnsi" w:eastAsia="Arial" w:hAnsiTheme="minorHAnsi" w:cstheme="minorHAnsi"/>
          <w:b/>
          <w:spacing w:val="5"/>
        </w:rPr>
        <w:t>e</w:t>
      </w:r>
      <w:r w:rsidRPr="00275D76">
        <w:rPr>
          <w:rFonts w:asciiTheme="minorHAnsi" w:eastAsia="Arial" w:hAnsiTheme="minorHAnsi" w:cstheme="minorHAnsi"/>
          <w:b/>
        </w:rPr>
        <w:t>w</w:t>
      </w:r>
      <w:r w:rsidRPr="00275D76">
        <w:rPr>
          <w:rFonts w:asciiTheme="minorHAnsi" w:eastAsia="Arial" w:hAnsiTheme="minorHAnsi" w:cstheme="minorHAnsi"/>
          <w:b/>
          <w:spacing w:val="44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5"/>
        </w:rPr>
        <w:t>m</w:t>
      </w:r>
      <w:r w:rsidRPr="00275D76">
        <w:rPr>
          <w:rFonts w:asciiTheme="minorHAnsi" w:eastAsia="Arial" w:hAnsiTheme="minorHAnsi" w:cstheme="minorHAnsi"/>
          <w:b/>
          <w:spacing w:val="5"/>
        </w:rPr>
        <w:t>o</w:t>
      </w:r>
      <w:r w:rsidRPr="00275D76">
        <w:rPr>
          <w:rFonts w:asciiTheme="minorHAnsi" w:eastAsia="Arial" w:hAnsiTheme="minorHAnsi" w:cstheme="minorHAnsi"/>
          <w:b/>
          <w:spacing w:val="3"/>
        </w:rPr>
        <w:t>r</w:t>
      </w:r>
      <w:r w:rsidRPr="00275D76">
        <w:rPr>
          <w:rFonts w:asciiTheme="minorHAnsi" w:eastAsia="Arial" w:hAnsiTheme="minorHAnsi" w:cstheme="minorHAnsi"/>
          <w:b/>
        </w:rPr>
        <w:t>e</w:t>
      </w:r>
      <w:r w:rsidRPr="00275D76">
        <w:rPr>
          <w:rFonts w:asciiTheme="minorHAnsi" w:eastAsia="Arial" w:hAnsiTheme="minorHAnsi" w:cstheme="minorHAnsi"/>
          <w:b/>
          <w:spacing w:val="42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3"/>
          <w:w w:val="101"/>
        </w:rPr>
        <w:t>r</w:t>
      </w:r>
      <w:r w:rsidRPr="00275D76">
        <w:rPr>
          <w:rFonts w:asciiTheme="minorHAnsi" w:eastAsia="Arial" w:hAnsiTheme="minorHAnsi" w:cstheme="minorHAnsi"/>
          <w:b/>
          <w:spacing w:val="5"/>
          <w:w w:val="108"/>
        </w:rPr>
        <w:t>e</w:t>
      </w:r>
      <w:r w:rsidRPr="00275D76">
        <w:rPr>
          <w:rFonts w:asciiTheme="minorHAnsi" w:eastAsia="Arial" w:hAnsiTheme="minorHAnsi" w:cstheme="minorHAnsi"/>
          <w:b/>
          <w:spacing w:val="5"/>
          <w:w w:val="121"/>
        </w:rPr>
        <w:t>v</w:t>
      </w:r>
      <w:r w:rsidRPr="00275D76">
        <w:rPr>
          <w:rFonts w:asciiTheme="minorHAnsi" w:eastAsia="Arial" w:hAnsiTheme="minorHAnsi" w:cstheme="minorHAnsi"/>
          <w:b/>
          <w:spacing w:val="2"/>
        </w:rPr>
        <w:t>i</w:t>
      </w:r>
      <w:r w:rsidRPr="00275D76">
        <w:rPr>
          <w:rFonts w:asciiTheme="minorHAnsi" w:eastAsia="Arial" w:hAnsiTheme="minorHAnsi" w:cstheme="minorHAnsi"/>
          <w:b/>
          <w:spacing w:val="5"/>
          <w:w w:val="108"/>
        </w:rPr>
        <w:t>e</w:t>
      </w:r>
      <w:r w:rsidRPr="00275D76">
        <w:rPr>
          <w:rFonts w:asciiTheme="minorHAnsi" w:eastAsia="Arial" w:hAnsiTheme="minorHAnsi" w:cstheme="minorHAnsi"/>
          <w:b/>
          <w:spacing w:val="7"/>
          <w:w w:val="113"/>
        </w:rPr>
        <w:t>w</w:t>
      </w:r>
      <w:r w:rsidRPr="00275D76">
        <w:rPr>
          <w:rFonts w:asciiTheme="minorHAnsi" w:eastAsia="Arial" w:hAnsiTheme="minorHAnsi" w:cstheme="minorHAnsi"/>
          <w:b/>
          <w:spacing w:val="4"/>
          <w:w w:val="117"/>
        </w:rPr>
        <w:t>s</w:t>
      </w:r>
      <w:r w:rsidRPr="00275D76">
        <w:rPr>
          <w:rFonts w:asciiTheme="minorHAnsi" w:hAnsiTheme="minorHAnsi" w:cstheme="minorHAnsi"/>
          <w:w w:val="120"/>
          <w:sz w:val="22"/>
          <w:szCs w:val="22"/>
        </w:rPr>
        <w:t>&gt;</w:t>
      </w:r>
    </w:p>
    <w:p w14:paraId="3052845B" w14:textId="77777777" w:rsidR="0049321E" w:rsidRPr="00275D76" w:rsidRDefault="0049321E">
      <w:pPr>
        <w:spacing w:before="9" w:line="100" w:lineRule="exact"/>
        <w:rPr>
          <w:rFonts w:asciiTheme="minorHAnsi" w:hAnsiTheme="minorHAnsi" w:cstheme="minorHAnsi"/>
          <w:sz w:val="11"/>
          <w:szCs w:val="11"/>
        </w:rPr>
      </w:pPr>
    </w:p>
    <w:p w14:paraId="68AC6F79" w14:textId="77777777" w:rsidR="0049321E" w:rsidRPr="00275D76" w:rsidRDefault="0049321E">
      <w:pPr>
        <w:spacing w:line="200" w:lineRule="exact"/>
        <w:rPr>
          <w:rFonts w:asciiTheme="minorHAnsi" w:hAnsiTheme="minorHAnsi" w:cstheme="minorHAnsi"/>
        </w:rPr>
        <w:sectPr w:rsidR="0049321E" w:rsidRPr="00275D76">
          <w:type w:val="continuous"/>
          <w:pgSz w:w="15580" w:h="17440"/>
          <w:pgMar w:top="1300" w:right="620" w:bottom="280" w:left="660" w:header="720" w:footer="720" w:gutter="0"/>
          <w:cols w:space="720"/>
        </w:sectPr>
      </w:pPr>
    </w:p>
    <w:p w14:paraId="3A3D5BAF" w14:textId="77777777" w:rsidR="0049321E" w:rsidRPr="00275D76" w:rsidRDefault="00275D76">
      <w:pPr>
        <w:spacing w:before="44" w:line="120" w:lineRule="exact"/>
        <w:ind w:right="78"/>
        <w:jc w:val="right"/>
        <w:rPr>
          <w:rFonts w:asciiTheme="minorHAnsi" w:eastAsia="Arial" w:hAnsiTheme="minorHAnsi" w:cstheme="minorHAnsi"/>
          <w:sz w:val="12"/>
          <w:szCs w:val="12"/>
        </w:rPr>
      </w:pPr>
      <w:r w:rsidRPr="00275D76">
        <w:rPr>
          <w:rFonts w:asciiTheme="minorHAnsi" w:eastAsia="Arial" w:hAnsiTheme="minorHAnsi" w:cstheme="minorHAnsi"/>
          <w:b/>
          <w:spacing w:val="-7"/>
          <w:w w:val="111"/>
          <w:position w:val="-1"/>
          <w:sz w:val="12"/>
          <w:szCs w:val="12"/>
        </w:rPr>
        <w:t>V</w:t>
      </w:r>
      <w:r w:rsidRPr="00275D76">
        <w:rPr>
          <w:rFonts w:asciiTheme="minorHAnsi" w:eastAsia="Arial" w:hAnsiTheme="minorHAnsi" w:cstheme="minorHAnsi"/>
          <w:b/>
          <w:spacing w:val="-5"/>
          <w:w w:val="78"/>
          <w:position w:val="-1"/>
          <w:sz w:val="12"/>
          <w:szCs w:val="12"/>
        </w:rPr>
        <w:t>E</w:t>
      </w:r>
      <w:r w:rsidRPr="00275D76">
        <w:rPr>
          <w:rFonts w:asciiTheme="minorHAnsi" w:eastAsia="Arial" w:hAnsiTheme="minorHAnsi" w:cstheme="minorHAnsi"/>
          <w:b/>
          <w:spacing w:val="-8"/>
          <w:w w:val="114"/>
          <w:position w:val="-1"/>
          <w:sz w:val="12"/>
          <w:szCs w:val="12"/>
        </w:rPr>
        <w:t>R</w:t>
      </w:r>
      <w:r w:rsidRPr="00275D76">
        <w:rPr>
          <w:rFonts w:asciiTheme="minorHAnsi" w:eastAsia="Arial" w:hAnsiTheme="minorHAnsi" w:cstheme="minorHAnsi"/>
          <w:b/>
          <w:spacing w:val="-2"/>
          <w:w w:val="94"/>
          <w:position w:val="-1"/>
          <w:sz w:val="12"/>
          <w:szCs w:val="12"/>
        </w:rPr>
        <w:t>I</w:t>
      </w:r>
      <w:r w:rsidRPr="00275D76">
        <w:rPr>
          <w:rFonts w:asciiTheme="minorHAnsi" w:eastAsia="Arial" w:hAnsiTheme="minorHAnsi" w:cstheme="minorHAnsi"/>
          <w:b/>
          <w:spacing w:val="-7"/>
          <w:w w:val="114"/>
          <w:position w:val="-1"/>
          <w:sz w:val="12"/>
          <w:szCs w:val="12"/>
        </w:rPr>
        <w:t>F</w:t>
      </w:r>
      <w:r w:rsidRPr="00275D76">
        <w:rPr>
          <w:rFonts w:asciiTheme="minorHAnsi" w:eastAsia="Arial" w:hAnsiTheme="minorHAnsi" w:cstheme="minorHAnsi"/>
          <w:b/>
          <w:spacing w:val="-2"/>
          <w:w w:val="94"/>
          <w:position w:val="-1"/>
          <w:sz w:val="12"/>
          <w:szCs w:val="12"/>
        </w:rPr>
        <w:t>I</w:t>
      </w:r>
      <w:r w:rsidRPr="00275D76">
        <w:rPr>
          <w:rFonts w:asciiTheme="minorHAnsi" w:eastAsia="Arial" w:hAnsiTheme="minorHAnsi" w:cstheme="minorHAnsi"/>
          <w:b/>
          <w:spacing w:val="-6"/>
          <w:w w:val="104"/>
          <w:position w:val="-1"/>
          <w:sz w:val="12"/>
          <w:szCs w:val="12"/>
        </w:rPr>
        <w:t>E</w:t>
      </w:r>
      <w:r w:rsidRPr="00275D76">
        <w:rPr>
          <w:rFonts w:asciiTheme="minorHAnsi" w:eastAsia="Arial" w:hAnsiTheme="minorHAnsi" w:cstheme="minorHAnsi"/>
          <w:b/>
          <w:w w:val="102"/>
          <w:position w:val="-1"/>
          <w:sz w:val="12"/>
          <w:szCs w:val="12"/>
        </w:rPr>
        <w:t>D</w:t>
      </w:r>
      <w:r w:rsidRPr="00275D76">
        <w:rPr>
          <w:rFonts w:asciiTheme="minorHAnsi" w:eastAsia="Arial" w:hAnsiTheme="minorHAnsi" w:cstheme="minorHAnsi"/>
          <w:b/>
          <w:spacing w:val="8"/>
          <w:position w:val="-1"/>
          <w:sz w:val="12"/>
          <w:szCs w:val="12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-6"/>
          <w:w w:val="85"/>
          <w:position w:val="-1"/>
          <w:sz w:val="12"/>
          <w:szCs w:val="12"/>
        </w:rPr>
        <w:t>E</w:t>
      </w:r>
      <w:r w:rsidRPr="00275D76">
        <w:rPr>
          <w:rFonts w:asciiTheme="minorHAnsi" w:eastAsia="Arial" w:hAnsiTheme="minorHAnsi" w:cstheme="minorHAnsi"/>
          <w:b/>
          <w:w w:val="117"/>
          <w:position w:val="-1"/>
          <w:sz w:val="12"/>
          <w:szCs w:val="12"/>
        </w:rPr>
        <w:t>Y</w:t>
      </w:r>
    </w:p>
    <w:p w14:paraId="5EF32389" w14:textId="77777777" w:rsidR="0049321E" w:rsidRPr="00275D76" w:rsidRDefault="00275D76">
      <w:pPr>
        <w:spacing w:line="80" w:lineRule="exact"/>
        <w:jc w:val="right"/>
        <w:rPr>
          <w:rFonts w:asciiTheme="minorHAnsi" w:eastAsia="Arial" w:hAnsiTheme="minorHAnsi" w:cstheme="minorHAnsi"/>
          <w:sz w:val="22"/>
          <w:szCs w:val="22"/>
        </w:rPr>
      </w:pPr>
      <w:r w:rsidRPr="00275D76">
        <w:rPr>
          <w:rFonts w:asciiTheme="minorHAnsi" w:eastAsia="Arial" w:hAnsiTheme="minorHAnsi" w:cstheme="minorHAnsi"/>
          <w:b/>
          <w:w w:val="497"/>
          <w:position w:val="-9"/>
          <w:sz w:val="22"/>
          <w:szCs w:val="22"/>
        </w:rPr>
        <w:t>)</w:t>
      </w:r>
      <w:r w:rsidRPr="00275D76">
        <w:rPr>
          <w:rFonts w:asciiTheme="minorHAnsi" w:eastAsia="Arial" w:hAnsiTheme="minorHAnsi" w:cstheme="minorHAnsi"/>
          <w:b/>
          <w:spacing w:val="-211"/>
          <w:w w:val="497"/>
          <w:position w:val="-9"/>
          <w:sz w:val="22"/>
          <w:szCs w:val="22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1"/>
          <w:w w:val="81"/>
          <w:position w:val="-9"/>
          <w:sz w:val="22"/>
          <w:szCs w:val="22"/>
        </w:rPr>
        <w:t>G</w:t>
      </w:r>
      <w:r w:rsidRPr="00275D76">
        <w:rPr>
          <w:rFonts w:asciiTheme="minorHAnsi" w:eastAsia="Arial" w:hAnsiTheme="minorHAnsi" w:cstheme="minorHAnsi"/>
          <w:b/>
          <w:spacing w:val="-32"/>
          <w:w w:val="178"/>
          <w:position w:val="-9"/>
          <w:sz w:val="22"/>
          <w:szCs w:val="22"/>
        </w:rPr>
        <w:t>o</w:t>
      </w:r>
      <w:r w:rsidRPr="00275D76">
        <w:rPr>
          <w:rFonts w:asciiTheme="minorHAnsi" w:eastAsia="Arial" w:hAnsiTheme="minorHAnsi" w:cstheme="minorHAnsi"/>
          <w:b/>
          <w:w w:val="134"/>
          <w:position w:val="-9"/>
          <w:sz w:val="22"/>
          <w:szCs w:val="22"/>
        </w:rPr>
        <w:t>ri</w:t>
      </w:r>
      <w:r w:rsidRPr="00275D76">
        <w:rPr>
          <w:rFonts w:asciiTheme="minorHAnsi" w:eastAsia="Arial" w:hAnsiTheme="minorHAnsi" w:cstheme="minorHAnsi"/>
          <w:b/>
          <w:spacing w:val="1"/>
          <w:w w:val="103"/>
          <w:position w:val="-9"/>
          <w:sz w:val="22"/>
          <w:szCs w:val="22"/>
        </w:rPr>
        <w:t>u</w:t>
      </w:r>
      <w:r w:rsidRPr="00275D76">
        <w:rPr>
          <w:rFonts w:asciiTheme="minorHAnsi" w:eastAsia="Arial" w:hAnsiTheme="minorHAnsi" w:cstheme="minorHAnsi"/>
          <w:b/>
          <w:w w:val="133"/>
          <w:position w:val="-9"/>
          <w:sz w:val="22"/>
          <w:szCs w:val="22"/>
        </w:rPr>
        <w:t>ie</w:t>
      </w:r>
    </w:p>
    <w:p w14:paraId="30A72C3E" w14:textId="77777777" w:rsidR="0049321E" w:rsidRPr="00275D76" w:rsidRDefault="00275D76">
      <w:pPr>
        <w:spacing w:before="9" w:line="240" w:lineRule="exact"/>
        <w:rPr>
          <w:rFonts w:asciiTheme="minorHAnsi" w:hAnsiTheme="minorHAnsi" w:cstheme="minorHAnsi"/>
          <w:sz w:val="24"/>
          <w:szCs w:val="24"/>
        </w:rPr>
      </w:pPr>
      <w:r w:rsidRPr="00275D76">
        <w:rPr>
          <w:rFonts w:asciiTheme="minorHAnsi" w:hAnsiTheme="minorHAnsi" w:cstheme="minorHAnsi"/>
        </w:rPr>
        <w:br w:type="column"/>
      </w:r>
    </w:p>
    <w:p w14:paraId="18590877" w14:textId="77777777" w:rsidR="0049321E" w:rsidRPr="00275D76" w:rsidRDefault="00275D76">
      <w:pPr>
        <w:spacing w:line="20" w:lineRule="exact"/>
        <w:ind w:right="-50"/>
        <w:rPr>
          <w:rFonts w:asciiTheme="minorHAnsi" w:hAnsiTheme="minorHAnsi" w:cstheme="minorHAnsi"/>
        </w:rPr>
      </w:pPr>
      <w:r w:rsidRPr="00275D76">
        <w:rPr>
          <w:rFonts w:asciiTheme="minorHAnsi" w:hAnsiTheme="minorHAnsi" w:cstheme="minorHAnsi"/>
          <w:b/>
          <w:spacing w:val="-1"/>
          <w:w w:val="44"/>
          <w:position w:val="-17"/>
        </w:rPr>
        <w:t>I</w:t>
      </w:r>
      <w:r w:rsidRPr="00275D76">
        <w:rPr>
          <w:rFonts w:asciiTheme="minorHAnsi" w:hAnsiTheme="minorHAnsi" w:cstheme="minorHAnsi"/>
          <w:b/>
          <w:spacing w:val="-3"/>
          <w:w w:val="85"/>
          <w:position w:val="-17"/>
        </w:rPr>
        <w:t>n</w:t>
      </w:r>
      <w:r w:rsidRPr="00275D76">
        <w:rPr>
          <w:rFonts w:asciiTheme="minorHAnsi" w:hAnsiTheme="minorHAnsi" w:cstheme="minorHAnsi"/>
          <w:b/>
          <w:w w:val="90"/>
          <w:position w:val="-17"/>
        </w:rPr>
        <w:t>te</w:t>
      </w:r>
    </w:p>
    <w:p w14:paraId="2AA66AB7" w14:textId="77777777" w:rsidR="0049321E" w:rsidRPr="00275D76" w:rsidRDefault="00275D76">
      <w:pPr>
        <w:spacing w:before="85" w:line="180" w:lineRule="exact"/>
        <w:rPr>
          <w:rFonts w:asciiTheme="minorHAnsi" w:hAnsiTheme="minorHAnsi" w:cstheme="minorHAnsi"/>
          <w:sz w:val="18"/>
          <w:szCs w:val="18"/>
        </w:rPr>
        <w:sectPr w:rsidR="0049321E" w:rsidRPr="00275D76">
          <w:type w:val="continuous"/>
          <w:pgSz w:w="15580" w:h="17440"/>
          <w:pgMar w:top="1300" w:right="620" w:bottom="280" w:left="660" w:header="720" w:footer="720" w:gutter="0"/>
          <w:cols w:num="3" w:space="720" w:equalWidth="0">
            <w:col w:w="11229" w:space="1052"/>
            <w:col w:w="265" w:space="215"/>
            <w:col w:w="1539"/>
          </w:cols>
        </w:sectPr>
      </w:pPr>
      <w:r w:rsidRPr="00275D76">
        <w:rPr>
          <w:rFonts w:asciiTheme="minorHAnsi" w:hAnsiTheme="minorHAnsi" w:cstheme="minorHAnsi"/>
        </w:rPr>
        <w:br w:type="column"/>
      </w:r>
      <w:r w:rsidRPr="00275D76">
        <w:rPr>
          <w:rFonts w:asciiTheme="minorHAnsi" w:hAnsiTheme="minorHAnsi" w:cstheme="minorHAnsi"/>
          <w:b/>
          <w:spacing w:val="6"/>
          <w:w w:val="70"/>
          <w:position w:val="-2"/>
          <w:sz w:val="18"/>
          <w:szCs w:val="18"/>
        </w:rPr>
        <w:t>M</w:t>
      </w:r>
      <w:r w:rsidRPr="00275D76">
        <w:rPr>
          <w:rFonts w:asciiTheme="minorHAnsi" w:hAnsiTheme="minorHAnsi" w:cstheme="minorHAnsi"/>
          <w:b/>
          <w:w w:val="86"/>
          <w:position w:val="-2"/>
          <w:sz w:val="18"/>
          <w:szCs w:val="18"/>
        </w:rPr>
        <w:t>e</w:t>
      </w:r>
      <w:r w:rsidRPr="00275D76">
        <w:rPr>
          <w:rFonts w:asciiTheme="minorHAnsi" w:hAnsiTheme="minorHAnsi" w:cstheme="minorHAnsi"/>
          <w:b/>
          <w:spacing w:val="9"/>
          <w:w w:val="86"/>
          <w:position w:val="-2"/>
          <w:sz w:val="18"/>
          <w:szCs w:val="18"/>
        </w:rPr>
        <w:t>m</w:t>
      </w:r>
      <w:r w:rsidRPr="00275D76">
        <w:rPr>
          <w:rFonts w:asciiTheme="minorHAnsi" w:hAnsiTheme="minorHAnsi" w:cstheme="minorHAnsi"/>
          <w:b/>
          <w:w w:val="43"/>
          <w:position w:val="-2"/>
          <w:sz w:val="18"/>
          <w:szCs w:val="18"/>
        </w:rPr>
        <w:t>tloe</w:t>
      </w:r>
      <w:r w:rsidRPr="00275D76">
        <w:rPr>
          <w:rFonts w:asciiTheme="minorHAnsi" w:hAnsiTheme="minorHAnsi" w:cstheme="minorHAnsi"/>
          <w:b/>
          <w:spacing w:val="10"/>
          <w:w w:val="43"/>
          <w:position w:val="-2"/>
          <w:sz w:val="18"/>
          <w:szCs w:val="18"/>
        </w:rPr>
        <w:t>"</w:t>
      </w:r>
      <w:r w:rsidRPr="00275D76">
        <w:rPr>
          <w:rFonts w:asciiTheme="minorHAnsi" w:hAnsiTheme="minorHAnsi" w:cstheme="minorHAnsi"/>
          <w:b/>
          <w:spacing w:val="3"/>
          <w:w w:val="74"/>
          <w:position w:val="-2"/>
          <w:sz w:val="18"/>
          <w:szCs w:val="18"/>
        </w:rPr>
        <w:t>r</w:t>
      </w:r>
      <w:r w:rsidRPr="00275D76">
        <w:rPr>
          <w:rFonts w:asciiTheme="minorHAnsi" w:hAnsiTheme="minorHAnsi" w:cstheme="minorHAnsi"/>
          <w:b/>
          <w:w w:val="95"/>
          <w:position w:val="-2"/>
          <w:sz w:val="18"/>
          <w:szCs w:val="18"/>
        </w:rPr>
        <w:t>of</w:t>
      </w:r>
    </w:p>
    <w:p w14:paraId="4D58ABC5" w14:textId="77777777" w:rsidR="0049321E" w:rsidRPr="00275D76" w:rsidRDefault="0049321E">
      <w:pPr>
        <w:spacing w:before="6" w:line="100" w:lineRule="exact"/>
        <w:rPr>
          <w:rFonts w:asciiTheme="minorHAnsi" w:hAnsiTheme="minorHAnsi" w:cstheme="minorHAnsi"/>
          <w:sz w:val="10"/>
          <w:szCs w:val="10"/>
        </w:rPr>
      </w:pPr>
    </w:p>
    <w:p w14:paraId="5DC294BC" w14:textId="77777777" w:rsidR="0049321E" w:rsidRPr="00275D76" w:rsidRDefault="00275D76">
      <w:pPr>
        <w:spacing w:line="80" w:lineRule="exact"/>
        <w:jc w:val="right"/>
        <w:rPr>
          <w:rFonts w:asciiTheme="minorHAnsi" w:eastAsia="Arial" w:hAnsiTheme="minorHAnsi" w:cstheme="minorHAnsi"/>
          <w:sz w:val="14"/>
          <w:szCs w:val="14"/>
        </w:rPr>
      </w:pPr>
      <w:r w:rsidRPr="00275D76">
        <w:rPr>
          <w:rFonts w:asciiTheme="minorHAnsi" w:eastAsia="Arial" w:hAnsiTheme="minorHAnsi" w:cstheme="minorHAnsi"/>
          <w:w w:val="41"/>
          <w:position w:val="-6"/>
          <w:sz w:val="14"/>
          <w:szCs w:val="14"/>
        </w:rPr>
        <w:t>"</w:t>
      </w:r>
      <w:r w:rsidRPr="00275D76">
        <w:rPr>
          <w:rFonts w:asciiTheme="minorHAnsi" w:eastAsia="Arial" w:hAnsiTheme="minorHAnsi" w:cstheme="minorHAnsi"/>
          <w:w w:val="41"/>
          <w:position w:val="-6"/>
          <w:sz w:val="14"/>
          <w:szCs w:val="14"/>
        </w:rPr>
        <w:t xml:space="preserve">                              </w:t>
      </w:r>
      <w:r w:rsidRPr="00275D76">
        <w:rPr>
          <w:rFonts w:asciiTheme="minorHAnsi" w:eastAsia="Arial" w:hAnsiTheme="minorHAnsi" w:cstheme="minorHAnsi"/>
          <w:spacing w:val="15"/>
          <w:w w:val="41"/>
          <w:position w:val="-6"/>
          <w:sz w:val="14"/>
          <w:szCs w:val="14"/>
        </w:rPr>
        <w:t xml:space="preserve"> </w:t>
      </w:r>
      <w:r w:rsidRPr="00275D76">
        <w:rPr>
          <w:rFonts w:asciiTheme="minorHAnsi" w:eastAsia="Arial" w:hAnsiTheme="minorHAnsi" w:cstheme="minorHAnsi"/>
          <w:spacing w:val="-4"/>
          <w:position w:val="-6"/>
          <w:sz w:val="14"/>
          <w:szCs w:val="14"/>
        </w:rPr>
        <w:t>L</w:t>
      </w:r>
      <w:r w:rsidRPr="00275D76">
        <w:rPr>
          <w:rFonts w:asciiTheme="minorHAnsi" w:eastAsia="Arial" w:hAnsiTheme="minorHAnsi" w:cstheme="minorHAnsi"/>
          <w:spacing w:val="-2"/>
          <w:position w:val="-6"/>
          <w:sz w:val="14"/>
          <w:szCs w:val="14"/>
        </w:rPr>
        <w:t>i</w:t>
      </w:r>
      <w:r w:rsidRPr="00275D76">
        <w:rPr>
          <w:rFonts w:asciiTheme="minorHAnsi" w:eastAsia="Arial" w:hAnsiTheme="minorHAnsi" w:cstheme="minorHAnsi"/>
          <w:position w:val="-6"/>
          <w:sz w:val="14"/>
          <w:szCs w:val="14"/>
        </w:rPr>
        <w:t>w</w:t>
      </w:r>
      <w:r w:rsidRPr="00275D76">
        <w:rPr>
          <w:rFonts w:asciiTheme="minorHAnsi" w:eastAsia="Arial" w:hAnsiTheme="minorHAnsi" w:cstheme="minorHAnsi"/>
          <w:spacing w:val="-9"/>
          <w:position w:val="-6"/>
          <w:sz w:val="14"/>
          <w:szCs w:val="14"/>
        </w:rPr>
        <w:t>e</w:t>
      </w:r>
      <w:r w:rsidRPr="00275D76">
        <w:rPr>
          <w:rFonts w:asciiTheme="minorHAnsi" w:eastAsia="Arial" w:hAnsiTheme="minorHAnsi" w:cstheme="minorHAnsi"/>
          <w:spacing w:val="-6"/>
          <w:position w:val="-6"/>
          <w:sz w:val="14"/>
          <w:szCs w:val="14"/>
        </w:rPr>
        <w:t>C</w:t>
      </w:r>
      <w:r w:rsidRPr="00275D76">
        <w:rPr>
          <w:rFonts w:asciiTheme="minorHAnsi" w:eastAsia="Arial" w:hAnsiTheme="minorHAnsi" w:cstheme="minorHAnsi"/>
          <w:spacing w:val="-4"/>
          <w:position w:val="-6"/>
          <w:sz w:val="14"/>
          <w:szCs w:val="14"/>
        </w:rPr>
        <w:t>a</w:t>
      </w:r>
      <w:r w:rsidRPr="00275D76">
        <w:rPr>
          <w:rFonts w:asciiTheme="minorHAnsi" w:eastAsia="Arial" w:hAnsiTheme="minorHAnsi" w:cstheme="minorHAnsi"/>
          <w:position w:val="-6"/>
          <w:sz w:val="14"/>
          <w:szCs w:val="14"/>
        </w:rPr>
        <w:t>r</w:t>
      </w:r>
      <w:r w:rsidRPr="00275D76">
        <w:rPr>
          <w:rFonts w:asciiTheme="minorHAnsi" w:eastAsia="Arial" w:hAnsiTheme="minorHAnsi" w:cstheme="minorHAnsi"/>
          <w:spacing w:val="-7"/>
          <w:position w:val="-6"/>
          <w:sz w:val="14"/>
          <w:szCs w:val="14"/>
        </w:rPr>
        <w:t>e</w:t>
      </w:r>
      <w:r w:rsidRPr="00275D76">
        <w:rPr>
          <w:rFonts w:asciiTheme="minorHAnsi" w:eastAsia="Arial" w:hAnsiTheme="minorHAnsi" w:cstheme="minorHAnsi"/>
          <w:spacing w:val="-4"/>
          <w:position w:val="-6"/>
          <w:sz w:val="14"/>
          <w:szCs w:val="14"/>
        </w:rPr>
        <w:t>e</w:t>
      </w:r>
      <w:r w:rsidRPr="00275D76">
        <w:rPr>
          <w:rFonts w:asciiTheme="minorHAnsi" w:eastAsia="Arial" w:hAnsiTheme="minorHAnsi" w:cstheme="minorHAnsi"/>
          <w:position w:val="-6"/>
          <w:sz w:val="14"/>
          <w:szCs w:val="14"/>
        </w:rPr>
        <w:t>r</w:t>
      </w:r>
      <w:r w:rsidRPr="00275D76">
        <w:rPr>
          <w:rFonts w:asciiTheme="minorHAnsi" w:eastAsia="Arial" w:hAnsiTheme="minorHAnsi" w:cstheme="minorHAnsi"/>
          <w:spacing w:val="1"/>
          <w:position w:val="-6"/>
          <w:sz w:val="14"/>
          <w:szCs w:val="14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w w:val="78"/>
          <w:position w:val="-6"/>
          <w:sz w:val="14"/>
          <w:szCs w:val="14"/>
        </w:rPr>
        <w:t>L</w:t>
      </w:r>
      <w:r w:rsidRPr="00275D76">
        <w:rPr>
          <w:rFonts w:asciiTheme="minorHAnsi" w:eastAsia="Arial" w:hAnsiTheme="minorHAnsi" w:cstheme="minorHAnsi"/>
          <w:spacing w:val="-3"/>
          <w:w w:val="144"/>
          <w:position w:val="-6"/>
          <w:sz w:val="14"/>
          <w:szCs w:val="14"/>
        </w:rPr>
        <w:t>t</w:t>
      </w:r>
      <w:r w:rsidRPr="00275D76">
        <w:rPr>
          <w:rFonts w:asciiTheme="minorHAnsi" w:eastAsia="Arial" w:hAnsiTheme="minorHAnsi" w:cstheme="minorHAnsi"/>
          <w:spacing w:val="-5"/>
          <w:w w:val="111"/>
          <w:position w:val="-6"/>
          <w:sz w:val="14"/>
          <w:szCs w:val="14"/>
        </w:rPr>
        <w:t>d</w:t>
      </w:r>
      <w:r w:rsidRPr="00275D76">
        <w:rPr>
          <w:rFonts w:asciiTheme="minorHAnsi" w:eastAsia="Arial" w:hAnsiTheme="minorHAnsi" w:cstheme="minorHAnsi"/>
          <w:w w:val="78"/>
          <w:position w:val="-6"/>
          <w:sz w:val="14"/>
          <w:szCs w:val="14"/>
        </w:rPr>
        <w:t>.</w:t>
      </w:r>
    </w:p>
    <w:p w14:paraId="0CD0C6EB" w14:textId="77777777" w:rsidR="0049321E" w:rsidRPr="00275D76" w:rsidRDefault="00275D76">
      <w:pPr>
        <w:spacing w:line="180" w:lineRule="exact"/>
        <w:rPr>
          <w:rFonts w:asciiTheme="minorHAnsi" w:eastAsia="Arial" w:hAnsiTheme="minorHAnsi" w:cstheme="minorHAnsi"/>
          <w:sz w:val="16"/>
          <w:szCs w:val="16"/>
        </w:rPr>
        <w:sectPr w:rsidR="0049321E" w:rsidRPr="00275D76">
          <w:type w:val="continuous"/>
          <w:pgSz w:w="15580" w:h="17440"/>
          <w:pgMar w:top="1300" w:right="620" w:bottom="280" w:left="660" w:header="720" w:footer="720" w:gutter="0"/>
          <w:cols w:num="2" w:space="720" w:equalWidth="0">
            <w:col w:w="11232" w:space="1308"/>
            <w:col w:w="1760"/>
          </w:cols>
        </w:sectPr>
      </w:pPr>
      <w:r w:rsidRPr="00275D76">
        <w:rPr>
          <w:rFonts w:asciiTheme="minorHAnsi" w:hAnsiTheme="minorHAnsi" w:cstheme="minorHAnsi"/>
        </w:rPr>
        <w:br w:type="column"/>
      </w:r>
      <w:r w:rsidRPr="00275D76">
        <w:rPr>
          <w:rFonts w:asciiTheme="minorHAnsi" w:hAnsiTheme="minorHAnsi" w:cstheme="minorHAnsi"/>
          <w:b/>
          <w:w w:val="65"/>
          <w:position w:val="-1"/>
        </w:rPr>
        <w:t>rna</w:t>
      </w:r>
      <w:r w:rsidRPr="00275D76">
        <w:rPr>
          <w:rFonts w:asciiTheme="minorHAnsi" w:hAnsiTheme="minorHAnsi" w:cstheme="minorHAnsi"/>
          <w:b/>
          <w:spacing w:val="-8"/>
          <w:w w:val="65"/>
          <w:position w:val="-1"/>
        </w:rPr>
        <w:t>t</w:t>
      </w:r>
      <w:r w:rsidRPr="00275D76">
        <w:rPr>
          <w:rFonts w:asciiTheme="minorHAnsi" w:hAnsiTheme="minorHAnsi" w:cstheme="minorHAnsi"/>
          <w:b/>
          <w:spacing w:val="-3"/>
          <w:w w:val="162"/>
          <w:position w:val="-1"/>
        </w:rPr>
        <w:t>i</w:t>
      </w:r>
      <w:r w:rsidRPr="00275D76">
        <w:rPr>
          <w:rFonts w:asciiTheme="minorHAnsi" w:hAnsiTheme="minorHAnsi" w:cstheme="minorHAnsi"/>
          <w:b/>
          <w:w w:val="80"/>
          <w:position w:val="-1"/>
        </w:rPr>
        <w:t>o</w:t>
      </w:r>
      <w:r w:rsidRPr="00275D76">
        <w:rPr>
          <w:rFonts w:asciiTheme="minorHAnsi" w:hAnsiTheme="minorHAnsi" w:cstheme="minorHAnsi"/>
          <w:b/>
          <w:spacing w:val="-6"/>
          <w:w w:val="80"/>
          <w:position w:val="-1"/>
        </w:rPr>
        <w:t>n</w:t>
      </w:r>
      <w:r w:rsidRPr="00275D76">
        <w:rPr>
          <w:rFonts w:asciiTheme="minorHAnsi" w:hAnsiTheme="minorHAnsi" w:cstheme="minorHAnsi"/>
          <w:b/>
          <w:spacing w:val="-3"/>
          <w:w w:val="75"/>
          <w:position w:val="-1"/>
        </w:rPr>
        <w:t>a</w:t>
      </w:r>
      <w:r w:rsidRPr="00275D76">
        <w:rPr>
          <w:rFonts w:asciiTheme="minorHAnsi" w:hAnsiTheme="minorHAnsi" w:cstheme="minorHAnsi"/>
          <w:b/>
          <w:w w:val="81"/>
          <w:position w:val="-1"/>
        </w:rPr>
        <w:t>l</w:t>
      </w:r>
      <w:r w:rsidRPr="00275D76">
        <w:rPr>
          <w:rFonts w:asciiTheme="minorHAnsi" w:hAnsiTheme="minorHAnsi" w:cstheme="minorHAnsi"/>
          <w:b/>
          <w:spacing w:val="-8"/>
          <w:position w:val="-1"/>
        </w:rPr>
        <w:t xml:space="preserve"> </w:t>
      </w:r>
      <w:r w:rsidRPr="00275D76">
        <w:rPr>
          <w:rFonts w:asciiTheme="minorHAnsi" w:eastAsia="Arial" w:hAnsiTheme="minorHAnsi" w:cstheme="minorHAnsi"/>
          <w:b/>
          <w:w w:val="83"/>
          <w:position w:val="-1"/>
          <w:sz w:val="16"/>
          <w:szCs w:val="16"/>
        </w:rPr>
        <w:t>A</w:t>
      </w:r>
      <w:r w:rsidRPr="00275D76">
        <w:rPr>
          <w:rFonts w:asciiTheme="minorHAnsi" w:eastAsia="Arial" w:hAnsiTheme="minorHAnsi" w:cstheme="minorHAnsi"/>
          <w:b/>
          <w:w w:val="84"/>
          <w:position w:val="-1"/>
          <w:sz w:val="16"/>
          <w:szCs w:val="16"/>
        </w:rPr>
        <w:t>ssoc</w:t>
      </w:r>
      <w:r w:rsidRPr="00275D76">
        <w:rPr>
          <w:rFonts w:asciiTheme="minorHAnsi" w:eastAsia="Arial" w:hAnsiTheme="minorHAnsi" w:cstheme="minorHAnsi"/>
          <w:b/>
          <w:spacing w:val="2"/>
          <w:w w:val="84"/>
          <w:position w:val="-1"/>
          <w:sz w:val="16"/>
          <w:szCs w:val="16"/>
        </w:rPr>
        <w:t>i</w:t>
      </w:r>
      <w:r w:rsidRPr="00275D76">
        <w:rPr>
          <w:rFonts w:asciiTheme="minorHAnsi" w:eastAsia="Arial" w:hAnsiTheme="minorHAnsi" w:cstheme="minorHAnsi"/>
          <w:b/>
          <w:spacing w:val="1"/>
          <w:w w:val="80"/>
          <w:position w:val="-1"/>
          <w:sz w:val="16"/>
          <w:szCs w:val="16"/>
        </w:rPr>
        <w:t>a</w:t>
      </w:r>
      <w:r w:rsidRPr="00275D76">
        <w:rPr>
          <w:rFonts w:asciiTheme="minorHAnsi" w:eastAsia="Arial" w:hAnsiTheme="minorHAnsi" w:cstheme="minorHAnsi"/>
          <w:b/>
          <w:w w:val="117"/>
          <w:position w:val="-1"/>
          <w:sz w:val="16"/>
          <w:szCs w:val="16"/>
        </w:rPr>
        <w:t>t</w:t>
      </w:r>
      <w:r w:rsidRPr="00275D76">
        <w:rPr>
          <w:rFonts w:asciiTheme="minorHAnsi" w:eastAsia="Arial" w:hAnsiTheme="minorHAnsi" w:cstheme="minorHAnsi"/>
          <w:b/>
          <w:w w:val="64"/>
          <w:position w:val="-1"/>
          <w:sz w:val="16"/>
          <w:szCs w:val="16"/>
        </w:rPr>
        <w:t>i</w:t>
      </w:r>
      <w:r w:rsidRPr="00275D76">
        <w:rPr>
          <w:rFonts w:asciiTheme="minorHAnsi" w:eastAsia="Arial" w:hAnsiTheme="minorHAnsi" w:cstheme="minorHAnsi"/>
          <w:b/>
          <w:w w:val="93"/>
          <w:position w:val="-1"/>
          <w:sz w:val="16"/>
          <w:szCs w:val="16"/>
        </w:rPr>
        <w:t>o</w:t>
      </w:r>
      <w:r w:rsidRPr="00275D76">
        <w:rPr>
          <w:rFonts w:asciiTheme="minorHAnsi" w:eastAsia="Arial" w:hAnsiTheme="minorHAnsi" w:cstheme="minorHAnsi"/>
          <w:b/>
          <w:w w:val="83"/>
          <w:position w:val="-1"/>
          <w:sz w:val="16"/>
          <w:szCs w:val="16"/>
        </w:rPr>
        <w:t>n</w:t>
      </w:r>
    </w:p>
    <w:p w14:paraId="406BD7F3" w14:textId="77777777" w:rsidR="0049321E" w:rsidRPr="00275D76" w:rsidRDefault="00275D76">
      <w:pPr>
        <w:spacing w:line="240" w:lineRule="exact"/>
        <w:ind w:right="342"/>
        <w:jc w:val="right"/>
        <w:rPr>
          <w:rFonts w:asciiTheme="minorHAnsi" w:eastAsia="Arial" w:hAnsiTheme="minorHAnsi" w:cstheme="minorHAnsi"/>
          <w:sz w:val="16"/>
          <w:szCs w:val="16"/>
        </w:rPr>
      </w:pPr>
      <w:r w:rsidRPr="00275D76">
        <w:rPr>
          <w:rFonts w:asciiTheme="minorHAnsi" w:hAnsiTheme="minorHAnsi" w:cstheme="minorHAnsi"/>
        </w:rPr>
        <w:pict w14:anchorId="664F8395">
          <v:shape id="_x0000_s1026" type="#_x0000_t75" style="position:absolute;left:0;text-align:left;margin-left:0;margin-top:0;width:779pt;height:872pt;z-index:-251659264;mso-position-horizontal-relative:page;mso-position-vertical-relative:page">
            <v:imagedata r:id="rId6" o:title=""/>
            <w10:wrap anchorx="page" anchory="page"/>
          </v:shape>
        </w:pict>
      </w:r>
      <w:r w:rsidRPr="00275D76">
        <w:rPr>
          <w:rFonts w:asciiTheme="minorHAnsi" w:eastAsia="Arial" w:hAnsiTheme="minorHAnsi" w:cstheme="minorHAnsi"/>
          <w:b/>
          <w:spacing w:val="-6"/>
          <w:w w:val="106"/>
          <w:position w:val="-2"/>
          <w:sz w:val="14"/>
          <w:szCs w:val="14"/>
        </w:rPr>
        <w:t>c</w:t>
      </w:r>
      <w:r w:rsidRPr="00275D76">
        <w:rPr>
          <w:rFonts w:asciiTheme="minorHAnsi" w:eastAsia="Arial" w:hAnsiTheme="minorHAnsi" w:cstheme="minorHAnsi"/>
          <w:b/>
          <w:spacing w:val="-1"/>
          <w:w w:val="74"/>
          <w:position w:val="-2"/>
          <w:sz w:val="14"/>
          <w:szCs w:val="14"/>
        </w:rPr>
        <w:t>u</w:t>
      </w:r>
      <w:r w:rsidRPr="00275D76">
        <w:rPr>
          <w:rFonts w:asciiTheme="minorHAnsi" w:eastAsia="Arial" w:hAnsiTheme="minorHAnsi" w:cstheme="minorHAnsi"/>
          <w:b/>
          <w:w w:val="137"/>
          <w:position w:val="-2"/>
          <w:sz w:val="14"/>
          <w:szCs w:val="14"/>
        </w:rPr>
        <w:t>ex</w:t>
      </w:r>
      <w:r w:rsidRPr="00275D76">
        <w:rPr>
          <w:rFonts w:asciiTheme="minorHAnsi" w:eastAsia="Arial" w:hAnsiTheme="minorHAnsi" w:cstheme="minorHAnsi"/>
          <w:b/>
          <w:spacing w:val="-2"/>
          <w:position w:val="-2"/>
          <w:sz w:val="14"/>
          <w:szCs w:val="14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  <w:w w:val="83"/>
          <w:position w:val="-2"/>
          <w:sz w:val="14"/>
          <w:szCs w:val="14"/>
        </w:rPr>
        <w:t>1</w:t>
      </w:r>
      <w:r w:rsidRPr="00275D76">
        <w:rPr>
          <w:rFonts w:asciiTheme="minorHAnsi" w:eastAsia="Arial" w:hAnsiTheme="minorHAnsi" w:cstheme="minorHAnsi"/>
          <w:spacing w:val="-3"/>
          <w:w w:val="115"/>
          <w:position w:val="-2"/>
          <w:sz w:val="14"/>
          <w:szCs w:val="14"/>
        </w:rPr>
        <w:t>9</w:t>
      </w:r>
      <w:r w:rsidRPr="00275D76">
        <w:rPr>
          <w:rFonts w:asciiTheme="minorHAnsi" w:eastAsia="Arial" w:hAnsiTheme="minorHAnsi" w:cstheme="minorHAnsi"/>
          <w:spacing w:val="-2"/>
          <w:w w:val="103"/>
          <w:position w:val="-2"/>
          <w:sz w:val="14"/>
          <w:szCs w:val="14"/>
        </w:rPr>
        <w:t>.</w:t>
      </w:r>
      <w:r w:rsidRPr="00275D76">
        <w:rPr>
          <w:rFonts w:asciiTheme="minorHAnsi" w:eastAsia="Arial" w:hAnsiTheme="minorHAnsi" w:cstheme="minorHAnsi"/>
          <w:spacing w:val="-3"/>
          <w:w w:val="90"/>
          <w:position w:val="-2"/>
          <w:sz w:val="14"/>
          <w:szCs w:val="14"/>
        </w:rPr>
        <w:t>1</w:t>
      </w:r>
      <w:r w:rsidRPr="00275D76">
        <w:rPr>
          <w:rFonts w:asciiTheme="minorHAnsi" w:eastAsia="Arial" w:hAnsiTheme="minorHAnsi" w:cstheme="minorHAnsi"/>
          <w:spacing w:val="-4"/>
          <w:w w:val="122"/>
          <w:position w:val="-2"/>
          <w:sz w:val="14"/>
          <w:szCs w:val="14"/>
        </w:rPr>
        <w:t>0</w:t>
      </w:r>
      <w:r w:rsidRPr="00275D76">
        <w:rPr>
          <w:rFonts w:asciiTheme="minorHAnsi" w:eastAsia="Arial" w:hAnsiTheme="minorHAnsi" w:cstheme="minorHAnsi"/>
          <w:spacing w:val="-1"/>
          <w:w w:val="90"/>
          <w:position w:val="-2"/>
          <w:sz w:val="14"/>
          <w:szCs w:val="14"/>
        </w:rPr>
        <w:t>.</w:t>
      </w:r>
      <w:r w:rsidRPr="00275D76">
        <w:rPr>
          <w:rFonts w:asciiTheme="minorHAnsi" w:eastAsia="Arial" w:hAnsiTheme="minorHAnsi" w:cstheme="minorHAnsi"/>
          <w:spacing w:val="-3"/>
          <w:w w:val="96"/>
          <w:position w:val="-2"/>
          <w:sz w:val="14"/>
          <w:szCs w:val="14"/>
        </w:rPr>
        <w:t>1</w:t>
      </w:r>
      <w:r w:rsidRPr="00275D76">
        <w:rPr>
          <w:rFonts w:asciiTheme="minorHAnsi" w:eastAsia="Arial" w:hAnsiTheme="minorHAnsi" w:cstheme="minorHAnsi"/>
          <w:w w:val="77"/>
          <w:position w:val="-2"/>
          <w:sz w:val="14"/>
          <w:szCs w:val="14"/>
        </w:rPr>
        <w:t>1</w:t>
      </w:r>
      <w:r w:rsidRPr="00275D76">
        <w:rPr>
          <w:rFonts w:asciiTheme="minorHAnsi" w:eastAsia="Arial" w:hAnsiTheme="minorHAnsi" w:cstheme="minorHAnsi"/>
          <w:position w:val="-2"/>
          <w:sz w:val="14"/>
          <w:szCs w:val="14"/>
        </w:rPr>
        <w:t xml:space="preserve"> </w:t>
      </w:r>
      <w:r w:rsidRPr="00275D76">
        <w:rPr>
          <w:rFonts w:asciiTheme="minorHAnsi" w:eastAsia="Arial" w:hAnsiTheme="minorHAnsi" w:cstheme="minorHAnsi"/>
          <w:spacing w:val="-3"/>
          <w:position w:val="-2"/>
          <w:sz w:val="14"/>
          <w:szCs w:val="14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  <w:w w:val="77"/>
          <w:position w:val="-2"/>
          <w:sz w:val="14"/>
          <w:szCs w:val="14"/>
        </w:rPr>
        <w:t>1</w:t>
      </w:r>
      <w:r w:rsidRPr="00275D76">
        <w:rPr>
          <w:rFonts w:asciiTheme="minorHAnsi" w:eastAsia="Arial" w:hAnsiTheme="minorHAnsi" w:cstheme="minorHAnsi"/>
          <w:spacing w:val="-4"/>
          <w:w w:val="122"/>
          <w:position w:val="-2"/>
          <w:sz w:val="14"/>
          <w:szCs w:val="14"/>
        </w:rPr>
        <w:t>6</w:t>
      </w:r>
      <w:r w:rsidRPr="00275D76">
        <w:rPr>
          <w:rFonts w:asciiTheme="minorHAnsi" w:eastAsia="Arial" w:hAnsiTheme="minorHAnsi" w:cstheme="minorHAnsi"/>
          <w:spacing w:val="-1"/>
          <w:w w:val="90"/>
          <w:position w:val="-2"/>
          <w:sz w:val="14"/>
          <w:szCs w:val="14"/>
        </w:rPr>
        <w:t>:</w:t>
      </w:r>
      <w:r w:rsidRPr="00275D76">
        <w:rPr>
          <w:rFonts w:asciiTheme="minorHAnsi" w:eastAsia="Arial" w:hAnsiTheme="minorHAnsi" w:cstheme="minorHAnsi"/>
          <w:spacing w:val="-3"/>
          <w:w w:val="103"/>
          <w:position w:val="-2"/>
          <w:sz w:val="14"/>
          <w:szCs w:val="14"/>
        </w:rPr>
        <w:t>3</w:t>
      </w:r>
      <w:r w:rsidRPr="00275D76">
        <w:rPr>
          <w:rFonts w:asciiTheme="minorHAnsi" w:eastAsia="Arial" w:hAnsiTheme="minorHAnsi" w:cstheme="minorHAnsi"/>
          <w:w w:val="70"/>
          <w:position w:val="-2"/>
          <w:sz w:val="14"/>
          <w:szCs w:val="14"/>
        </w:rPr>
        <w:t>1</w:t>
      </w:r>
      <w:r w:rsidRPr="00275D76">
        <w:rPr>
          <w:rFonts w:asciiTheme="minorHAnsi" w:eastAsia="Arial" w:hAnsiTheme="minorHAnsi" w:cstheme="minorHAnsi"/>
          <w:position w:val="-2"/>
          <w:sz w:val="14"/>
          <w:szCs w:val="14"/>
        </w:rPr>
        <w:t xml:space="preserve"> </w:t>
      </w:r>
      <w:r w:rsidRPr="00275D76">
        <w:rPr>
          <w:rFonts w:asciiTheme="minorHAnsi" w:eastAsia="Arial" w:hAnsiTheme="minorHAnsi" w:cstheme="minorHAnsi"/>
          <w:spacing w:val="-2"/>
          <w:position w:val="-2"/>
          <w:sz w:val="14"/>
          <w:szCs w:val="14"/>
        </w:rPr>
        <w:t xml:space="preserve"> </w:t>
      </w:r>
      <w:r w:rsidRPr="00275D76">
        <w:rPr>
          <w:rFonts w:asciiTheme="minorHAnsi" w:eastAsia="Arial" w:hAnsiTheme="minorHAnsi" w:cstheme="minorHAnsi"/>
          <w:position w:val="-2"/>
          <w:sz w:val="14"/>
          <w:szCs w:val="14"/>
        </w:rPr>
        <w:t>L</w:t>
      </w:r>
      <w:r w:rsidRPr="00275D76">
        <w:rPr>
          <w:rFonts w:asciiTheme="minorHAnsi" w:eastAsia="Arial" w:hAnsiTheme="minorHAnsi" w:cstheme="minorHAnsi"/>
          <w:spacing w:val="-4"/>
          <w:position w:val="-2"/>
          <w:sz w:val="14"/>
          <w:szCs w:val="14"/>
        </w:rPr>
        <w:t>I</w:t>
      </w:r>
      <w:r w:rsidRPr="00275D76">
        <w:rPr>
          <w:rFonts w:asciiTheme="minorHAnsi" w:eastAsia="Arial" w:hAnsiTheme="minorHAnsi" w:cstheme="minorHAnsi"/>
          <w:position w:val="-2"/>
          <w:sz w:val="14"/>
          <w:szCs w:val="14"/>
        </w:rPr>
        <w:t xml:space="preserve">T        </w:t>
      </w:r>
      <w:r w:rsidRPr="00275D76">
        <w:rPr>
          <w:rFonts w:asciiTheme="minorHAnsi" w:eastAsia="Arial" w:hAnsiTheme="minorHAnsi" w:cstheme="minorHAnsi"/>
          <w:spacing w:val="39"/>
          <w:position w:val="-2"/>
          <w:sz w:val="14"/>
          <w:szCs w:val="14"/>
        </w:rPr>
        <w:t xml:space="preserve"> </w:t>
      </w:r>
      <w:r w:rsidRPr="00275D76">
        <w:rPr>
          <w:rFonts w:asciiTheme="minorHAnsi" w:hAnsiTheme="minorHAnsi" w:cstheme="minorHAnsi"/>
          <w:b/>
          <w:w w:val="600"/>
          <w:position w:val="1"/>
          <w:sz w:val="18"/>
          <w:szCs w:val="18"/>
        </w:rPr>
        <w:t>•</w:t>
      </w:r>
      <w:r w:rsidRPr="00275D76">
        <w:rPr>
          <w:rFonts w:asciiTheme="minorHAnsi" w:hAnsiTheme="minorHAnsi" w:cstheme="minorHAnsi"/>
          <w:b/>
          <w:spacing w:val="-196"/>
          <w:w w:val="600"/>
          <w:position w:val="1"/>
          <w:sz w:val="18"/>
          <w:szCs w:val="18"/>
        </w:rPr>
        <w:t xml:space="preserve"> </w:t>
      </w:r>
      <w:r w:rsidRPr="00275D76">
        <w:rPr>
          <w:rFonts w:asciiTheme="minorHAnsi" w:hAnsiTheme="minorHAnsi" w:cstheme="minorHAnsi"/>
          <w:b/>
          <w:position w:val="7"/>
          <w:sz w:val="16"/>
          <w:szCs w:val="16"/>
        </w:rPr>
        <w:t>of</w:t>
      </w:r>
      <w:r w:rsidRPr="00275D76">
        <w:rPr>
          <w:rFonts w:asciiTheme="minorHAnsi" w:hAnsiTheme="minorHAnsi" w:cstheme="minorHAnsi"/>
          <w:b/>
          <w:spacing w:val="5"/>
          <w:position w:val="7"/>
          <w:sz w:val="16"/>
          <w:szCs w:val="16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4"/>
          <w:w w:val="77"/>
          <w:position w:val="7"/>
          <w:sz w:val="16"/>
          <w:szCs w:val="16"/>
        </w:rPr>
        <w:t>E</w:t>
      </w:r>
      <w:r w:rsidRPr="00275D76">
        <w:rPr>
          <w:rFonts w:asciiTheme="minorHAnsi" w:eastAsia="Arial" w:hAnsiTheme="minorHAnsi" w:cstheme="minorHAnsi"/>
          <w:b/>
          <w:spacing w:val="6"/>
          <w:w w:val="77"/>
          <w:position w:val="7"/>
          <w:sz w:val="16"/>
          <w:szCs w:val="16"/>
        </w:rPr>
        <w:t>m</w:t>
      </w:r>
      <w:r w:rsidRPr="00275D76">
        <w:rPr>
          <w:rFonts w:asciiTheme="minorHAnsi" w:eastAsia="Arial" w:hAnsiTheme="minorHAnsi" w:cstheme="minorHAnsi"/>
          <w:b/>
          <w:spacing w:val="5"/>
          <w:w w:val="88"/>
          <w:position w:val="7"/>
          <w:sz w:val="16"/>
          <w:szCs w:val="16"/>
        </w:rPr>
        <w:t>p</w:t>
      </w:r>
      <w:r w:rsidRPr="00275D76">
        <w:rPr>
          <w:rFonts w:asciiTheme="minorHAnsi" w:eastAsia="Arial" w:hAnsiTheme="minorHAnsi" w:cstheme="minorHAnsi"/>
          <w:b/>
          <w:spacing w:val="2"/>
          <w:w w:val="61"/>
          <w:position w:val="7"/>
          <w:sz w:val="16"/>
          <w:szCs w:val="16"/>
        </w:rPr>
        <w:t>l</w:t>
      </w:r>
      <w:r w:rsidRPr="00275D76">
        <w:rPr>
          <w:rFonts w:asciiTheme="minorHAnsi" w:eastAsia="Arial" w:hAnsiTheme="minorHAnsi" w:cstheme="minorHAnsi"/>
          <w:b/>
          <w:w w:val="82"/>
          <w:position w:val="7"/>
          <w:sz w:val="16"/>
          <w:szCs w:val="16"/>
        </w:rPr>
        <w:t>oy</w:t>
      </w:r>
      <w:r w:rsidRPr="00275D76">
        <w:rPr>
          <w:rFonts w:asciiTheme="minorHAnsi" w:eastAsia="Arial" w:hAnsiTheme="minorHAnsi" w:cstheme="minorHAnsi"/>
          <w:b/>
          <w:spacing w:val="14"/>
          <w:w w:val="82"/>
          <w:position w:val="7"/>
          <w:sz w:val="16"/>
          <w:szCs w:val="16"/>
        </w:rPr>
        <w:t>m</w:t>
      </w:r>
      <w:r w:rsidRPr="00275D76">
        <w:rPr>
          <w:rFonts w:asciiTheme="minorHAnsi" w:eastAsia="Arial" w:hAnsiTheme="minorHAnsi" w:cstheme="minorHAnsi"/>
          <w:b/>
          <w:w w:val="85"/>
          <w:position w:val="7"/>
          <w:sz w:val="16"/>
          <w:szCs w:val="16"/>
        </w:rPr>
        <w:t>e</w:t>
      </w:r>
      <w:r w:rsidRPr="00275D76">
        <w:rPr>
          <w:rFonts w:asciiTheme="minorHAnsi" w:eastAsia="Arial" w:hAnsiTheme="minorHAnsi" w:cstheme="minorHAnsi"/>
          <w:b/>
          <w:spacing w:val="9"/>
          <w:w w:val="85"/>
          <w:position w:val="7"/>
          <w:sz w:val="16"/>
          <w:szCs w:val="16"/>
        </w:rPr>
        <w:t>n</w:t>
      </w:r>
      <w:r w:rsidRPr="00275D76">
        <w:rPr>
          <w:rFonts w:asciiTheme="minorHAnsi" w:eastAsia="Arial" w:hAnsiTheme="minorHAnsi" w:cstheme="minorHAnsi"/>
          <w:b/>
          <w:w w:val="94"/>
          <w:position w:val="7"/>
          <w:sz w:val="16"/>
          <w:szCs w:val="16"/>
        </w:rPr>
        <w:t>t</w:t>
      </w:r>
      <w:r w:rsidRPr="00275D76">
        <w:rPr>
          <w:rFonts w:asciiTheme="minorHAnsi" w:eastAsia="Arial" w:hAnsiTheme="minorHAnsi" w:cstheme="minorHAnsi"/>
          <w:b/>
          <w:spacing w:val="-3"/>
          <w:position w:val="7"/>
          <w:sz w:val="16"/>
          <w:szCs w:val="16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2"/>
          <w:w w:val="83"/>
          <w:position w:val="7"/>
          <w:sz w:val="16"/>
          <w:szCs w:val="16"/>
        </w:rPr>
        <w:t>W</w:t>
      </w:r>
      <w:r w:rsidRPr="00275D76">
        <w:rPr>
          <w:rFonts w:asciiTheme="minorHAnsi" w:eastAsia="Arial" w:hAnsiTheme="minorHAnsi" w:cstheme="minorHAnsi"/>
          <w:b/>
          <w:spacing w:val="3"/>
          <w:w w:val="83"/>
          <w:position w:val="7"/>
          <w:sz w:val="16"/>
          <w:szCs w:val="16"/>
        </w:rPr>
        <w:t>e</w:t>
      </w:r>
      <w:r w:rsidRPr="00275D76">
        <w:rPr>
          <w:rFonts w:asciiTheme="minorHAnsi" w:eastAsia="Arial" w:hAnsiTheme="minorHAnsi" w:cstheme="minorHAnsi"/>
          <w:b/>
          <w:w w:val="83"/>
          <w:position w:val="7"/>
          <w:sz w:val="16"/>
          <w:szCs w:val="16"/>
        </w:rPr>
        <w:t>b</w:t>
      </w:r>
      <w:r w:rsidRPr="00275D76">
        <w:rPr>
          <w:rFonts w:asciiTheme="minorHAnsi" w:eastAsia="Arial" w:hAnsiTheme="minorHAnsi" w:cstheme="minorHAnsi"/>
          <w:b/>
          <w:spacing w:val="-1"/>
          <w:w w:val="83"/>
          <w:position w:val="7"/>
          <w:sz w:val="16"/>
          <w:szCs w:val="16"/>
        </w:rPr>
        <w:t xml:space="preserve"> </w:t>
      </w:r>
      <w:r w:rsidRPr="00275D76">
        <w:rPr>
          <w:rFonts w:asciiTheme="minorHAnsi" w:eastAsia="Arial" w:hAnsiTheme="minorHAnsi" w:cstheme="minorHAnsi"/>
          <w:b/>
          <w:spacing w:val="4"/>
          <w:w w:val="87"/>
          <w:position w:val="7"/>
          <w:sz w:val="16"/>
          <w:szCs w:val="16"/>
        </w:rPr>
        <w:t>s</w:t>
      </w:r>
      <w:r w:rsidRPr="00275D76">
        <w:rPr>
          <w:rFonts w:asciiTheme="minorHAnsi" w:eastAsia="Arial" w:hAnsiTheme="minorHAnsi" w:cstheme="minorHAnsi"/>
          <w:b/>
          <w:spacing w:val="2"/>
          <w:w w:val="61"/>
          <w:position w:val="7"/>
          <w:sz w:val="16"/>
          <w:szCs w:val="16"/>
        </w:rPr>
        <w:t>i</w:t>
      </w:r>
      <w:r w:rsidRPr="00275D76">
        <w:rPr>
          <w:rFonts w:asciiTheme="minorHAnsi" w:eastAsia="Arial" w:hAnsiTheme="minorHAnsi" w:cstheme="minorHAnsi"/>
          <w:b/>
          <w:w w:val="88"/>
          <w:position w:val="7"/>
          <w:sz w:val="16"/>
          <w:szCs w:val="16"/>
        </w:rPr>
        <w:t>tes</w:t>
      </w:r>
    </w:p>
    <w:sectPr w:rsidR="0049321E" w:rsidRPr="00275D76">
      <w:type w:val="continuous"/>
      <w:pgSz w:w="15580" w:h="17440"/>
      <w:pgMar w:top="1300" w:right="620" w:bottom="280" w:left="6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B7186B"/>
    <w:multiLevelType w:val="multilevel"/>
    <w:tmpl w:val="FDA8C8CE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9321E"/>
    <w:rsid w:val="00275D76"/>
    <w:rsid w:val="004932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  <w14:docId w14:val="386F875A"/>
  <w15:docId w15:val="{C421591A-471E-4303-9B08-B536A73009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989</Words>
  <Characters>5639</Characters>
  <Application>Microsoft Office Word</Application>
  <DocSecurity>0</DocSecurity>
  <Lines>46</Lines>
  <Paragraphs>13</Paragraphs>
  <ScaleCrop>false</ScaleCrop>
  <Company/>
  <LinksUpToDate>false</LinksUpToDate>
  <CharactersWithSpaces>6615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Maya</cp:lastModifiedBy>
  <cp:revision>2</cp:revision>
  <dcterms:created xsi:type="dcterms:W3CDTF">2021-05-01T07:21:00Z</dcterms:created>
  <dcterms:modified xsi:type="dcterms:W3CDTF">2021-05-01T07:28:00Z</dcterms:modified>
</cp:coreProperties>
</file>